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11759" w14:textId="77777777" w:rsidR="00DC6639" w:rsidRPr="0026570E" w:rsidRDefault="00DC6639" w:rsidP="00DC6639">
      <w:pPr>
        <w:jc w:val="center"/>
        <w:rPr>
          <w:rFonts w:cs="Arial"/>
          <w:b/>
        </w:rPr>
      </w:pPr>
    </w:p>
    <w:p w14:paraId="11C9B8BB" w14:textId="77777777" w:rsidR="000668DE" w:rsidRPr="0026570E" w:rsidRDefault="000668DE" w:rsidP="000668DE">
      <w:pPr>
        <w:pStyle w:val="7"/>
        <w:rPr>
          <w:rFonts w:cs="Arial"/>
          <w:b/>
          <w:caps/>
          <w:sz w:val="24"/>
          <w:szCs w:val="36"/>
        </w:rPr>
      </w:pPr>
      <w:r w:rsidRPr="0026570E">
        <w:rPr>
          <w:rFonts w:cs="Arial"/>
          <w:b/>
          <w:caps/>
          <w:sz w:val="24"/>
          <w:szCs w:val="36"/>
        </w:rPr>
        <w:t>администрация Нижневартовского района</w:t>
      </w:r>
    </w:p>
    <w:p w14:paraId="02C09A1B" w14:textId="77777777" w:rsidR="000668DE" w:rsidRPr="0026570E" w:rsidRDefault="000668DE" w:rsidP="000668DE">
      <w:pPr>
        <w:jc w:val="center"/>
        <w:rPr>
          <w:rFonts w:cs="Arial"/>
        </w:rPr>
      </w:pPr>
      <w:r w:rsidRPr="0026570E">
        <w:rPr>
          <w:rFonts w:cs="Arial"/>
          <w:b/>
          <w:bCs/>
          <w:iCs/>
        </w:rPr>
        <w:t>Ханты-Мансийского автономного округа – Югры</w:t>
      </w:r>
    </w:p>
    <w:p w14:paraId="31E4ABD1" w14:textId="77777777" w:rsidR="000668DE" w:rsidRPr="0026570E" w:rsidRDefault="000668DE" w:rsidP="000668DE">
      <w:pPr>
        <w:rPr>
          <w:rFonts w:cs="Arial"/>
          <w:szCs w:val="36"/>
        </w:rPr>
      </w:pPr>
    </w:p>
    <w:p w14:paraId="2CA038A3" w14:textId="77777777" w:rsidR="000668DE" w:rsidRPr="0026570E" w:rsidRDefault="000668DE" w:rsidP="000668DE">
      <w:pPr>
        <w:pStyle w:val="1"/>
        <w:rPr>
          <w:sz w:val="24"/>
          <w:szCs w:val="44"/>
        </w:rPr>
      </w:pPr>
      <w:r w:rsidRPr="0026570E">
        <w:rPr>
          <w:sz w:val="24"/>
          <w:szCs w:val="44"/>
        </w:rPr>
        <w:t>ПОСТАНОВЛЕНИЕ</w:t>
      </w:r>
    </w:p>
    <w:p w14:paraId="19A9892D" w14:textId="77777777" w:rsidR="000668DE" w:rsidRPr="0026570E" w:rsidRDefault="000668DE"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26570E" w14:paraId="45122C49" w14:textId="77777777">
        <w:tc>
          <w:tcPr>
            <w:tcW w:w="4952" w:type="dxa"/>
            <w:tcBorders>
              <w:top w:val="nil"/>
              <w:left w:val="nil"/>
              <w:bottom w:val="nil"/>
              <w:right w:val="nil"/>
            </w:tcBorders>
          </w:tcPr>
          <w:p w14:paraId="18005386" w14:textId="77777777" w:rsidR="000668DE" w:rsidRPr="0026570E" w:rsidRDefault="000668DE" w:rsidP="004B6EA1">
            <w:pPr>
              <w:rPr>
                <w:rFonts w:cs="Arial"/>
              </w:rPr>
            </w:pPr>
            <w:r w:rsidRPr="0026570E">
              <w:rPr>
                <w:rFonts w:cs="Arial"/>
              </w:rPr>
              <w:t xml:space="preserve">от </w:t>
            </w:r>
            <w:r w:rsidR="00D8301A" w:rsidRPr="0026570E">
              <w:rPr>
                <w:rFonts w:cs="Arial"/>
              </w:rPr>
              <w:t>30.06.2023</w:t>
            </w:r>
          </w:p>
          <w:p w14:paraId="5F90FCCA" w14:textId="77777777" w:rsidR="000668DE" w:rsidRPr="0026570E" w:rsidRDefault="000668DE" w:rsidP="004B6EA1">
            <w:pPr>
              <w:rPr>
                <w:rFonts w:cs="Arial"/>
                <w:szCs w:val="10"/>
              </w:rPr>
            </w:pPr>
          </w:p>
          <w:p w14:paraId="583ECBAA" w14:textId="77777777" w:rsidR="000668DE" w:rsidRPr="0026570E" w:rsidRDefault="000668DE" w:rsidP="004B6EA1">
            <w:pPr>
              <w:rPr>
                <w:rFonts w:cs="Arial"/>
              </w:rPr>
            </w:pPr>
            <w:r w:rsidRPr="0026570E">
              <w:rPr>
                <w:rFonts w:cs="Arial"/>
              </w:rPr>
              <w:t>г. Нижневартовск</w:t>
            </w:r>
          </w:p>
        </w:tc>
        <w:tc>
          <w:tcPr>
            <w:tcW w:w="4696" w:type="dxa"/>
            <w:tcBorders>
              <w:top w:val="nil"/>
              <w:left w:val="nil"/>
              <w:bottom w:val="nil"/>
              <w:right w:val="nil"/>
            </w:tcBorders>
          </w:tcPr>
          <w:p w14:paraId="7C182361" w14:textId="77777777" w:rsidR="000668DE" w:rsidRPr="0026570E" w:rsidRDefault="0026570E" w:rsidP="00D8301A">
            <w:pPr>
              <w:tabs>
                <w:tab w:val="left" w:pos="3123"/>
                <w:tab w:val="left" w:pos="3270"/>
              </w:tabs>
              <w:jc w:val="right"/>
              <w:rPr>
                <w:rFonts w:cs="Arial"/>
              </w:rPr>
            </w:pPr>
            <w:r w:rsidRPr="0026570E">
              <w:rPr>
                <w:rFonts w:cs="Arial"/>
              </w:rPr>
              <w:t xml:space="preserve"> № </w:t>
            </w:r>
            <w:r w:rsidR="00D8301A" w:rsidRPr="0026570E">
              <w:rPr>
                <w:rFonts w:cs="Arial"/>
              </w:rPr>
              <w:t>649</w:t>
            </w:r>
            <w:r w:rsidRPr="0026570E">
              <w:rPr>
                <w:rFonts w:cs="Arial"/>
              </w:rPr>
              <w:t xml:space="preserve"> </w:t>
            </w:r>
          </w:p>
        </w:tc>
      </w:tr>
    </w:tbl>
    <w:p w14:paraId="6539C3A9" w14:textId="77777777" w:rsidR="00A27B69" w:rsidRPr="0026570E" w:rsidRDefault="00A27B69" w:rsidP="00A27B69">
      <w:pPr>
        <w:ind w:right="5103"/>
        <w:rPr>
          <w:rFonts w:cs="Arial"/>
          <w:szCs w:val="20"/>
        </w:rPr>
      </w:pPr>
    </w:p>
    <w:p w14:paraId="74140DBF" w14:textId="77777777" w:rsidR="00B15C1C" w:rsidRPr="0026570E" w:rsidRDefault="00B15C1C" w:rsidP="006A32B3">
      <w:pPr>
        <w:rPr>
          <w:rFonts w:cs="Arial"/>
          <w:color w:val="000000"/>
          <w:lang w:eastAsia="en-US"/>
        </w:rPr>
      </w:pPr>
    </w:p>
    <w:p w14:paraId="4060530B" w14:textId="77777777" w:rsidR="0026570E" w:rsidRDefault="000A58C2" w:rsidP="0026570E">
      <w:pPr>
        <w:pStyle w:val="Title"/>
      </w:pPr>
      <w:r w:rsidRPr="0026570E">
        <w:t xml:space="preserve">Об утверждении административного регламента предоставления муниципальной услуги </w:t>
      </w:r>
      <w:r w:rsidR="0026570E" w:rsidRPr="0026570E">
        <w:t>«</w:t>
      </w:r>
      <w:r w:rsidRPr="0026570E">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t>»</w:t>
      </w:r>
    </w:p>
    <w:p w14:paraId="4A5EB42C" w14:textId="77777777" w:rsidR="00E4555E" w:rsidRDefault="00E4555E" w:rsidP="0026570E">
      <w:pPr>
        <w:pStyle w:val="Title"/>
        <w:rPr>
          <w:b w:val="0"/>
          <w:sz w:val="24"/>
        </w:rPr>
      </w:pPr>
      <w:r w:rsidRPr="00E4555E">
        <w:rPr>
          <w:b w:val="0"/>
          <w:sz w:val="24"/>
        </w:rPr>
        <w:t xml:space="preserve">(С изменениями, внесенными постановлением Администрации от </w:t>
      </w:r>
      <w:hyperlink r:id="rId8" w:tooltip="постановление от 09.10.2024 0:00:00 №1318 Администрация Нижневартовского района&#10;&#10;О внесении изменений в некоторые постановления администрации района&#10;" w:history="1">
        <w:r w:rsidRPr="00E4555E">
          <w:rPr>
            <w:rStyle w:val="af9"/>
            <w:b w:val="0"/>
            <w:sz w:val="24"/>
          </w:rPr>
          <w:t>09.10.2024 № 1318</w:t>
        </w:r>
      </w:hyperlink>
      <w:r w:rsidRPr="00E4555E">
        <w:rPr>
          <w:b w:val="0"/>
          <w:sz w:val="24"/>
        </w:rPr>
        <w:t>)</w:t>
      </w:r>
    </w:p>
    <w:p w14:paraId="2E32DA65" w14:textId="77777777" w:rsidR="0048676E" w:rsidRDefault="0048676E" w:rsidP="0026570E">
      <w:pPr>
        <w:pStyle w:val="Title"/>
        <w:rPr>
          <w:b w:val="0"/>
          <w:sz w:val="24"/>
        </w:rPr>
      </w:pPr>
      <w:r w:rsidRPr="00E4555E">
        <w:rPr>
          <w:b w:val="0"/>
          <w:sz w:val="24"/>
        </w:rPr>
        <w:t>(С изменениями, внесенными постановлением Администрации от</w:t>
      </w:r>
      <w:r>
        <w:rPr>
          <w:b w:val="0"/>
          <w:sz w:val="24"/>
        </w:rPr>
        <w:t xml:space="preserve"> </w:t>
      </w:r>
      <w:hyperlink r:id="rId9" w:tooltip="постановление от 27.12.2024 0:00:00 №1821 Администрация Нижневартовского района&#10;&#10;О внесении изменений в некоторые постановления администрации района&#10;" w:history="1">
        <w:r w:rsidRPr="0048676E">
          <w:rPr>
            <w:rStyle w:val="af9"/>
            <w:b w:val="0"/>
            <w:sz w:val="24"/>
          </w:rPr>
          <w:t>27.12.2024 № 1821</w:t>
        </w:r>
      </w:hyperlink>
      <w:r>
        <w:rPr>
          <w:b w:val="0"/>
          <w:sz w:val="24"/>
        </w:rPr>
        <w:t>)</w:t>
      </w:r>
    </w:p>
    <w:p w14:paraId="6FF1296F" w14:textId="77777777" w:rsidR="000E6D20" w:rsidRPr="00E4555E" w:rsidRDefault="000E6D20" w:rsidP="0026570E">
      <w:pPr>
        <w:pStyle w:val="Title"/>
        <w:rPr>
          <w:b w:val="0"/>
          <w:i/>
          <w:sz w:val="24"/>
        </w:rPr>
      </w:pPr>
      <w:r w:rsidRPr="00E4555E">
        <w:rPr>
          <w:b w:val="0"/>
          <w:sz w:val="24"/>
        </w:rPr>
        <w:t>(С изменениями, внесенными постановлением Администрации от</w:t>
      </w:r>
      <w:r>
        <w:rPr>
          <w:b w:val="0"/>
          <w:sz w:val="24"/>
        </w:rPr>
        <w:t xml:space="preserve"> </w:t>
      </w:r>
      <w:hyperlink r:id="rId10" w:tooltip="постановление от 23.06.2025 0:00:00 №829 Администрация Нижневартовского района&#10;&#10;О внесении изменений в некоторые постановления администрации района&#10;" w:history="1">
        <w:r w:rsidRPr="000E6D20">
          <w:rPr>
            <w:rStyle w:val="af9"/>
            <w:b w:val="0"/>
            <w:sz w:val="24"/>
          </w:rPr>
          <w:t>23.06.2025 № 829</w:t>
        </w:r>
      </w:hyperlink>
      <w:r>
        <w:rPr>
          <w:b w:val="0"/>
          <w:sz w:val="24"/>
        </w:rPr>
        <w:t>)</w:t>
      </w:r>
    </w:p>
    <w:p w14:paraId="11CF71E0" w14:textId="77777777" w:rsidR="0026570E" w:rsidRPr="0026570E" w:rsidRDefault="0026570E" w:rsidP="006A32B3">
      <w:pPr>
        <w:ind w:right="4676"/>
        <w:outlineLvl w:val="0"/>
        <w:rPr>
          <w:rFonts w:cs="Arial"/>
          <w:b/>
          <w:bCs/>
          <w:i/>
          <w:kern w:val="28"/>
        </w:rPr>
      </w:pPr>
    </w:p>
    <w:p w14:paraId="5E505D3D" w14:textId="77777777" w:rsidR="000A58C2" w:rsidRPr="0026570E" w:rsidRDefault="000A58C2" w:rsidP="006A32B3">
      <w:pPr>
        <w:widowControl w:val="0"/>
        <w:autoSpaceDE w:val="0"/>
        <w:autoSpaceDN w:val="0"/>
        <w:adjustRightInd w:val="0"/>
        <w:ind w:firstLine="709"/>
        <w:rPr>
          <w:rFonts w:eastAsia="Microsoft Sans Serif" w:cs="Arial"/>
          <w:bCs/>
          <w:lang w:bidi="ru-RU"/>
        </w:rPr>
      </w:pPr>
      <w:r w:rsidRPr="0026570E">
        <w:rPr>
          <w:rFonts w:eastAsia="Microsoft Sans Serif" w:cs="Arial"/>
          <w:bCs/>
          <w:lang w:bidi="ru-RU"/>
        </w:rPr>
        <w:t>В соответствии с</w:t>
      </w:r>
      <w:r w:rsidRPr="0026570E">
        <w:rPr>
          <w:rFonts w:eastAsia="Microsoft Sans Serif" w:cs="Arial"/>
          <w:lang w:bidi="ru-RU"/>
        </w:rPr>
        <w:t xml:space="preserve"> </w:t>
      </w:r>
      <w:hyperlink r:id="rId11" w:tooltip="ФЕДЕРАЛЬНЫЙ ЗАКОН от 25.10.2001 № 136-ФЗ ГОСУДАРСТВЕННАЯ ДУМА ФЕДЕРАЛЬНОГО СОБРАНИЯ РФ&#10;&#10;ЗЕМЕЛЬНЫЙ КОДЕКС РОССИЙСКОЙ ФЕДЕРАЦИИ" w:history="1">
        <w:r w:rsidRPr="0026570E">
          <w:rPr>
            <w:rFonts w:eastAsia="Microsoft Sans Serif" w:cs="Arial"/>
            <w:lang w:bidi="ru-RU"/>
          </w:rPr>
          <w:t>Земельным кодексом</w:t>
        </w:r>
      </w:hyperlink>
      <w:r w:rsidRPr="0026570E">
        <w:rPr>
          <w:rFonts w:eastAsia="Microsoft Sans Serif" w:cs="Arial"/>
          <w:lang w:bidi="ru-RU"/>
        </w:rPr>
        <w:t xml:space="preserve"> Российской Федерации, </w:t>
      </w:r>
      <w:r w:rsidRPr="0026570E">
        <w:rPr>
          <w:rFonts w:eastAsia="Microsoft Sans Serif" w:cs="Arial"/>
          <w:bCs/>
          <w:lang w:bidi="ru-RU"/>
        </w:rPr>
        <w:t xml:space="preserve">Федеральным законом от 27 июля 2010 года </w:t>
      </w:r>
      <w:hyperlink r:id="rId1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26570E" w:rsidRPr="0026570E">
          <w:rPr>
            <w:rStyle w:val="af9"/>
            <w:rFonts w:eastAsia="Microsoft Sans Serif" w:cs="Arial"/>
            <w:bCs/>
            <w:lang w:bidi="ru-RU"/>
          </w:rPr>
          <w:t xml:space="preserve"> № </w:t>
        </w:r>
        <w:r w:rsidRPr="0026570E">
          <w:rPr>
            <w:rStyle w:val="af9"/>
            <w:rFonts w:eastAsia="Microsoft Sans Serif" w:cs="Arial"/>
            <w:bCs/>
            <w:lang w:bidi="ru-RU"/>
          </w:rPr>
          <w:t xml:space="preserve">210-ФЗ </w:t>
        </w:r>
        <w:r w:rsidR="0026570E" w:rsidRPr="0026570E">
          <w:rPr>
            <w:rStyle w:val="af9"/>
            <w:rFonts w:eastAsia="Microsoft Sans Serif" w:cs="Arial"/>
            <w:bCs/>
            <w:lang w:bidi="ru-RU"/>
          </w:rPr>
          <w:t>«</w:t>
        </w:r>
        <w:r w:rsidRPr="0026570E">
          <w:rPr>
            <w:rStyle w:val="af9"/>
            <w:rFonts w:eastAsia="Microsoft Sans Serif" w:cs="Arial"/>
            <w:bCs/>
            <w:lang w:bidi="ru-RU"/>
          </w:rPr>
          <w:t>Об организации</w:t>
        </w:r>
      </w:hyperlink>
      <w:r w:rsidRPr="0026570E">
        <w:rPr>
          <w:rFonts w:eastAsia="Microsoft Sans Serif" w:cs="Arial"/>
          <w:bCs/>
          <w:lang w:bidi="ru-RU"/>
        </w:rPr>
        <w:t xml:space="preserve"> предоставления государственных и муниципальных услуг</w:t>
      </w:r>
      <w:r w:rsidR="0026570E" w:rsidRPr="0026570E">
        <w:rPr>
          <w:rFonts w:eastAsia="Microsoft Sans Serif" w:cs="Arial"/>
          <w:bCs/>
          <w:lang w:bidi="ru-RU"/>
        </w:rPr>
        <w:t>»</w:t>
      </w:r>
      <w:r w:rsidRPr="0026570E">
        <w:rPr>
          <w:rFonts w:eastAsia="Microsoft Sans Serif" w:cs="Arial"/>
          <w:bCs/>
          <w:lang w:bidi="ru-RU"/>
        </w:rPr>
        <w:t xml:space="preserve">, руководствуясь </w:t>
      </w:r>
      <w:hyperlink r:id="rId13" w:tooltip="УСТАВ МО от 17.11.2017 № 231 Дума Нижневартовского района&#10;&#10;УСТАВ НИЖНЕВАРТОВСКОГО РАЙОНА" w:history="1">
        <w:r w:rsidRPr="0026570E">
          <w:rPr>
            <w:rFonts w:eastAsia="Microsoft Sans Serif" w:cs="Arial"/>
            <w:bCs/>
            <w:lang w:bidi="ru-RU"/>
          </w:rPr>
          <w:t>Уставом</w:t>
        </w:r>
      </w:hyperlink>
      <w:r w:rsidRPr="0026570E">
        <w:rPr>
          <w:rFonts w:eastAsia="Microsoft Sans Serif" w:cs="Arial"/>
          <w:bCs/>
          <w:lang w:bidi="ru-RU"/>
        </w:rPr>
        <w:t xml:space="preserve"> Нижневартовского района</w:t>
      </w:r>
      <w:r w:rsidRPr="0026570E">
        <w:rPr>
          <w:rFonts w:eastAsia="Microsoft Sans Serif" w:cs="Arial"/>
          <w:lang w:bidi="ru-RU"/>
        </w:rPr>
        <w:t>,</w:t>
      </w:r>
      <w:r w:rsidRPr="0026570E">
        <w:rPr>
          <w:rFonts w:eastAsia="Microsoft Sans Serif" w:cs="Arial"/>
          <w:bCs/>
          <w:lang w:bidi="ru-RU"/>
        </w:rPr>
        <w:t xml:space="preserve"> постановлением администрации района от 17.04.2017</w:t>
      </w:r>
      <w:r w:rsidR="0026570E" w:rsidRPr="0026570E">
        <w:rPr>
          <w:rFonts w:eastAsia="Microsoft Sans Serif" w:cs="Arial"/>
          <w:bCs/>
          <w:lang w:bidi="ru-RU"/>
        </w:rPr>
        <w:t xml:space="preserve"> № </w:t>
      </w:r>
      <w:r w:rsidRPr="0026570E">
        <w:rPr>
          <w:rFonts w:eastAsia="Microsoft Sans Serif" w:cs="Arial"/>
          <w:bCs/>
          <w:lang w:bidi="ru-RU"/>
        </w:rPr>
        <w:t xml:space="preserve">743 </w:t>
      </w:r>
      <w:r w:rsidR="0026570E" w:rsidRPr="0026570E">
        <w:rPr>
          <w:rFonts w:eastAsia="Microsoft Sans Serif" w:cs="Arial"/>
          <w:bCs/>
          <w:lang w:bidi="ru-RU"/>
        </w:rPr>
        <w:t>«</w:t>
      </w:r>
      <w:r w:rsidRPr="0026570E">
        <w:rPr>
          <w:rFonts w:eastAsia="Microsoft Sans Serif" w:cs="Arial"/>
          <w:bCs/>
          <w:lang w:bidi="ru-RU"/>
        </w:rPr>
        <w:t>Об утверждении Реестра муниципальных услуг Нижневартовского района</w:t>
      </w:r>
      <w:r w:rsidR="0026570E" w:rsidRPr="0026570E">
        <w:rPr>
          <w:rFonts w:eastAsia="Microsoft Sans Serif" w:cs="Arial"/>
          <w:bCs/>
          <w:lang w:bidi="ru-RU"/>
        </w:rPr>
        <w:t>»</w:t>
      </w:r>
      <w:r w:rsidRPr="0026570E">
        <w:rPr>
          <w:rFonts w:eastAsia="Microsoft Sans Serif" w:cs="Arial"/>
          <w:bCs/>
          <w:lang w:bidi="ru-RU"/>
        </w:rPr>
        <w:t>, в целях приведения муниципальных правовых актов в соответствие с действующим законодательством и о</w:t>
      </w:r>
      <w:r w:rsidRPr="0026570E">
        <w:rPr>
          <w:rFonts w:eastAsia="Microsoft Sans Serif" w:cs="Arial"/>
          <w:lang w:bidi="ru-RU"/>
        </w:rPr>
        <w:t>птимизации деятельности органов местного самоуправления, а также доступности и качественного исполнения муниципальных услуг:</w:t>
      </w:r>
    </w:p>
    <w:p w14:paraId="4C15D636" w14:textId="77777777" w:rsidR="000A58C2" w:rsidRPr="0026570E" w:rsidRDefault="000A58C2" w:rsidP="006A32B3">
      <w:pPr>
        <w:widowControl w:val="0"/>
        <w:autoSpaceDE w:val="0"/>
        <w:autoSpaceDN w:val="0"/>
        <w:adjustRightInd w:val="0"/>
        <w:ind w:firstLine="709"/>
        <w:rPr>
          <w:rFonts w:eastAsia="Microsoft Sans Serif" w:cs="Arial"/>
          <w:bCs/>
          <w:color w:val="000000"/>
          <w:lang w:bidi="ru-RU"/>
        </w:rPr>
      </w:pPr>
    </w:p>
    <w:p w14:paraId="7CC7A26A" w14:textId="77777777" w:rsidR="000A58C2" w:rsidRPr="0026570E" w:rsidRDefault="000A58C2" w:rsidP="006A32B3">
      <w:pPr>
        <w:widowControl w:val="0"/>
        <w:autoSpaceDE w:val="0"/>
        <w:autoSpaceDN w:val="0"/>
        <w:adjustRightInd w:val="0"/>
        <w:ind w:firstLine="709"/>
        <w:rPr>
          <w:rFonts w:eastAsia="Microsoft Sans Serif" w:cs="Arial"/>
          <w:bCs/>
          <w:color w:val="000000"/>
          <w:lang w:bidi="ru-RU"/>
        </w:rPr>
      </w:pPr>
      <w:r w:rsidRPr="0026570E">
        <w:rPr>
          <w:rFonts w:eastAsia="Microsoft Sans Serif" w:cs="Arial"/>
          <w:bCs/>
          <w:color w:val="000000"/>
          <w:lang w:bidi="ru-RU"/>
        </w:rPr>
        <w:t xml:space="preserve">1. Утвердить административный регламент предоставления муниципальной услуги </w:t>
      </w:r>
      <w:r w:rsidR="0026570E" w:rsidRPr="0026570E">
        <w:rPr>
          <w:rFonts w:eastAsia="Microsoft Sans Serif" w:cs="Arial"/>
          <w:bCs/>
          <w:color w:val="000000"/>
          <w:lang w:bidi="ru-RU"/>
        </w:rPr>
        <w:t>«</w:t>
      </w:r>
      <w:r w:rsidRPr="0026570E">
        <w:rPr>
          <w:rFonts w:eastAsia="Microsoft Sans Serif" w:cs="Arial"/>
          <w:color w:val="000000"/>
          <w:lang w:bidi="ru-RU"/>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rFonts w:eastAsia="Microsoft Sans Serif" w:cs="Arial"/>
          <w:bCs/>
          <w:color w:val="000000"/>
          <w:lang w:bidi="ru-RU"/>
        </w:rPr>
        <w:t>»</w:t>
      </w:r>
      <w:r w:rsidRPr="0026570E">
        <w:rPr>
          <w:rFonts w:eastAsia="Microsoft Sans Serif" w:cs="Arial"/>
          <w:bCs/>
          <w:color w:val="000000"/>
          <w:lang w:bidi="ru-RU"/>
        </w:rPr>
        <w:t xml:space="preserve"> согласно приложению.</w:t>
      </w:r>
    </w:p>
    <w:p w14:paraId="11AEC3AE" w14:textId="77777777" w:rsidR="006A32B3" w:rsidRPr="0026570E" w:rsidRDefault="006A32B3" w:rsidP="006A32B3">
      <w:pPr>
        <w:widowControl w:val="0"/>
        <w:autoSpaceDE w:val="0"/>
        <w:autoSpaceDN w:val="0"/>
        <w:adjustRightInd w:val="0"/>
        <w:ind w:firstLine="709"/>
        <w:rPr>
          <w:rFonts w:eastAsia="Microsoft Sans Serif" w:cs="Arial"/>
          <w:color w:val="000000"/>
          <w:lang w:bidi="ru-RU"/>
        </w:rPr>
      </w:pPr>
    </w:p>
    <w:p w14:paraId="7895B7C2" w14:textId="77777777" w:rsidR="000A58C2" w:rsidRPr="0026570E" w:rsidRDefault="000A58C2" w:rsidP="006A32B3">
      <w:pPr>
        <w:widowControl w:val="0"/>
        <w:autoSpaceDE w:val="0"/>
        <w:autoSpaceDN w:val="0"/>
        <w:adjustRightInd w:val="0"/>
        <w:ind w:firstLine="709"/>
        <w:rPr>
          <w:rFonts w:eastAsia="Microsoft Sans Serif" w:cs="Arial"/>
          <w:bCs/>
          <w:color w:val="000000"/>
          <w:lang w:bidi="ru-RU"/>
        </w:rPr>
      </w:pPr>
      <w:r w:rsidRPr="0026570E">
        <w:rPr>
          <w:rFonts w:eastAsia="Microsoft Sans Serif" w:cs="Arial"/>
          <w:color w:val="000000"/>
          <w:lang w:bidi="ru-RU"/>
        </w:rPr>
        <w:lastRenderedPageBreak/>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14:paraId="22B78D9B" w14:textId="77777777" w:rsidR="006A32B3" w:rsidRPr="0026570E" w:rsidRDefault="006A32B3" w:rsidP="006A32B3">
      <w:pPr>
        <w:widowControl w:val="0"/>
        <w:autoSpaceDE w:val="0"/>
        <w:autoSpaceDN w:val="0"/>
        <w:adjustRightInd w:val="0"/>
        <w:ind w:firstLine="709"/>
        <w:rPr>
          <w:rFonts w:eastAsia="Microsoft Sans Serif" w:cs="Arial"/>
          <w:color w:val="000000"/>
          <w:lang w:bidi="ru-RU"/>
        </w:rPr>
      </w:pPr>
    </w:p>
    <w:p w14:paraId="76C03E29" w14:textId="77777777" w:rsidR="000A58C2" w:rsidRPr="0026570E" w:rsidRDefault="000A58C2" w:rsidP="006A32B3">
      <w:pPr>
        <w:widowControl w:val="0"/>
        <w:autoSpaceDE w:val="0"/>
        <w:autoSpaceDN w:val="0"/>
        <w:adjustRightInd w:val="0"/>
        <w:ind w:firstLine="709"/>
        <w:rPr>
          <w:rFonts w:eastAsia="Microsoft Sans Serif" w:cs="Arial"/>
          <w:bCs/>
          <w:color w:val="000000"/>
          <w:lang w:bidi="ru-RU"/>
        </w:rPr>
      </w:pPr>
      <w:r w:rsidRPr="0026570E">
        <w:rPr>
          <w:rFonts w:eastAsia="Microsoft Sans Serif" w:cs="Arial"/>
          <w:color w:val="000000"/>
          <w:lang w:bidi="ru-RU"/>
        </w:rPr>
        <w:t>3. Управлению общественных связей и информационной политики администрации района (</w:t>
      </w:r>
      <w:proofErr w:type="gramStart"/>
      <w:r w:rsidRPr="0026570E">
        <w:rPr>
          <w:rFonts w:eastAsia="Microsoft Sans Serif" w:cs="Arial"/>
          <w:color w:val="000000"/>
          <w:lang w:bidi="ru-RU"/>
        </w:rPr>
        <w:t>С.Ю</w:t>
      </w:r>
      <w:proofErr w:type="gramEnd"/>
      <w:r w:rsidRPr="0026570E">
        <w:rPr>
          <w:rFonts w:eastAsia="Microsoft Sans Serif" w:cs="Arial"/>
          <w:color w:val="000000"/>
          <w:lang w:bidi="ru-RU"/>
        </w:rPr>
        <w:t xml:space="preserve"> Маликов) опубликовать постановление в приложении </w:t>
      </w:r>
      <w:r w:rsidR="0026570E" w:rsidRPr="0026570E">
        <w:rPr>
          <w:rFonts w:eastAsia="Microsoft Sans Serif" w:cs="Arial"/>
          <w:color w:val="000000"/>
          <w:lang w:bidi="ru-RU"/>
        </w:rPr>
        <w:t>«</w:t>
      </w:r>
      <w:r w:rsidRPr="0026570E">
        <w:rPr>
          <w:rFonts w:eastAsia="Microsoft Sans Serif" w:cs="Arial"/>
          <w:color w:val="000000"/>
          <w:lang w:bidi="ru-RU"/>
        </w:rPr>
        <w:t>Официальный бюллетень</w:t>
      </w:r>
      <w:r w:rsidR="0026570E" w:rsidRPr="0026570E">
        <w:rPr>
          <w:rFonts w:eastAsia="Microsoft Sans Serif" w:cs="Arial"/>
          <w:color w:val="000000"/>
          <w:lang w:bidi="ru-RU"/>
        </w:rPr>
        <w:t>»</w:t>
      </w:r>
      <w:r w:rsidRPr="0026570E">
        <w:rPr>
          <w:rFonts w:eastAsia="Microsoft Sans Serif" w:cs="Arial"/>
          <w:color w:val="000000"/>
          <w:lang w:bidi="ru-RU"/>
        </w:rPr>
        <w:t xml:space="preserve"> к районной газете </w:t>
      </w:r>
      <w:r w:rsidR="0026570E" w:rsidRPr="0026570E">
        <w:rPr>
          <w:rFonts w:eastAsia="Microsoft Sans Serif" w:cs="Arial"/>
          <w:color w:val="000000"/>
          <w:lang w:bidi="ru-RU"/>
        </w:rPr>
        <w:t>«</w:t>
      </w:r>
      <w:r w:rsidRPr="0026570E">
        <w:rPr>
          <w:rFonts w:eastAsia="Microsoft Sans Serif" w:cs="Arial"/>
          <w:color w:val="000000"/>
          <w:lang w:bidi="ru-RU"/>
        </w:rPr>
        <w:t>Новости Приобья</w:t>
      </w:r>
      <w:r w:rsidR="0026570E" w:rsidRPr="0026570E">
        <w:rPr>
          <w:rFonts w:eastAsia="Microsoft Sans Serif" w:cs="Arial"/>
          <w:color w:val="000000"/>
          <w:lang w:bidi="ru-RU"/>
        </w:rPr>
        <w:t>»</w:t>
      </w:r>
      <w:r w:rsidRPr="0026570E">
        <w:rPr>
          <w:rFonts w:eastAsia="Microsoft Sans Serif" w:cs="Arial"/>
          <w:color w:val="000000"/>
          <w:lang w:bidi="ru-RU"/>
        </w:rPr>
        <w:t>.</w:t>
      </w:r>
    </w:p>
    <w:p w14:paraId="481D9657" w14:textId="77777777" w:rsidR="006A32B3" w:rsidRPr="0026570E" w:rsidRDefault="006A32B3" w:rsidP="006A32B3">
      <w:pPr>
        <w:widowControl w:val="0"/>
        <w:autoSpaceDE w:val="0"/>
        <w:autoSpaceDN w:val="0"/>
        <w:adjustRightInd w:val="0"/>
        <w:ind w:firstLine="709"/>
        <w:rPr>
          <w:rFonts w:eastAsia="Microsoft Sans Serif" w:cs="Arial"/>
          <w:bCs/>
          <w:color w:val="000000"/>
          <w:lang w:bidi="ru-RU"/>
        </w:rPr>
      </w:pPr>
    </w:p>
    <w:p w14:paraId="321D73BA" w14:textId="77777777" w:rsidR="000A58C2" w:rsidRPr="0026570E" w:rsidRDefault="000A58C2" w:rsidP="006A32B3">
      <w:pPr>
        <w:widowControl w:val="0"/>
        <w:autoSpaceDE w:val="0"/>
        <w:autoSpaceDN w:val="0"/>
        <w:adjustRightInd w:val="0"/>
        <w:ind w:firstLine="709"/>
        <w:rPr>
          <w:rFonts w:eastAsia="Microsoft Sans Serif" w:cs="Arial"/>
          <w:bCs/>
          <w:color w:val="000000"/>
          <w:lang w:bidi="ru-RU"/>
        </w:rPr>
      </w:pPr>
      <w:r w:rsidRPr="0026570E">
        <w:rPr>
          <w:rFonts w:eastAsia="Microsoft Sans Serif" w:cs="Arial"/>
          <w:bCs/>
          <w:color w:val="000000"/>
          <w:lang w:bidi="ru-RU"/>
        </w:rPr>
        <w:t>4. Постановление вступает в силу после его официального опубликования (обнародования).</w:t>
      </w:r>
    </w:p>
    <w:p w14:paraId="2EED8488" w14:textId="77777777" w:rsidR="006A32B3" w:rsidRPr="0026570E" w:rsidRDefault="006A32B3" w:rsidP="006A32B3">
      <w:pPr>
        <w:widowControl w:val="0"/>
        <w:autoSpaceDE w:val="0"/>
        <w:autoSpaceDN w:val="0"/>
        <w:adjustRightInd w:val="0"/>
        <w:ind w:firstLine="709"/>
        <w:rPr>
          <w:rFonts w:eastAsia="Microsoft Sans Serif" w:cs="Arial"/>
          <w:color w:val="000000"/>
          <w:lang w:bidi="ru-RU"/>
        </w:rPr>
      </w:pPr>
    </w:p>
    <w:p w14:paraId="690226B4" w14:textId="77777777" w:rsidR="0026570E" w:rsidRPr="0026570E" w:rsidRDefault="000A58C2" w:rsidP="006A32B3">
      <w:pPr>
        <w:widowControl w:val="0"/>
        <w:autoSpaceDE w:val="0"/>
        <w:autoSpaceDN w:val="0"/>
        <w:adjustRightInd w:val="0"/>
        <w:ind w:firstLine="709"/>
        <w:rPr>
          <w:rFonts w:eastAsia="Microsoft Sans Serif" w:cs="Arial"/>
          <w:bCs/>
          <w:color w:val="000000"/>
          <w:lang w:bidi="ru-RU"/>
        </w:rPr>
      </w:pPr>
      <w:r w:rsidRPr="0026570E">
        <w:rPr>
          <w:rFonts w:eastAsia="Microsoft Sans Serif" w:cs="Arial"/>
          <w:color w:val="000000"/>
          <w:lang w:bidi="ru-RU"/>
        </w:rPr>
        <w:t>5. Контроль за выполнением постановления возложить на исполняющего обязан</w:t>
      </w:r>
      <w:r w:rsidR="0036579C" w:rsidRPr="0026570E">
        <w:rPr>
          <w:rFonts w:eastAsia="Microsoft Sans Serif" w:cs="Arial"/>
          <w:color w:val="000000"/>
          <w:lang w:bidi="ru-RU"/>
        </w:rPr>
        <w:t>ности заместителя главы района ‒</w:t>
      </w:r>
      <w:r w:rsidRPr="0026570E">
        <w:rPr>
          <w:rFonts w:eastAsia="Microsoft Sans Serif" w:cs="Arial"/>
          <w:color w:val="000000"/>
          <w:lang w:bidi="ru-RU"/>
        </w:rPr>
        <w:t xml:space="preserve"> начальника управления экологии, природопользования, земельных ресурсов, по жилищным вопросам и муниципальной собственности администрации района М.Г. </w:t>
      </w:r>
      <w:proofErr w:type="spellStart"/>
      <w:r w:rsidRPr="0026570E">
        <w:rPr>
          <w:rFonts w:eastAsia="Microsoft Sans Serif" w:cs="Arial"/>
          <w:color w:val="000000"/>
          <w:lang w:bidi="ru-RU"/>
        </w:rPr>
        <w:t>Горичеву</w:t>
      </w:r>
      <w:proofErr w:type="spellEnd"/>
      <w:r w:rsidRPr="0026570E">
        <w:rPr>
          <w:rFonts w:eastAsia="Microsoft Sans Serif" w:cs="Arial"/>
          <w:color w:val="000000"/>
          <w:lang w:bidi="ru-RU"/>
        </w:rPr>
        <w:t>.</w:t>
      </w:r>
    </w:p>
    <w:p w14:paraId="1293A44E" w14:textId="77777777" w:rsidR="0026570E" w:rsidRPr="0026570E" w:rsidRDefault="0026570E" w:rsidP="006A32B3">
      <w:pPr>
        <w:widowControl w:val="0"/>
        <w:autoSpaceDE w:val="0"/>
        <w:autoSpaceDN w:val="0"/>
        <w:adjustRightInd w:val="0"/>
        <w:ind w:firstLine="709"/>
        <w:rPr>
          <w:rFonts w:eastAsia="Microsoft Sans Serif" w:cs="Arial"/>
          <w:bCs/>
          <w:color w:val="000000"/>
          <w:lang w:bidi="ru-RU"/>
        </w:rPr>
      </w:pPr>
    </w:p>
    <w:p w14:paraId="451300CE" w14:textId="77777777" w:rsidR="0026570E" w:rsidRPr="0026570E" w:rsidRDefault="002365BD" w:rsidP="00D01631">
      <w:pPr>
        <w:tabs>
          <w:tab w:val="left" w:pos="0"/>
          <w:tab w:val="left" w:pos="8627"/>
        </w:tabs>
        <w:rPr>
          <w:rFonts w:eastAsia="Calibri" w:cs="Arial"/>
          <w:lang w:eastAsia="en-US"/>
        </w:rPr>
      </w:pPr>
      <w:r w:rsidRPr="0026570E">
        <w:rPr>
          <w:rFonts w:eastAsia="Calibri" w:cs="Arial"/>
          <w:lang w:eastAsia="en-US"/>
        </w:rPr>
        <w:t>Глава района</w:t>
      </w:r>
      <w:r w:rsidR="0026570E" w:rsidRPr="0026570E">
        <w:rPr>
          <w:rFonts w:eastAsia="Calibri" w:cs="Arial"/>
          <w:lang w:eastAsia="en-US"/>
        </w:rPr>
        <w:t xml:space="preserve"> </w:t>
      </w:r>
      <w:r w:rsidRPr="0026570E">
        <w:rPr>
          <w:rFonts w:eastAsia="Calibri" w:cs="Arial"/>
          <w:lang w:eastAsia="en-US"/>
        </w:rPr>
        <w:t>Б.А. Саломатин</w:t>
      </w:r>
    </w:p>
    <w:p w14:paraId="0512A8B8" w14:textId="77777777" w:rsidR="0026570E" w:rsidRPr="0026570E" w:rsidRDefault="0026570E" w:rsidP="00D01631">
      <w:pPr>
        <w:tabs>
          <w:tab w:val="left" w:pos="0"/>
          <w:tab w:val="left" w:pos="8627"/>
        </w:tabs>
        <w:rPr>
          <w:rFonts w:eastAsia="Calibri" w:cs="Arial"/>
          <w:lang w:eastAsia="en-US"/>
        </w:rPr>
      </w:pPr>
    </w:p>
    <w:p w14:paraId="37DF5211" w14:textId="77777777" w:rsidR="0026570E" w:rsidRPr="0026570E" w:rsidRDefault="0026570E" w:rsidP="00D01631">
      <w:pPr>
        <w:tabs>
          <w:tab w:val="left" w:pos="0"/>
          <w:tab w:val="left" w:pos="8627"/>
        </w:tabs>
        <w:rPr>
          <w:rFonts w:eastAsia="Calibri" w:cs="Arial"/>
          <w:lang w:eastAsia="en-US"/>
        </w:rPr>
      </w:pPr>
    </w:p>
    <w:p w14:paraId="0D5C2AFF" w14:textId="77777777" w:rsidR="0026570E" w:rsidRPr="0026570E" w:rsidRDefault="0026570E" w:rsidP="00D01631">
      <w:pPr>
        <w:tabs>
          <w:tab w:val="left" w:pos="0"/>
          <w:tab w:val="left" w:pos="8627"/>
        </w:tabs>
        <w:rPr>
          <w:rFonts w:eastAsia="Calibri" w:cs="Arial"/>
          <w:lang w:eastAsia="en-US"/>
        </w:rPr>
      </w:pPr>
    </w:p>
    <w:p w14:paraId="23EA43CB" w14:textId="77777777" w:rsidR="0026570E" w:rsidRPr="0026570E" w:rsidRDefault="0026570E" w:rsidP="00D01631">
      <w:pPr>
        <w:tabs>
          <w:tab w:val="left" w:pos="0"/>
          <w:tab w:val="left" w:pos="8627"/>
        </w:tabs>
        <w:rPr>
          <w:rFonts w:eastAsia="Calibri" w:cs="Arial"/>
          <w:lang w:eastAsia="en-US"/>
        </w:rPr>
      </w:pPr>
    </w:p>
    <w:p w14:paraId="6D377D56" w14:textId="77777777" w:rsidR="0026570E" w:rsidRPr="0026570E" w:rsidRDefault="0026570E" w:rsidP="00D01631">
      <w:pPr>
        <w:tabs>
          <w:tab w:val="left" w:pos="0"/>
          <w:tab w:val="left" w:pos="8627"/>
        </w:tabs>
        <w:rPr>
          <w:rFonts w:eastAsia="Calibri" w:cs="Arial"/>
          <w:lang w:eastAsia="en-US"/>
        </w:rPr>
      </w:pPr>
    </w:p>
    <w:p w14:paraId="04D04E19" w14:textId="77777777" w:rsidR="0026570E" w:rsidRPr="0026570E" w:rsidRDefault="0026570E" w:rsidP="00D01631">
      <w:pPr>
        <w:tabs>
          <w:tab w:val="left" w:pos="0"/>
          <w:tab w:val="left" w:pos="8627"/>
        </w:tabs>
        <w:rPr>
          <w:rFonts w:eastAsia="Calibri" w:cs="Arial"/>
          <w:lang w:eastAsia="en-US"/>
        </w:rPr>
      </w:pPr>
    </w:p>
    <w:p w14:paraId="4650C051" w14:textId="77777777" w:rsidR="0026570E" w:rsidRPr="0026570E" w:rsidRDefault="0026570E" w:rsidP="00D01631">
      <w:pPr>
        <w:tabs>
          <w:tab w:val="left" w:pos="0"/>
          <w:tab w:val="left" w:pos="8627"/>
        </w:tabs>
        <w:rPr>
          <w:rFonts w:eastAsia="Calibri" w:cs="Arial"/>
          <w:lang w:eastAsia="en-US"/>
        </w:rPr>
      </w:pPr>
    </w:p>
    <w:p w14:paraId="36245711" w14:textId="77777777" w:rsidR="00CE260E" w:rsidRDefault="000A58C2" w:rsidP="000E6D20">
      <w:pPr>
        <w:widowControl w:val="0"/>
        <w:ind w:left="22680" w:firstLine="0"/>
        <w:rPr>
          <w:rFonts w:eastAsia="Microsoft Sans Serif" w:cs="Arial"/>
          <w:color w:val="000000"/>
          <w:lang w:bidi="ru-RU"/>
        </w:rPr>
      </w:pPr>
      <w:r w:rsidRPr="0026570E">
        <w:rPr>
          <w:rFonts w:eastAsia="Microsoft Sans Serif" w:cs="Arial"/>
          <w:color w:val="000000"/>
          <w:lang w:bidi="ru-RU"/>
        </w:rPr>
        <w:t xml:space="preserve">Приложение к </w:t>
      </w:r>
      <w:proofErr w:type="spellStart"/>
      <w:r w:rsidRPr="0026570E">
        <w:rPr>
          <w:rFonts w:eastAsia="Microsoft Sans Serif" w:cs="Arial"/>
          <w:color w:val="000000"/>
          <w:lang w:bidi="ru-RU"/>
        </w:rPr>
        <w:t>постановле</w:t>
      </w:r>
      <w:proofErr w:type="spellEnd"/>
    </w:p>
    <w:p w14:paraId="781F8D09" w14:textId="77777777" w:rsidR="00CE260E" w:rsidRDefault="00CE260E" w:rsidP="000E6D20">
      <w:pPr>
        <w:widowControl w:val="0"/>
        <w:ind w:left="22680" w:firstLine="0"/>
        <w:rPr>
          <w:rFonts w:eastAsia="Microsoft Sans Serif" w:cs="Arial"/>
          <w:color w:val="000000"/>
          <w:lang w:bidi="ru-RU"/>
        </w:rPr>
      </w:pPr>
    </w:p>
    <w:p w14:paraId="5FD1790C" w14:textId="77777777" w:rsidR="00CE260E" w:rsidRDefault="00CE260E" w:rsidP="000E6D20">
      <w:pPr>
        <w:widowControl w:val="0"/>
        <w:ind w:left="22680" w:firstLine="0"/>
        <w:rPr>
          <w:rFonts w:eastAsia="Microsoft Sans Serif" w:cs="Arial"/>
          <w:color w:val="000000"/>
          <w:lang w:bidi="ru-RU"/>
        </w:rPr>
      </w:pPr>
    </w:p>
    <w:p w14:paraId="46983106" w14:textId="77777777" w:rsidR="00CE260E" w:rsidRDefault="00CE260E" w:rsidP="000E6D20">
      <w:pPr>
        <w:widowControl w:val="0"/>
        <w:ind w:left="22680" w:firstLine="0"/>
        <w:rPr>
          <w:rFonts w:eastAsia="Microsoft Sans Serif" w:cs="Arial"/>
          <w:color w:val="000000"/>
          <w:lang w:bidi="ru-RU"/>
        </w:rPr>
      </w:pPr>
    </w:p>
    <w:p w14:paraId="22EEB5D9" w14:textId="021DA6E4" w:rsidR="000A58C2" w:rsidRPr="0026570E" w:rsidRDefault="000A58C2" w:rsidP="000E6D20">
      <w:pPr>
        <w:widowControl w:val="0"/>
        <w:ind w:left="22680" w:firstLine="0"/>
        <w:rPr>
          <w:rFonts w:eastAsia="Microsoft Sans Serif" w:cs="Arial"/>
          <w:color w:val="000000"/>
          <w:lang w:bidi="ru-RU"/>
        </w:rPr>
      </w:pPr>
      <w:proofErr w:type="spellStart"/>
      <w:r w:rsidRPr="0026570E">
        <w:rPr>
          <w:rFonts w:eastAsia="Microsoft Sans Serif" w:cs="Arial"/>
          <w:color w:val="000000"/>
          <w:lang w:bidi="ru-RU"/>
        </w:rPr>
        <w:t>нию</w:t>
      </w:r>
      <w:proofErr w:type="spellEnd"/>
      <w:r w:rsidRPr="0026570E">
        <w:rPr>
          <w:rFonts w:eastAsia="Microsoft Sans Serif" w:cs="Arial"/>
          <w:color w:val="000000"/>
          <w:lang w:bidi="ru-RU"/>
        </w:rPr>
        <w:t xml:space="preserve"> </w:t>
      </w:r>
    </w:p>
    <w:p w14:paraId="713D09DA" w14:textId="77777777" w:rsidR="0026570E" w:rsidRPr="0026570E" w:rsidRDefault="0026570E" w:rsidP="0026570E">
      <w:pPr>
        <w:widowControl w:val="0"/>
        <w:ind w:left="11766"/>
        <w:rPr>
          <w:rFonts w:cs="Arial"/>
          <w:lang w:eastAsia="en-US"/>
        </w:rPr>
      </w:pPr>
    </w:p>
    <w:p w14:paraId="4DAFE5AF" w14:textId="77777777" w:rsidR="000A58C2" w:rsidRPr="0026570E" w:rsidRDefault="000A58C2" w:rsidP="000E6D20">
      <w:pPr>
        <w:pStyle w:val="2"/>
        <w:rPr>
          <w:lang w:bidi="ru-RU"/>
        </w:rPr>
      </w:pPr>
      <w:r w:rsidRPr="0026570E">
        <w:rPr>
          <w:lang w:bidi="ru-RU"/>
        </w:rPr>
        <w:lastRenderedPageBreak/>
        <w:t>Административный регламент предоставления</w:t>
      </w:r>
      <w:r w:rsidR="0026570E" w:rsidRPr="0026570E">
        <w:rPr>
          <w:lang w:bidi="ru-RU"/>
        </w:rPr>
        <w:t xml:space="preserve"> </w:t>
      </w:r>
      <w:r w:rsidRPr="0026570E">
        <w:rPr>
          <w:lang w:bidi="ru-RU"/>
        </w:rPr>
        <w:t xml:space="preserve">муниципальной услуги </w:t>
      </w:r>
      <w:r w:rsidR="0026570E" w:rsidRPr="0026570E">
        <w:rPr>
          <w:lang w:bidi="ru-RU"/>
        </w:rPr>
        <w:t>«</w:t>
      </w:r>
      <w:r w:rsidRPr="0026570E">
        <w:rPr>
          <w:lang w:bidi="ru-RU"/>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lang w:bidi="ru-RU"/>
        </w:rPr>
        <w:t>»</w:t>
      </w:r>
    </w:p>
    <w:p w14:paraId="700B3D38" w14:textId="77777777" w:rsidR="0036579C" w:rsidRPr="0026570E" w:rsidRDefault="0036579C" w:rsidP="0036579C">
      <w:pPr>
        <w:widowControl w:val="0"/>
        <w:tabs>
          <w:tab w:val="left" w:pos="326"/>
        </w:tabs>
        <w:jc w:val="center"/>
        <w:rPr>
          <w:rFonts w:cs="Arial"/>
          <w:lang w:eastAsia="en-US"/>
        </w:rPr>
      </w:pPr>
    </w:p>
    <w:p w14:paraId="7A387497" w14:textId="77777777" w:rsidR="000A58C2" w:rsidRPr="0026570E" w:rsidRDefault="0036579C" w:rsidP="000E6D20">
      <w:pPr>
        <w:pStyle w:val="2"/>
        <w:rPr>
          <w:lang w:bidi="ru-RU"/>
        </w:rPr>
      </w:pPr>
      <w:r w:rsidRPr="0026570E">
        <w:rPr>
          <w:lang w:val="en-US" w:bidi="ru-RU"/>
        </w:rPr>
        <w:t>I</w:t>
      </w:r>
      <w:r w:rsidRPr="0026570E">
        <w:rPr>
          <w:lang w:bidi="ru-RU"/>
        </w:rPr>
        <w:t xml:space="preserve">. </w:t>
      </w:r>
      <w:r w:rsidR="000A58C2" w:rsidRPr="0026570E">
        <w:rPr>
          <w:lang w:bidi="ru-RU"/>
        </w:rPr>
        <w:t>Общие положения</w:t>
      </w:r>
    </w:p>
    <w:p w14:paraId="62DDD0BF" w14:textId="77777777" w:rsidR="0036579C" w:rsidRPr="0026570E" w:rsidRDefault="0036579C" w:rsidP="0036579C">
      <w:pPr>
        <w:widowControl w:val="0"/>
        <w:tabs>
          <w:tab w:val="left" w:pos="326"/>
        </w:tabs>
        <w:jc w:val="center"/>
        <w:rPr>
          <w:rFonts w:cs="Arial"/>
          <w:lang w:eastAsia="en-US"/>
        </w:rPr>
      </w:pPr>
    </w:p>
    <w:p w14:paraId="729E0E05" w14:textId="77777777" w:rsidR="000A58C2" w:rsidRPr="0026570E" w:rsidRDefault="000A58C2" w:rsidP="0036579C">
      <w:pPr>
        <w:keepNext/>
        <w:keepLines/>
        <w:widowControl w:val="0"/>
        <w:jc w:val="center"/>
        <w:outlineLvl w:val="1"/>
        <w:rPr>
          <w:rFonts w:cs="Arial"/>
          <w:b/>
          <w:bCs/>
          <w:lang w:eastAsia="en-US"/>
        </w:rPr>
      </w:pPr>
      <w:r w:rsidRPr="0026570E">
        <w:rPr>
          <w:rFonts w:cs="Arial"/>
          <w:b/>
          <w:bCs/>
          <w:color w:val="000000"/>
          <w:lang w:bidi="ru-RU"/>
        </w:rPr>
        <w:t>Предмет регулирования Административного регламента</w:t>
      </w:r>
    </w:p>
    <w:p w14:paraId="348CBF77" w14:textId="77777777" w:rsidR="0036579C" w:rsidRPr="0026570E" w:rsidRDefault="0036579C" w:rsidP="006A32B3">
      <w:pPr>
        <w:widowControl w:val="0"/>
        <w:ind w:firstLine="720"/>
        <w:rPr>
          <w:rFonts w:cs="Arial"/>
          <w:color w:val="000000"/>
          <w:lang w:bidi="ru-RU"/>
        </w:rPr>
      </w:pPr>
    </w:p>
    <w:p w14:paraId="169A1691" w14:textId="77777777" w:rsidR="000A58C2" w:rsidRPr="0026570E" w:rsidRDefault="000A58C2" w:rsidP="0036579C">
      <w:pPr>
        <w:widowControl w:val="0"/>
        <w:ind w:firstLine="709"/>
        <w:rPr>
          <w:rFonts w:cs="Arial"/>
          <w:iCs/>
          <w:color w:val="000000"/>
          <w:lang w:bidi="ru-RU"/>
        </w:rPr>
      </w:pPr>
      <w:r w:rsidRPr="0026570E">
        <w:rPr>
          <w:rFonts w:cs="Arial"/>
          <w:color w:val="000000"/>
          <w:lang w:bidi="ru-RU"/>
        </w:rPr>
        <w:t xml:space="preserve">1.1. Административный регламент предоставления муниципальной услуги </w:t>
      </w:r>
      <w:r w:rsidR="0026570E" w:rsidRPr="0026570E">
        <w:rPr>
          <w:rFonts w:cs="Arial"/>
          <w:color w:val="000000"/>
          <w:lang w:bidi="ru-RU"/>
        </w:rPr>
        <w:t>«</w:t>
      </w:r>
      <w:r w:rsidRPr="0026570E">
        <w:rPr>
          <w:rFonts w:cs="Arial"/>
          <w:color w:val="000000"/>
          <w:lang w:bidi="ru-RU"/>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rFonts w:cs="Arial"/>
          <w:color w:val="000000"/>
          <w:lang w:bidi="ru-RU"/>
        </w:rPr>
        <w:t>»</w:t>
      </w:r>
      <w:r w:rsidR="00286250" w:rsidRPr="0026570E">
        <w:rPr>
          <w:rFonts w:cs="Arial"/>
          <w:color w:val="000000"/>
          <w:lang w:bidi="ru-RU"/>
        </w:rPr>
        <w:t xml:space="preserve"> (далее ‒ Административный регламент)</w:t>
      </w:r>
      <w:r w:rsidRPr="0026570E">
        <w:rPr>
          <w:rFonts w:cs="Arial"/>
          <w:color w:val="000000"/>
          <w:lang w:bidi="ru-RU"/>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заключению договоров на использование земель или земельного участка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w:t>
      </w:r>
      <w:r w:rsidRPr="0026570E">
        <w:rPr>
          <w:rFonts w:cs="Arial"/>
          <w:iCs/>
          <w:color w:val="000000"/>
          <w:lang w:bidi="ru-RU"/>
        </w:rPr>
        <w:t xml:space="preserve"> Нижневартовского района.</w:t>
      </w:r>
    </w:p>
    <w:p w14:paraId="30608674" w14:textId="77777777" w:rsidR="000A58C2" w:rsidRPr="0026570E" w:rsidRDefault="000A58C2" w:rsidP="006A32B3">
      <w:pPr>
        <w:widowControl w:val="0"/>
        <w:ind w:firstLine="720"/>
        <w:rPr>
          <w:rFonts w:cs="Arial"/>
          <w:color w:val="000000"/>
          <w:lang w:bidi="ru-RU"/>
        </w:rPr>
      </w:pPr>
    </w:p>
    <w:p w14:paraId="0212D873"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Круг Заявителей</w:t>
      </w:r>
    </w:p>
    <w:p w14:paraId="2806721F" w14:textId="77777777" w:rsidR="00286250" w:rsidRPr="0026570E" w:rsidRDefault="00286250" w:rsidP="006A32B3">
      <w:pPr>
        <w:keepNext/>
        <w:keepLines/>
        <w:widowControl w:val="0"/>
        <w:jc w:val="center"/>
        <w:outlineLvl w:val="1"/>
        <w:rPr>
          <w:rFonts w:cs="Arial"/>
          <w:b/>
          <w:bCs/>
          <w:lang w:eastAsia="en-US"/>
        </w:rPr>
      </w:pPr>
    </w:p>
    <w:p w14:paraId="1A54C78A" w14:textId="77777777" w:rsidR="000A58C2" w:rsidRPr="0026570E" w:rsidRDefault="006A32B3" w:rsidP="00286250">
      <w:pPr>
        <w:widowControl w:val="0"/>
        <w:tabs>
          <w:tab w:val="left" w:pos="1445"/>
        </w:tabs>
        <w:ind w:firstLine="709"/>
        <w:rPr>
          <w:rFonts w:cs="Arial"/>
          <w:color w:val="000000"/>
          <w:lang w:bidi="ru-RU"/>
        </w:rPr>
      </w:pPr>
      <w:r w:rsidRPr="0026570E">
        <w:rPr>
          <w:rFonts w:cs="Arial"/>
          <w:color w:val="000000"/>
          <w:lang w:bidi="ru-RU"/>
        </w:rPr>
        <w:t xml:space="preserve">1.2. </w:t>
      </w:r>
      <w:r w:rsidR="000A58C2" w:rsidRPr="0026570E">
        <w:rPr>
          <w:rFonts w:cs="Arial"/>
          <w:color w:val="000000"/>
          <w:lang w:bidi="ru-RU"/>
        </w:rPr>
        <w:t>Заявителями на получен</w:t>
      </w:r>
      <w:r w:rsidR="00286250" w:rsidRPr="0026570E">
        <w:rPr>
          <w:rFonts w:cs="Arial"/>
          <w:color w:val="000000"/>
          <w:lang w:bidi="ru-RU"/>
        </w:rPr>
        <w:t>ие муниципальной услуги (далее ‒</w:t>
      </w:r>
      <w:r w:rsidR="000A58C2" w:rsidRPr="0026570E">
        <w:rPr>
          <w:rFonts w:cs="Arial"/>
          <w:color w:val="000000"/>
          <w:lang w:bidi="ru-RU"/>
        </w:rPr>
        <w:t xml:space="preserve"> Заявители) являются граждане.</w:t>
      </w:r>
    </w:p>
    <w:p w14:paraId="4177AD0F" w14:textId="77777777" w:rsidR="000A58C2" w:rsidRPr="0026570E" w:rsidRDefault="006A32B3" w:rsidP="00286250">
      <w:pPr>
        <w:widowControl w:val="0"/>
        <w:tabs>
          <w:tab w:val="left" w:pos="1445"/>
        </w:tabs>
        <w:ind w:firstLine="709"/>
        <w:rPr>
          <w:rFonts w:cs="Arial"/>
          <w:lang w:eastAsia="en-US"/>
        </w:rPr>
      </w:pPr>
      <w:r w:rsidRPr="0026570E">
        <w:rPr>
          <w:rFonts w:cs="Arial"/>
          <w:color w:val="000000"/>
          <w:lang w:bidi="ru-RU"/>
        </w:rPr>
        <w:t xml:space="preserve">1.3. </w:t>
      </w:r>
      <w:r w:rsidR="000A58C2" w:rsidRPr="0026570E">
        <w:rPr>
          <w:rFonts w:cs="Arial"/>
          <w:color w:val="000000"/>
          <w:lang w:bidi="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2736ED92" w14:textId="77777777" w:rsidR="000A58C2" w:rsidRPr="0026570E" w:rsidRDefault="000A58C2" w:rsidP="006A32B3">
      <w:pPr>
        <w:widowControl w:val="0"/>
        <w:tabs>
          <w:tab w:val="left" w:pos="1445"/>
        </w:tabs>
        <w:ind w:left="880"/>
        <w:rPr>
          <w:rFonts w:cs="Arial"/>
          <w:lang w:eastAsia="en-US"/>
        </w:rPr>
      </w:pPr>
    </w:p>
    <w:p w14:paraId="0144BAB5" w14:textId="77777777" w:rsidR="000A58C2" w:rsidRPr="0026570E" w:rsidRDefault="000A58C2" w:rsidP="00286250">
      <w:pPr>
        <w:widowControl w:val="0"/>
        <w:shd w:val="clear" w:color="auto" w:fill="FFFFFF"/>
        <w:ind w:firstLine="142"/>
        <w:jc w:val="center"/>
        <w:rPr>
          <w:rFonts w:cs="Arial"/>
          <w:b/>
          <w:bCs/>
          <w:color w:val="000000"/>
          <w:lang w:bidi="ru-RU"/>
        </w:rPr>
      </w:pPr>
      <w:r w:rsidRPr="0026570E">
        <w:rPr>
          <w:rFonts w:cs="Arial"/>
          <w:b/>
          <w:bCs/>
          <w:color w:val="000000"/>
          <w:lang w:bidi="ru-RU"/>
        </w:rPr>
        <w:t xml:space="preserve">Требования </w:t>
      </w:r>
      <w:r w:rsidR="00286250" w:rsidRPr="0026570E">
        <w:rPr>
          <w:rFonts w:cs="Arial"/>
          <w:b/>
          <w:bCs/>
          <w:lang w:eastAsia="en-US" w:bidi="ru-RU"/>
        </w:rPr>
        <w:t>предоставления З</w:t>
      </w:r>
      <w:r w:rsidRPr="0026570E">
        <w:rPr>
          <w:rFonts w:cs="Arial"/>
          <w:b/>
          <w:bCs/>
          <w:lang w:eastAsia="en-US" w:bidi="ru-RU"/>
        </w:rPr>
        <w:t>аявителю муниципальной услуги в соответствии с вариантом предоставления муниципальной услуги, соотв</w:t>
      </w:r>
      <w:r w:rsidR="00286250" w:rsidRPr="0026570E">
        <w:rPr>
          <w:rFonts w:cs="Arial"/>
          <w:b/>
          <w:bCs/>
          <w:lang w:eastAsia="en-US" w:bidi="ru-RU"/>
        </w:rPr>
        <w:t>етствующим признакам З</w:t>
      </w:r>
      <w:r w:rsidRPr="0026570E">
        <w:rPr>
          <w:rFonts w:cs="Arial"/>
          <w:b/>
          <w:bCs/>
          <w:lang w:eastAsia="en-US" w:bidi="ru-RU"/>
        </w:rPr>
        <w:t>аявителя, определенным в результате анкетирования, проводимого органом,</w:t>
      </w:r>
      <w:r w:rsidR="00286250" w:rsidRPr="0026570E">
        <w:rPr>
          <w:rFonts w:cs="Arial"/>
          <w:b/>
          <w:bCs/>
          <w:lang w:eastAsia="en-US" w:bidi="ru-RU"/>
        </w:rPr>
        <w:t xml:space="preserve"> предоставляющим услугу (далее ‒</w:t>
      </w:r>
      <w:r w:rsidRPr="0026570E">
        <w:rPr>
          <w:rFonts w:cs="Arial"/>
          <w:b/>
          <w:bCs/>
          <w:lang w:eastAsia="en-US" w:bidi="ru-RU"/>
        </w:rPr>
        <w:t xml:space="preserve"> профилирование), а также результата, за предоставлением которого </w:t>
      </w:r>
      <w:r w:rsidR="00286250" w:rsidRPr="0026570E">
        <w:rPr>
          <w:rFonts w:cs="Arial"/>
          <w:b/>
          <w:bCs/>
          <w:lang w:eastAsia="en-US" w:bidi="ru-RU"/>
        </w:rPr>
        <w:t>обратился З</w:t>
      </w:r>
      <w:r w:rsidRPr="0026570E">
        <w:rPr>
          <w:rFonts w:cs="Arial"/>
          <w:b/>
          <w:bCs/>
          <w:lang w:eastAsia="en-US" w:bidi="ru-RU"/>
        </w:rPr>
        <w:t>аявитель</w:t>
      </w:r>
      <w:r w:rsidRPr="0026570E" w:rsidDel="001D50C3">
        <w:rPr>
          <w:rFonts w:cs="Arial"/>
          <w:b/>
          <w:bCs/>
          <w:color w:val="000000"/>
          <w:lang w:bidi="ru-RU"/>
        </w:rPr>
        <w:t xml:space="preserve"> </w:t>
      </w:r>
    </w:p>
    <w:p w14:paraId="44BB5BDD" w14:textId="77777777" w:rsidR="00286250" w:rsidRPr="0026570E" w:rsidRDefault="00286250" w:rsidP="00286250">
      <w:pPr>
        <w:widowControl w:val="0"/>
        <w:shd w:val="clear" w:color="auto" w:fill="FFFFFF"/>
        <w:ind w:firstLine="142"/>
        <w:jc w:val="center"/>
        <w:rPr>
          <w:rFonts w:cs="Arial"/>
          <w:lang w:eastAsia="en-US"/>
        </w:rPr>
      </w:pPr>
    </w:p>
    <w:p w14:paraId="62C00A45" w14:textId="77777777" w:rsidR="000A58C2" w:rsidRPr="0026570E" w:rsidRDefault="006A32B3" w:rsidP="00286250">
      <w:pPr>
        <w:widowControl w:val="0"/>
        <w:tabs>
          <w:tab w:val="left" w:pos="1445"/>
        </w:tabs>
        <w:ind w:firstLine="709"/>
        <w:rPr>
          <w:rFonts w:cs="Arial"/>
          <w:color w:val="000000"/>
          <w:lang w:bidi="ru-RU"/>
        </w:rPr>
      </w:pPr>
      <w:r w:rsidRPr="0026570E">
        <w:rPr>
          <w:rFonts w:cs="Arial"/>
          <w:color w:val="000000"/>
          <w:lang w:bidi="ru-RU"/>
        </w:rPr>
        <w:t xml:space="preserve">1.4. </w:t>
      </w:r>
      <w:r w:rsidR="000A58C2" w:rsidRPr="0026570E">
        <w:rPr>
          <w:rFonts w:cs="Arial"/>
          <w:color w:val="000000"/>
          <w:lang w:bidi="ru-RU"/>
        </w:rPr>
        <w:t>Муниципальная услуга должна быть предоставлена Заявителю в соответствии с вариантом предоставления муниципальной услуги (далее – вариант).</w:t>
      </w:r>
    </w:p>
    <w:p w14:paraId="7C56EE53" w14:textId="77777777" w:rsidR="000A58C2" w:rsidRPr="0026570E" w:rsidRDefault="006A32B3" w:rsidP="00286250">
      <w:pPr>
        <w:widowControl w:val="0"/>
        <w:tabs>
          <w:tab w:val="left" w:pos="1445"/>
        </w:tabs>
        <w:ind w:firstLine="709"/>
        <w:rPr>
          <w:rFonts w:cs="Arial"/>
          <w:color w:val="000000"/>
          <w:lang w:bidi="ru-RU"/>
        </w:rPr>
      </w:pPr>
      <w:r w:rsidRPr="0026570E">
        <w:rPr>
          <w:rFonts w:cs="Arial"/>
          <w:color w:val="000000"/>
          <w:lang w:bidi="ru-RU"/>
        </w:rPr>
        <w:t xml:space="preserve">1.5. </w:t>
      </w:r>
      <w:r w:rsidR="000A58C2" w:rsidRPr="0026570E">
        <w:rPr>
          <w:rFonts w:cs="Arial"/>
          <w:color w:val="000000"/>
          <w:lang w:bidi="ru-RU"/>
        </w:rPr>
        <w:t xml:space="preserve">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w:t>
      </w:r>
      <w:r w:rsidR="000A58C2" w:rsidRPr="0026570E">
        <w:rPr>
          <w:rFonts w:cs="Arial"/>
          <w:color w:val="000000"/>
          <w:lang w:bidi="ru-RU"/>
        </w:rPr>
        <w:lastRenderedPageBreak/>
        <w:t>(принадлежащих им объектов), а также комбинации значений признаков, каждая из которых соответствует одному варианту предоставления муниципальн</w:t>
      </w:r>
      <w:r w:rsidR="00286250" w:rsidRPr="0026570E">
        <w:rPr>
          <w:rFonts w:cs="Arial"/>
          <w:color w:val="000000"/>
          <w:lang w:bidi="ru-RU"/>
        </w:rPr>
        <w:t>ой услуги (приложение</w:t>
      </w:r>
      <w:r w:rsidR="000A58C2" w:rsidRPr="0026570E">
        <w:rPr>
          <w:rFonts w:cs="Arial"/>
          <w:color w:val="000000"/>
          <w:lang w:bidi="ru-RU"/>
        </w:rPr>
        <w:t xml:space="preserve"> 1 к настоящему Административному регламенту</w:t>
      </w:r>
      <w:r w:rsidR="00286250" w:rsidRPr="0026570E">
        <w:rPr>
          <w:rFonts w:cs="Arial"/>
          <w:color w:val="000000"/>
          <w:lang w:bidi="ru-RU"/>
        </w:rPr>
        <w:t>)</w:t>
      </w:r>
      <w:r w:rsidR="000A58C2" w:rsidRPr="0026570E">
        <w:rPr>
          <w:rFonts w:cs="Arial"/>
          <w:color w:val="000000"/>
          <w:lang w:bidi="ru-RU"/>
        </w:rPr>
        <w:t>.</w:t>
      </w:r>
      <w:r w:rsidR="000A58C2" w:rsidRPr="0026570E" w:rsidDel="001D50C3">
        <w:rPr>
          <w:rFonts w:cs="Arial"/>
          <w:color w:val="000000"/>
          <w:lang w:bidi="ru-RU"/>
        </w:rPr>
        <w:t xml:space="preserve"> </w:t>
      </w:r>
    </w:p>
    <w:p w14:paraId="2E01F09F" w14:textId="77777777" w:rsidR="000A58C2" w:rsidRPr="0026570E" w:rsidRDefault="000A58C2" w:rsidP="006A32B3">
      <w:pPr>
        <w:widowControl w:val="0"/>
        <w:tabs>
          <w:tab w:val="left" w:pos="1445"/>
        </w:tabs>
        <w:ind w:left="880"/>
        <w:rPr>
          <w:rFonts w:cs="Arial"/>
          <w:color w:val="000000"/>
          <w:lang w:bidi="ru-RU"/>
        </w:rPr>
      </w:pPr>
    </w:p>
    <w:p w14:paraId="1B78D104" w14:textId="77777777" w:rsidR="000A58C2" w:rsidRPr="0026570E" w:rsidRDefault="006A32B3" w:rsidP="000E6D20">
      <w:pPr>
        <w:pStyle w:val="2"/>
        <w:rPr>
          <w:lang w:eastAsia="en-US"/>
        </w:rPr>
      </w:pPr>
      <w:r w:rsidRPr="0026570E">
        <w:rPr>
          <w:lang w:val="en-US" w:bidi="ru-RU"/>
        </w:rPr>
        <w:t>II</w:t>
      </w:r>
      <w:r w:rsidRPr="0026570E">
        <w:rPr>
          <w:lang w:bidi="ru-RU"/>
        </w:rPr>
        <w:t xml:space="preserve">. </w:t>
      </w:r>
      <w:r w:rsidR="000A58C2" w:rsidRPr="0026570E">
        <w:rPr>
          <w:lang w:bidi="ru-RU"/>
        </w:rPr>
        <w:t>Стандарт предоставления муниципальной услуги</w:t>
      </w:r>
    </w:p>
    <w:p w14:paraId="04F74459" w14:textId="77777777" w:rsidR="00286250" w:rsidRPr="0026570E" w:rsidRDefault="00286250" w:rsidP="00286250">
      <w:pPr>
        <w:keepNext/>
        <w:keepLines/>
        <w:widowControl w:val="0"/>
        <w:jc w:val="center"/>
        <w:outlineLvl w:val="1"/>
        <w:rPr>
          <w:rFonts w:cs="Arial"/>
          <w:b/>
          <w:bCs/>
          <w:color w:val="000000"/>
          <w:lang w:bidi="ru-RU"/>
        </w:rPr>
      </w:pPr>
    </w:p>
    <w:p w14:paraId="1D05BF29" w14:textId="77777777" w:rsidR="000A58C2" w:rsidRPr="0026570E" w:rsidRDefault="000A58C2" w:rsidP="00286250">
      <w:pPr>
        <w:keepNext/>
        <w:keepLines/>
        <w:widowControl w:val="0"/>
        <w:jc w:val="center"/>
        <w:outlineLvl w:val="1"/>
        <w:rPr>
          <w:rFonts w:cs="Arial"/>
          <w:b/>
          <w:bCs/>
          <w:color w:val="000000"/>
          <w:lang w:bidi="ru-RU"/>
        </w:rPr>
      </w:pPr>
      <w:r w:rsidRPr="0026570E">
        <w:rPr>
          <w:rFonts w:cs="Arial"/>
          <w:b/>
          <w:bCs/>
          <w:color w:val="000000"/>
          <w:lang w:bidi="ru-RU"/>
        </w:rPr>
        <w:t>Наименование муниципальной услуги</w:t>
      </w:r>
    </w:p>
    <w:p w14:paraId="00833D8C" w14:textId="77777777" w:rsidR="00286250" w:rsidRPr="0026570E" w:rsidRDefault="00286250" w:rsidP="006A32B3">
      <w:pPr>
        <w:keepNext/>
        <w:keepLines/>
        <w:widowControl w:val="0"/>
        <w:jc w:val="center"/>
        <w:outlineLvl w:val="1"/>
        <w:rPr>
          <w:rFonts w:cs="Arial"/>
          <w:b/>
          <w:bCs/>
          <w:lang w:eastAsia="en-US"/>
        </w:rPr>
      </w:pPr>
    </w:p>
    <w:p w14:paraId="45DCD96F" w14:textId="77777777" w:rsidR="000A58C2" w:rsidRPr="0026570E" w:rsidRDefault="006A32B3" w:rsidP="00286250">
      <w:pPr>
        <w:widowControl w:val="0"/>
        <w:tabs>
          <w:tab w:val="left" w:pos="1404"/>
        </w:tabs>
        <w:ind w:firstLine="709"/>
        <w:rPr>
          <w:rFonts w:cs="Arial"/>
          <w:color w:val="000000"/>
          <w:lang w:bidi="ru-RU"/>
        </w:rPr>
      </w:pPr>
      <w:r w:rsidRPr="0026570E">
        <w:rPr>
          <w:rFonts w:cs="Arial"/>
          <w:color w:val="000000"/>
          <w:lang w:bidi="ru-RU"/>
        </w:rPr>
        <w:t xml:space="preserve">2.1. </w:t>
      </w:r>
      <w:r w:rsidR="000A58C2" w:rsidRPr="0026570E">
        <w:rPr>
          <w:rFonts w:cs="Arial"/>
          <w:color w:val="000000"/>
          <w:lang w:bidi="ru-RU"/>
        </w:rPr>
        <w:t xml:space="preserve">Муниципальная услуга </w:t>
      </w:r>
      <w:r w:rsidR="0026570E" w:rsidRPr="0026570E">
        <w:rPr>
          <w:rFonts w:cs="Arial"/>
          <w:color w:val="000000"/>
          <w:lang w:bidi="ru-RU"/>
        </w:rPr>
        <w:t>«</w:t>
      </w:r>
      <w:r w:rsidR="000A58C2" w:rsidRPr="0026570E">
        <w:rPr>
          <w:rFonts w:cs="Arial"/>
          <w:color w:val="000000"/>
          <w:lang w:bidi="ru-RU"/>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rFonts w:cs="Arial"/>
          <w:color w:val="000000"/>
          <w:lang w:bidi="ru-RU"/>
        </w:rPr>
        <w:t>»</w:t>
      </w:r>
      <w:r w:rsidR="00286250" w:rsidRPr="0026570E">
        <w:rPr>
          <w:rFonts w:cs="Arial"/>
          <w:color w:val="000000"/>
          <w:lang w:bidi="ru-RU"/>
        </w:rPr>
        <w:t xml:space="preserve"> (далее ‒ муниципальная услуга)</w:t>
      </w:r>
      <w:r w:rsidR="000A58C2" w:rsidRPr="0026570E">
        <w:rPr>
          <w:rFonts w:cs="Arial"/>
          <w:color w:val="000000"/>
          <w:lang w:bidi="ru-RU"/>
        </w:rPr>
        <w:t>.</w:t>
      </w:r>
    </w:p>
    <w:p w14:paraId="448E4C4B" w14:textId="77777777" w:rsidR="00286250" w:rsidRPr="0026570E" w:rsidRDefault="00286250" w:rsidP="00286250">
      <w:pPr>
        <w:widowControl w:val="0"/>
        <w:tabs>
          <w:tab w:val="left" w:pos="1404"/>
        </w:tabs>
        <w:ind w:firstLine="709"/>
        <w:rPr>
          <w:rFonts w:cs="Arial"/>
          <w:lang w:eastAsia="en-US"/>
        </w:rPr>
      </w:pPr>
    </w:p>
    <w:p w14:paraId="2211BDCD" w14:textId="77777777" w:rsidR="000A58C2" w:rsidRPr="0026570E" w:rsidRDefault="000A58C2" w:rsidP="006A32B3">
      <w:pPr>
        <w:widowControl w:val="0"/>
        <w:jc w:val="center"/>
        <w:rPr>
          <w:rFonts w:cs="Arial"/>
          <w:b/>
          <w:bCs/>
          <w:color w:val="000000"/>
          <w:lang w:bidi="ru-RU"/>
        </w:rPr>
      </w:pPr>
      <w:r w:rsidRPr="0026570E">
        <w:rPr>
          <w:rFonts w:cs="Arial"/>
          <w:b/>
          <w:bCs/>
          <w:color w:val="000000"/>
          <w:lang w:bidi="ru-RU"/>
        </w:rPr>
        <w:t>Наименование органа местного самоуправления, предоставляющего муниципальную услугу</w:t>
      </w:r>
    </w:p>
    <w:p w14:paraId="1DAB322C" w14:textId="77777777" w:rsidR="00286250" w:rsidRPr="0026570E" w:rsidRDefault="00286250" w:rsidP="006A32B3">
      <w:pPr>
        <w:widowControl w:val="0"/>
        <w:jc w:val="center"/>
        <w:rPr>
          <w:rFonts w:cs="Arial"/>
          <w:lang w:eastAsia="en-US"/>
        </w:rPr>
      </w:pPr>
    </w:p>
    <w:p w14:paraId="4BB08D83" w14:textId="77777777" w:rsidR="000A58C2" w:rsidRPr="0026570E" w:rsidRDefault="006A32B3" w:rsidP="00EF3530">
      <w:pPr>
        <w:widowControl w:val="0"/>
        <w:tabs>
          <w:tab w:val="left" w:pos="1404"/>
        </w:tabs>
        <w:ind w:firstLine="709"/>
        <w:rPr>
          <w:rFonts w:cs="Arial"/>
          <w:color w:val="000000"/>
          <w:lang w:bidi="ru-RU"/>
        </w:rPr>
      </w:pPr>
      <w:r w:rsidRPr="0026570E">
        <w:rPr>
          <w:rFonts w:cs="Arial"/>
          <w:color w:val="000000"/>
          <w:lang w:bidi="ru-RU"/>
        </w:rPr>
        <w:t xml:space="preserve">2.2. </w:t>
      </w:r>
      <w:r w:rsidR="000A58C2" w:rsidRPr="0026570E">
        <w:rPr>
          <w:rFonts w:cs="Arial"/>
          <w:color w:val="000000"/>
          <w:lang w:bidi="ru-RU"/>
        </w:rPr>
        <w:t>Муниципальная услуга предоставляется уполномоченным органом – администрацией Нижневартовского района.</w:t>
      </w:r>
    </w:p>
    <w:p w14:paraId="4F31B806" w14:textId="77777777" w:rsidR="000A58C2" w:rsidRPr="0026570E" w:rsidRDefault="006A32B3" w:rsidP="00EF3530">
      <w:pPr>
        <w:widowControl w:val="0"/>
        <w:tabs>
          <w:tab w:val="left" w:pos="1404"/>
        </w:tabs>
        <w:ind w:firstLine="709"/>
        <w:rPr>
          <w:rFonts w:cs="Arial"/>
          <w:color w:val="000000"/>
          <w:lang w:bidi="ru-RU"/>
        </w:rPr>
      </w:pPr>
      <w:r w:rsidRPr="0026570E">
        <w:rPr>
          <w:rFonts w:cs="Arial"/>
          <w:color w:val="000000"/>
          <w:lang w:bidi="ru-RU"/>
        </w:rPr>
        <w:t xml:space="preserve">2.3. </w:t>
      </w:r>
      <w:r w:rsidR="000A58C2" w:rsidRPr="0026570E">
        <w:rPr>
          <w:rFonts w:cs="Arial"/>
          <w:color w:val="000000"/>
          <w:lang w:bidi="ru-RU"/>
        </w:rPr>
        <w:t xml:space="preserve">В предоставлении муниципальной услуги принимает участие муниципальное казенное учреждение Нижневартовского района </w:t>
      </w:r>
      <w:r w:rsidR="0026570E" w:rsidRPr="0026570E">
        <w:rPr>
          <w:rFonts w:cs="Arial"/>
          <w:color w:val="000000"/>
          <w:lang w:bidi="ru-RU"/>
        </w:rPr>
        <w:t>«</w:t>
      </w:r>
      <w:r w:rsidR="000A58C2" w:rsidRPr="0026570E">
        <w:rPr>
          <w:rFonts w:cs="Arial"/>
          <w:color w:val="000000"/>
          <w:lang w:bidi="ru-RU"/>
        </w:rPr>
        <w:t>Управление имущественными и земельными ресурсами</w:t>
      </w:r>
      <w:r w:rsidR="0026570E" w:rsidRPr="0026570E">
        <w:rPr>
          <w:rFonts w:cs="Arial"/>
          <w:color w:val="000000"/>
          <w:lang w:bidi="ru-RU"/>
        </w:rPr>
        <w:t>»</w:t>
      </w:r>
      <w:r w:rsidR="000A58C2" w:rsidRPr="0026570E">
        <w:rPr>
          <w:rFonts w:cs="Arial"/>
          <w:color w:val="000000"/>
          <w:lang w:bidi="ru-RU"/>
        </w:rPr>
        <w:t>.</w:t>
      </w:r>
    </w:p>
    <w:p w14:paraId="416DAB6D" w14:textId="77777777" w:rsidR="000A58C2" w:rsidRPr="0026570E" w:rsidRDefault="006A32B3" w:rsidP="00EF3530">
      <w:pPr>
        <w:widowControl w:val="0"/>
        <w:tabs>
          <w:tab w:val="left" w:pos="1404"/>
        </w:tabs>
        <w:ind w:firstLine="709"/>
        <w:rPr>
          <w:rFonts w:cs="Arial"/>
          <w:lang w:eastAsia="en-US"/>
        </w:rPr>
      </w:pPr>
      <w:r w:rsidRPr="0026570E">
        <w:rPr>
          <w:rFonts w:cs="Arial"/>
          <w:color w:val="000000"/>
          <w:lang w:bidi="ru-RU"/>
        </w:rPr>
        <w:t xml:space="preserve">2.4. </w:t>
      </w:r>
      <w:r w:rsidR="000A58C2" w:rsidRPr="0026570E">
        <w:rPr>
          <w:rFonts w:cs="Arial"/>
          <w:color w:val="000000"/>
          <w:lang w:bidi="ru-RU"/>
        </w:rPr>
        <w:t>При предоставлении муниципальной услуги уполномоченный орган взаимодействует с:</w:t>
      </w:r>
    </w:p>
    <w:p w14:paraId="275647FF" w14:textId="77777777" w:rsidR="000A58C2" w:rsidRPr="0026570E" w:rsidRDefault="006A32B3" w:rsidP="00EF3530">
      <w:pPr>
        <w:widowControl w:val="0"/>
        <w:tabs>
          <w:tab w:val="left" w:pos="1493"/>
        </w:tabs>
        <w:ind w:firstLine="709"/>
        <w:rPr>
          <w:rFonts w:cs="Arial"/>
          <w:lang w:eastAsia="en-US"/>
        </w:rPr>
      </w:pPr>
      <w:r w:rsidRPr="0026570E">
        <w:rPr>
          <w:rFonts w:cs="Arial"/>
          <w:lang w:eastAsia="en-US"/>
        </w:rPr>
        <w:t xml:space="preserve">2.4.1. </w:t>
      </w:r>
      <w:r w:rsidR="000A58C2" w:rsidRPr="0026570E">
        <w:rPr>
          <w:rFonts w:cs="Arial"/>
          <w:lang w:eastAsia="en-US"/>
        </w:rPr>
        <w:t>Министерством внутренних дел Российской Федерации в части получения сведений о действительности паспорта гражданина Российской Федерации и сведений из государственно</w:t>
      </w:r>
      <w:r w:rsidR="00EF3530" w:rsidRPr="0026570E">
        <w:rPr>
          <w:rFonts w:cs="Arial"/>
          <w:lang w:eastAsia="en-US"/>
        </w:rPr>
        <w:t>го реестра транспортных средств.</w:t>
      </w:r>
    </w:p>
    <w:p w14:paraId="3414BB7B" w14:textId="77777777" w:rsidR="000A58C2" w:rsidRPr="0026570E" w:rsidRDefault="006A32B3" w:rsidP="00EF3530">
      <w:pPr>
        <w:widowControl w:val="0"/>
        <w:tabs>
          <w:tab w:val="left" w:pos="1493"/>
        </w:tabs>
        <w:ind w:firstLine="709"/>
        <w:rPr>
          <w:rFonts w:cs="Arial"/>
          <w:lang w:eastAsia="en-US"/>
        </w:rPr>
      </w:pPr>
      <w:r w:rsidRPr="0026570E">
        <w:rPr>
          <w:rFonts w:cs="Arial"/>
          <w:lang w:eastAsia="en-US"/>
        </w:rPr>
        <w:t xml:space="preserve">2.4.2. </w:t>
      </w:r>
      <w:r w:rsidR="000A58C2" w:rsidRPr="0026570E">
        <w:rPr>
          <w:rFonts w:cs="Arial"/>
          <w:lang w:eastAsia="en-US"/>
        </w:rPr>
        <w:t>Пенсионным фондом Российской Федерации в части получения сведен</w:t>
      </w:r>
      <w:r w:rsidR="00EF3530" w:rsidRPr="0026570E">
        <w:rPr>
          <w:rFonts w:cs="Arial"/>
          <w:lang w:eastAsia="en-US"/>
        </w:rPr>
        <w:t>ий, подтверждающих регистрацию З</w:t>
      </w:r>
      <w:r w:rsidR="000A58C2" w:rsidRPr="0026570E">
        <w:rPr>
          <w:rFonts w:cs="Arial"/>
          <w:lang w:eastAsia="en-US"/>
        </w:rPr>
        <w:t xml:space="preserve">аявителя либо его законного представителя в системе индивидуального (персонифицированного) учета в системах обязательного пенсионного страхования и обязательного социального страхования, сведений, подтверждающих факт установления инвалидности, и сведения из индивидуальной программы реабилитации или </w:t>
      </w:r>
      <w:proofErr w:type="spellStart"/>
      <w:r w:rsidR="000A58C2" w:rsidRPr="0026570E">
        <w:rPr>
          <w:rFonts w:cs="Arial"/>
          <w:lang w:eastAsia="en-US"/>
        </w:rPr>
        <w:t>абилитации</w:t>
      </w:r>
      <w:proofErr w:type="spellEnd"/>
      <w:r w:rsidR="000A58C2" w:rsidRPr="0026570E">
        <w:rPr>
          <w:rFonts w:cs="Arial"/>
          <w:lang w:eastAsia="en-US"/>
        </w:rPr>
        <w:t xml:space="preserve"> инва</w:t>
      </w:r>
      <w:r w:rsidR="00EF3530" w:rsidRPr="0026570E">
        <w:rPr>
          <w:rFonts w:cs="Arial"/>
          <w:lang w:eastAsia="en-US"/>
        </w:rPr>
        <w:t>лида, подтверждающие наличие у З</w:t>
      </w:r>
      <w:r w:rsidR="000A58C2" w:rsidRPr="0026570E">
        <w:rPr>
          <w:rFonts w:cs="Arial"/>
          <w:lang w:eastAsia="en-US"/>
        </w:rPr>
        <w:t>аявителя показаний для обеспечения транспортным средст</w:t>
      </w:r>
      <w:r w:rsidR="00EF3530" w:rsidRPr="0026570E">
        <w:rPr>
          <w:rFonts w:cs="Arial"/>
          <w:lang w:eastAsia="en-US"/>
        </w:rPr>
        <w:t>вом либо средством передвижения.</w:t>
      </w:r>
    </w:p>
    <w:p w14:paraId="1A694038" w14:textId="77777777" w:rsidR="000A58C2" w:rsidRPr="0026570E" w:rsidRDefault="006A32B3" w:rsidP="00EF3530">
      <w:pPr>
        <w:widowControl w:val="0"/>
        <w:tabs>
          <w:tab w:val="left" w:pos="1493"/>
        </w:tabs>
        <w:ind w:firstLine="709"/>
        <w:rPr>
          <w:rFonts w:cs="Arial"/>
          <w:lang w:eastAsia="en-US"/>
        </w:rPr>
      </w:pPr>
      <w:r w:rsidRPr="0026570E">
        <w:rPr>
          <w:rFonts w:cs="Arial"/>
          <w:color w:val="000000"/>
          <w:lang w:bidi="ru-RU"/>
        </w:rPr>
        <w:t xml:space="preserve">2.4.3. </w:t>
      </w:r>
      <w:r w:rsidR="000A58C2" w:rsidRPr="0026570E">
        <w:rPr>
          <w:rFonts w:cs="Arial"/>
          <w:color w:val="000000"/>
          <w:lang w:bidi="ru-RU"/>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14:paraId="52D15259" w14:textId="77777777" w:rsidR="000A58C2" w:rsidRPr="0026570E" w:rsidRDefault="006A32B3" w:rsidP="00EF3530">
      <w:pPr>
        <w:widowControl w:val="0"/>
        <w:tabs>
          <w:tab w:val="left" w:pos="1404"/>
        </w:tabs>
        <w:ind w:firstLine="709"/>
        <w:rPr>
          <w:rFonts w:cs="Arial"/>
          <w:color w:val="000000"/>
          <w:lang w:bidi="ru-RU"/>
        </w:rPr>
      </w:pPr>
      <w:r w:rsidRPr="0026570E">
        <w:rPr>
          <w:rFonts w:cs="Arial"/>
          <w:color w:val="000000"/>
          <w:lang w:bidi="ru-RU"/>
        </w:rPr>
        <w:t xml:space="preserve">2.5. </w:t>
      </w:r>
      <w:r w:rsidR="000A58C2" w:rsidRPr="0026570E">
        <w:rPr>
          <w:rFonts w:cs="Arial"/>
          <w:color w:val="000000"/>
          <w:lang w:bidi="ru-RU"/>
        </w:rPr>
        <w:t xml:space="preserve">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w:t>
      </w:r>
      <w:r w:rsidR="00EF3530" w:rsidRPr="0026570E">
        <w:rPr>
          <w:rFonts w:cs="Arial"/>
          <w:color w:val="000000"/>
          <w:lang w:bidi="ru-RU"/>
        </w:rPr>
        <w:t>Федерации от 27 сентября 2011 года</w:t>
      </w:r>
      <w:r w:rsidR="0026570E" w:rsidRPr="0026570E">
        <w:rPr>
          <w:rFonts w:cs="Arial"/>
          <w:color w:val="000000"/>
          <w:lang w:bidi="ru-RU"/>
        </w:rPr>
        <w:t xml:space="preserve"> № </w:t>
      </w:r>
      <w:r w:rsidR="000A58C2" w:rsidRPr="0026570E">
        <w:rPr>
          <w:rFonts w:cs="Arial"/>
          <w:color w:val="000000"/>
          <w:lang w:bidi="ru-RU"/>
        </w:rPr>
        <w:t>797 (далее – Соглашение о взаимодействии).</w:t>
      </w:r>
    </w:p>
    <w:p w14:paraId="43510E67" w14:textId="77777777" w:rsidR="000A58C2" w:rsidRPr="0026570E" w:rsidRDefault="000A58C2" w:rsidP="00EF3530">
      <w:pPr>
        <w:widowControl w:val="0"/>
        <w:shd w:val="clear" w:color="auto" w:fill="FFFFFF"/>
        <w:tabs>
          <w:tab w:val="left" w:pos="1493"/>
        </w:tabs>
        <w:ind w:firstLine="709"/>
        <w:rPr>
          <w:rFonts w:cs="Arial"/>
          <w:color w:val="000000"/>
          <w:lang w:bidi="ru-RU"/>
        </w:rPr>
      </w:pPr>
      <w:r w:rsidRPr="0026570E">
        <w:rPr>
          <w:rFonts w:cs="Arial"/>
          <w:color w:val="000000"/>
          <w:lang w:bidi="ru-RU"/>
        </w:rPr>
        <w:t>МФЦ, в который подается заявление о предоставлении муниципальной услуги, не может принять решение об отказе в приеме заявления и документов и (или) информации, необходимых для ее предоставления.</w:t>
      </w:r>
    </w:p>
    <w:p w14:paraId="17A258BE" w14:textId="77777777" w:rsidR="000A58C2" w:rsidRPr="0026570E" w:rsidRDefault="000A58C2" w:rsidP="006A32B3">
      <w:pPr>
        <w:widowControl w:val="0"/>
        <w:shd w:val="clear" w:color="auto" w:fill="FFFFFF"/>
        <w:tabs>
          <w:tab w:val="left" w:pos="1493"/>
        </w:tabs>
        <w:ind w:firstLine="400"/>
        <w:rPr>
          <w:rFonts w:cs="Arial"/>
          <w:lang w:eastAsia="en-US"/>
        </w:rPr>
      </w:pPr>
    </w:p>
    <w:p w14:paraId="4A3323E6"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Результат предоставления муниципальной услуги</w:t>
      </w:r>
    </w:p>
    <w:p w14:paraId="26F51535" w14:textId="77777777" w:rsidR="00EF3530" w:rsidRPr="0026570E" w:rsidRDefault="00EF3530" w:rsidP="006A32B3">
      <w:pPr>
        <w:keepNext/>
        <w:keepLines/>
        <w:widowControl w:val="0"/>
        <w:jc w:val="center"/>
        <w:outlineLvl w:val="1"/>
        <w:rPr>
          <w:rFonts w:cs="Arial"/>
          <w:b/>
          <w:bCs/>
          <w:lang w:eastAsia="en-US"/>
        </w:rPr>
      </w:pPr>
    </w:p>
    <w:p w14:paraId="233B6640" w14:textId="77777777" w:rsidR="000A58C2" w:rsidRPr="0026570E" w:rsidRDefault="006A32B3" w:rsidP="00EF3530">
      <w:pPr>
        <w:widowControl w:val="0"/>
        <w:tabs>
          <w:tab w:val="left" w:pos="1404"/>
        </w:tabs>
        <w:ind w:firstLine="709"/>
        <w:rPr>
          <w:rFonts w:cs="Arial"/>
          <w:lang w:eastAsia="en-US"/>
        </w:rPr>
      </w:pPr>
      <w:r w:rsidRPr="0026570E">
        <w:rPr>
          <w:rFonts w:cs="Arial"/>
          <w:color w:val="000000"/>
          <w:lang w:bidi="ru-RU"/>
        </w:rPr>
        <w:t xml:space="preserve">2.6. </w:t>
      </w:r>
      <w:r w:rsidR="000A58C2" w:rsidRPr="0026570E">
        <w:rPr>
          <w:rFonts w:cs="Arial"/>
          <w:color w:val="000000"/>
          <w:lang w:bidi="ru-RU"/>
        </w:rPr>
        <w:t xml:space="preserve">В соответствии с вариантами, приведенными в пункте 3.7 настоящего </w:t>
      </w:r>
      <w:r w:rsidR="000A58C2" w:rsidRPr="0026570E">
        <w:rPr>
          <w:rFonts w:cs="Arial"/>
          <w:color w:val="000000"/>
          <w:lang w:bidi="ru-RU"/>
        </w:rPr>
        <w:lastRenderedPageBreak/>
        <w:t>Административного регламента, результатом предоставления муниципальной услуги являются:</w:t>
      </w:r>
    </w:p>
    <w:p w14:paraId="38CE707B" w14:textId="77777777" w:rsidR="000A58C2" w:rsidRPr="0026570E" w:rsidRDefault="006A32B3" w:rsidP="00EF3530">
      <w:pPr>
        <w:widowControl w:val="0"/>
        <w:tabs>
          <w:tab w:val="left" w:pos="1493"/>
        </w:tabs>
        <w:ind w:firstLine="709"/>
        <w:rPr>
          <w:rFonts w:cs="Arial"/>
          <w:lang w:eastAsia="en-US"/>
        </w:rPr>
      </w:pPr>
      <w:r w:rsidRPr="0026570E">
        <w:rPr>
          <w:rFonts w:cs="Arial"/>
          <w:color w:val="000000"/>
          <w:lang w:bidi="ru-RU"/>
        </w:rPr>
        <w:t xml:space="preserve">2.6.1. </w:t>
      </w:r>
      <w:r w:rsidR="00EF3530" w:rsidRPr="0026570E">
        <w:rPr>
          <w:rFonts w:cs="Arial"/>
          <w:color w:val="000000"/>
          <w:lang w:bidi="ru-RU"/>
        </w:rPr>
        <w:t>П</w:t>
      </w:r>
      <w:r w:rsidR="000A58C2" w:rsidRPr="0026570E">
        <w:rPr>
          <w:rFonts w:cs="Arial"/>
          <w:color w:val="000000"/>
          <w:lang w:bidi="ru-RU"/>
        </w:rPr>
        <w:t>роект договора на использование земель или земельного участка для возведения гражданами гаражей, являющихся некапитальными сооружениями</w:t>
      </w:r>
      <w:r w:rsidR="00EF3530" w:rsidRPr="0026570E">
        <w:rPr>
          <w:rFonts w:cs="Arial"/>
          <w:color w:val="000000"/>
          <w:lang w:bidi="ru-RU"/>
        </w:rPr>
        <w:t>.</w:t>
      </w:r>
    </w:p>
    <w:p w14:paraId="62BDE03E" w14:textId="77777777" w:rsidR="000A58C2" w:rsidRPr="0026570E" w:rsidRDefault="006A32B3" w:rsidP="00EF3530">
      <w:pPr>
        <w:widowControl w:val="0"/>
        <w:tabs>
          <w:tab w:val="left" w:pos="1493"/>
        </w:tabs>
        <w:ind w:firstLine="709"/>
        <w:rPr>
          <w:rFonts w:cs="Arial"/>
          <w:color w:val="000000"/>
          <w:lang w:bidi="ru-RU"/>
        </w:rPr>
      </w:pPr>
      <w:r w:rsidRPr="0026570E">
        <w:rPr>
          <w:rFonts w:cs="Arial"/>
          <w:color w:val="000000"/>
          <w:lang w:bidi="ru-RU"/>
        </w:rPr>
        <w:t xml:space="preserve">2.6.2. </w:t>
      </w:r>
      <w:r w:rsidR="00EF3530" w:rsidRPr="0026570E">
        <w:rPr>
          <w:rFonts w:cs="Arial"/>
          <w:color w:val="000000"/>
          <w:lang w:bidi="ru-RU"/>
        </w:rPr>
        <w:t>П</w:t>
      </w:r>
      <w:r w:rsidR="000A58C2" w:rsidRPr="0026570E">
        <w:rPr>
          <w:rFonts w:cs="Arial"/>
          <w:color w:val="000000"/>
          <w:lang w:bidi="ru-RU"/>
        </w:rPr>
        <w:t>роект договора на использование земель или земельного участка для стоянки технических или других средств передвижения инвал</w:t>
      </w:r>
      <w:r w:rsidR="00EF3530" w:rsidRPr="0026570E">
        <w:rPr>
          <w:rFonts w:cs="Arial"/>
          <w:color w:val="000000"/>
          <w:lang w:bidi="ru-RU"/>
        </w:rPr>
        <w:t>идов вблизи их места жительства.</w:t>
      </w:r>
    </w:p>
    <w:p w14:paraId="2950A841" w14:textId="77777777" w:rsidR="000A58C2" w:rsidRPr="0026570E" w:rsidRDefault="006A32B3" w:rsidP="00EF3530">
      <w:pPr>
        <w:widowControl w:val="0"/>
        <w:tabs>
          <w:tab w:val="left" w:pos="1493"/>
        </w:tabs>
        <w:ind w:firstLine="709"/>
        <w:rPr>
          <w:rFonts w:cs="Arial"/>
          <w:color w:val="000000"/>
          <w:lang w:bidi="ru-RU"/>
        </w:rPr>
      </w:pPr>
      <w:r w:rsidRPr="0026570E">
        <w:rPr>
          <w:rFonts w:cs="Arial"/>
          <w:color w:val="000000"/>
          <w:lang w:bidi="ru-RU"/>
        </w:rPr>
        <w:t xml:space="preserve">2.6.3. </w:t>
      </w:r>
      <w:r w:rsidR="00EF3530" w:rsidRPr="0026570E">
        <w:rPr>
          <w:rFonts w:cs="Arial"/>
          <w:color w:val="000000"/>
          <w:lang w:bidi="ru-RU"/>
        </w:rPr>
        <w:t>Р</w:t>
      </w:r>
      <w:r w:rsidR="000A58C2" w:rsidRPr="0026570E">
        <w:rPr>
          <w:rFonts w:cs="Arial"/>
          <w:color w:val="000000"/>
          <w:lang w:bidi="ru-RU"/>
        </w:rPr>
        <w:t>ешение об отказе в использовании земель или земельного участка.</w:t>
      </w:r>
    </w:p>
    <w:p w14:paraId="16539783" w14:textId="77777777" w:rsidR="000A58C2" w:rsidRPr="0026570E" w:rsidRDefault="006A32B3" w:rsidP="00EF3530">
      <w:pPr>
        <w:widowControl w:val="0"/>
        <w:tabs>
          <w:tab w:val="left" w:pos="1404"/>
        </w:tabs>
        <w:ind w:firstLine="709"/>
        <w:rPr>
          <w:rFonts w:cs="Arial"/>
          <w:lang w:eastAsia="en-US"/>
        </w:rPr>
      </w:pPr>
      <w:r w:rsidRPr="0026570E">
        <w:rPr>
          <w:rFonts w:cs="Arial"/>
          <w:lang w:eastAsia="en-US"/>
        </w:rPr>
        <w:t xml:space="preserve">2.7. </w:t>
      </w:r>
      <w:r w:rsidR="000A58C2" w:rsidRPr="0026570E">
        <w:rPr>
          <w:rFonts w:cs="Arial"/>
          <w:lang w:eastAsia="en-US"/>
        </w:rPr>
        <w:t xml:space="preserve">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w:t>
      </w:r>
      <w:r w:rsidR="0026570E" w:rsidRPr="0026570E">
        <w:rPr>
          <w:rFonts w:cs="Arial"/>
          <w:lang w:eastAsia="en-US"/>
        </w:rPr>
        <w:t>«</w:t>
      </w:r>
      <w:r w:rsidR="000A58C2" w:rsidRPr="0026570E">
        <w:rPr>
          <w:rFonts w:cs="Arial"/>
          <w:lang w:eastAsia="en-US"/>
        </w:rPr>
        <w:t>Управление имущественными и земельными ресурсами</w:t>
      </w:r>
      <w:r w:rsidR="0026570E" w:rsidRPr="0026570E">
        <w:rPr>
          <w:rFonts w:cs="Arial"/>
          <w:lang w:eastAsia="en-US"/>
        </w:rPr>
        <w:t>»</w:t>
      </w:r>
      <w:r w:rsidR="000A58C2" w:rsidRPr="0026570E">
        <w:rPr>
          <w:rFonts w:cs="Arial"/>
          <w:lang w:eastAsia="en-US"/>
        </w:rPr>
        <w:t xml:space="preserve"> в форме письма.</w:t>
      </w:r>
    </w:p>
    <w:p w14:paraId="1FE84486" w14:textId="77777777" w:rsidR="000A58C2" w:rsidRDefault="006A32B3" w:rsidP="00EF3530">
      <w:pPr>
        <w:widowControl w:val="0"/>
        <w:tabs>
          <w:tab w:val="left" w:pos="1404"/>
        </w:tabs>
        <w:ind w:firstLine="709"/>
        <w:rPr>
          <w:rFonts w:cs="Arial"/>
          <w:lang w:eastAsia="en-US"/>
        </w:rPr>
      </w:pPr>
      <w:r w:rsidRPr="0026570E">
        <w:rPr>
          <w:rFonts w:cs="Arial"/>
          <w:lang w:eastAsia="en-US"/>
        </w:rPr>
        <w:t xml:space="preserve">2.8. </w:t>
      </w:r>
      <w:r w:rsidR="000A58C2" w:rsidRPr="0026570E">
        <w:rPr>
          <w:rFonts w:cs="Arial"/>
          <w:lang w:eastAsia="en-US"/>
        </w:rPr>
        <w:t>В случае внесения в Порядок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утвержденный постановлением Правительства Ханты-</w:t>
      </w:r>
      <w:r w:rsidR="00EF3530" w:rsidRPr="0026570E">
        <w:rPr>
          <w:rFonts w:cs="Arial"/>
          <w:lang w:eastAsia="en-US"/>
        </w:rPr>
        <w:t>Мансийского автономного округа ‒</w:t>
      </w:r>
      <w:r w:rsidR="000A58C2" w:rsidRPr="0026570E">
        <w:rPr>
          <w:rFonts w:cs="Arial"/>
          <w:lang w:eastAsia="en-US"/>
        </w:rPr>
        <w:t xml:space="preserve"> Югры от </w:t>
      </w:r>
      <w:hyperlink r:id="rId14" w:tooltip="ПОСТАНОВЛЕНИЕ от 01.07.2022 № 307-п Правительство Ханты-Мансийского автономного округа-Югры&#10;&#10;О РЕГУЛИРОВАНИИ ОТДЕЛЬНЫХ ОТНОШЕНИЙ ПРИ ИСПОЛЬЗОВАНИИ ЗЕМЕЛЬ ИЛИ ЗЕМЕЛЬНЫХ УЧАСТКОВ, НАХОДЯЩИХСЯ В ГОСУДАРСТВЕННОЙ ИЛИ МУНИЦИПАЛЬНОЙ СОБСТВЕННОСТИ, ДЛЯ ВОЗВЕДЕНИЯ ГРАЖ" w:history="1">
        <w:r w:rsidR="000A58C2" w:rsidRPr="0026570E">
          <w:rPr>
            <w:rStyle w:val="af9"/>
            <w:rFonts w:cs="Arial"/>
            <w:lang w:eastAsia="en-US"/>
          </w:rPr>
          <w:t>01.07.2022</w:t>
        </w:r>
        <w:r w:rsidR="0026570E" w:rsidRPr="0026570E">
          <w:rPr>
            <w:rStyle w:val="af9"/>
            <w:rFonts w:cs="Arial"/>
            <w:lang w:eastAsia="en-US"/>
          </w:rPr>
          <w:t xml:space="preserve"> № </w:t>
        </w:r>
        <w:r w:rsidR="000A58C2" w:rsidRPr="0026570E">
          <w:rPr>
            <w:rStyle w:val="af9"/>
            <w:rFonts w:cs="Arial"/>
            <w:lang w:eastAsia="en-US"/>
          </w:rPr>
          <w:t xml:space="preserve">307-п </w:t>
        </w:r>
        <w:r w:rsidR="0026570E" w:rsidRPr="0026570E">
          <w:rPr>
            <w:rStyle w:val="af9"/>
            <w:rFonts w:cs="Arial"/>
            <w:lang w:eastAsia="en-US"/>
          </w:rPr>
          <w:t>«</w:t>
        </w:r>
        <w:r w:rsidR="000A58C2" w:rsidRPr="0026570E">
          <w:rPr>
            <w:rStyle w:val="af9"/>
            <w:rFonts w:cs="Arial"/>
            <w:lang w:eastAsia="en-US"/>
          </w:rPr>
          <w:t>О регулировании отдельных отношений</w:t>
        </w:r>
      </w:hyperlink>
      <w:r w:rsidR="000A58C2" w:rsidRPr="0026570E">
        <w:rPr>
          <w:rFonts w:cs="Arial"/>
          <w:lang w:eastAsia="en-US"/>
        </w:rPr>
        <w:t xml:space="preserve"> при использовании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26570E" w:rsidRPr="0026570E">
        <w:rPr>
          <w:rFonts w:cs="Arial"/>
          <w:lang w:eastAsia="en-US"/>
        </w:rPr>
        <w:t>»</w:t>
      </w:r>
      <w:r w:rsidR="000A58C2" w:rsidRPr="0026570E">
        <w:rPr>
          <w:rFonts w:cs="Arial"/>
          <w:lang w:eastAsia="en-US"/>
        </w:rPr>
        <w:t xml:space="preserve"> изменений, предусматривающих способ направления (предоставления) </w:t>
      </w:r>
      <w:r w:rsidR="00EF3530" w:rsidRPr="0026570E">
        <w:rPr>
          <w:rFonts w:cs="Arial"/>
          <w:lang w:eastAsia="en-US"/>
        </w:rPr>
        <w:t>З</w:t>
      </w:r>
      <w:r w:rsidR="000A58C2" w:rsidRPr="0026570E">
        <w:rPr>
          <w:rFonts w:cs="Arial"/>
          <w:lang w:eastAsia="en-US"/>
        </w:rPr>
        <w:t xml:space="preserve">аявителю документа, являющегося результатом рассмотрения заявления, в электронной форме посредством ЕПГУ, результаты муниципальной услуги, указанные в пункте 2.6 настоящего Административного регламента, могут быть получены посредством федеральной государственной информационной системы </w:t>
      </w:r>
      <w:r w:rsidR="0026570E" w:rsidRPr="0026570E">
        <w:rPr>
          <w:rFonts w:cs="Arial"/>
          <w:lang w:eastAsia="en-US"/>
        </w:rPr>
        <w:t>«</w:t>
      </w:r>
      <w:r w:rsidR="000A58C2" w:rsidRPr="0026570E">
        <w:rPr>
          <w:rFonts w:cs="Arial"/>
          <w:lang w:eastAsia="en-US"/>
        </w:rPr>
        <w:t>Единый портал государственных и муниципальных услуг (функций)</w:t>
      </w:r>
      <w:r w:rsidR="0026570E" w:rsidRPr="0026570E">
        <w:rPr>
          <w:rFonts w:cs="Arial"/>
          <w:lang w:eastAsia="en-US"/>
        </w:rPr>
        <w:t>»</w:t>
      </w:r>
      <w:r w:rsidR="000A58C2" w:rsidRPr="0026570E">
        <w:rPr>
          <w:rFonts w:cs="Arial"/>
          <w:lang w:eastAsia="en-US"/>
        </w:rPr>
        <w:t xml:space="preserve"> в форме электронного документа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 (при наличии технической возможности).</w:t>
      </w:r>
    </w:p>
    <w:p w14:paraId="2C998A8B" w14:textId="77777777" w:rsidR="0048676E" w:rsidRPr="00D534D7" w:rsidRDefault="0048676E" w:rsidP="0048676E">
      <w:pPr>
        <w:autoSpaceDE w:val="0"/>
        <w:autoSpaceDN w:val="0"/>
        <w:adjustRightInd w:val="0"/>
        <w:ind w:firstLine="709"/>
        <w:rPr>
          <w:rFonts w:eastAsia="Calibri" w:cs="Arial"/>
          <w:color w:val="000000"/>
          <w:lang w:eastAsia="en-US"/>
        </w:rPr>
      </w:pPr>
      <w:r w:rsidRPr="00D534D7">
        <w:rPr>
          <w:rFonts w:eastAsia="Calibri" w:cs="Arial"/>
          <w:color w:val="000000"/>
          <w:lang w:eastAsia="en-US"/>
        </w:rPr>
        <w:t>2.8.1.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14:paraId="1964C360" w14:textId="77777777" w:rsidR="0048676E" w:rsidRPr="00D534D7" w:rsidRDefault="0048676E" w:rsidP="0048676E">
      <w:pPr>
        <w:autoSpaceDE w:val="0"/>
        <w:autoSpaceDN w:val="0"/>
        <w:adjustRightInd w:val="0"/>
        <w:ind w:firstLine="709"/>
        <w:rPr>
          <w:rFonts w:eastAsia="Calibri" w:cs="Arial"/>
          <w:color w:val="000000"/>
          <w:lang w:eastAsia="en-US"/>
        </w:rPr>
      </w:pPr>
      <w:r w:rsidRPr="00D534D7">
        <w:rPr>
          <w:rFonts w:eastAsia="Calibri" w:cs="Arial"/>
          <w:color w:val="000000"/>
          <w:lang w:eastAsia="en-US"/>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14:paraId="49A7FB4A" w14:textId="77777777" w:rsidR="0048676E" w:rsidRDefault="0048676E" w:rsidP="0048676E">
      <w:pPr>
        <w:widowControl w:val="0"/>
        <w:tabs>
          <w:tab w:val="left" w:pos="1404"/>
        </w:tabs>
        <w:ind w:firstLine="709"/>
        <w:rPr>
          <w:rFonts w:eastAsia="Calibri" w:cs="Arial"/>
          <w:color w:val="000000"/>
          <w:lang w:eastAsia="en-US"/>
        </w:rPr>
      </w:pPr>
      <w:r w:rsidRPr="00D534D7">
        <w:rPr>
          <w:rFonts w:eastAsia="Calibri" w:cs="Arial"/>
          <w:color w:val="000000"/>
          <w:lang w:eastAsia="en-US"/>
        </w:rPr>
        <w:t xml:space="preserve">Предоставление результатов муниципальной услуги в отношении </w:t>
      </w:r>
      <w:r w:rsidRPr="00D534D7">
        <w:rPr>
          <w:rFonts w:eastAsia="Calibri" w:cs="Arial"/>
          <w:color w:val="000000"/>
          <w:lang w:eastAsia="en-US"/>
        </w:rPr>
        <w:lastRenderedPageBreak/>
        <w:t>несовершеннолетнего, оформленных в форме документа на бумажном носителе, осуществляется в срок, установленный пунктом 2.9 Административного регламента.</w:t>
      </w:r>
    </w:p>
    <w:p w14:paraId="4C600F50" w14:textId="77777777" w:rsidR="0048676E" w:rsidRDefault="0048676E" w:rsidP="0048676E">
      <w:pPr>
        <w:widowControl w:val="0"/>
        <w:tabs>
          <w:tab w:val="left" w:pos="1404"/>
        </w:tabs>
        <w:ind w:firstLine="709"/>
        <w:rPr>
          <w:rFonts w:eastAsia="Calibri" w:cs="Arial"/>
          <w:color w:val="000000"/>
          <w:lang w:eastAsia="en-US"/>
        </w:rPr>
      </w:pPr>
    </w:p>
    <w:p w14:paraId="1C384A34" w14:textId="77777777" w:rsidR="0048676E" w:rsidRPr="0026570E" w:rsidRDefault="0048676E" w:rsidP="0048676E">
      <w:pPr>
        <w:widowControl w:val="0"/>
        <w:tabs>
          <w:tab w:val="left" w:pos="1404"/>
        </w:tabs>
        <w:ind w:firstLine="709"/>
        <w:rPr>
          <w:rFonts w:cs="Arial"/>
          <w:lang w:eastAsia="en-US"/>
        </w:rPr>
      </w:pPr>
      <w:r>
        <w:rPr>
          <w:rFonts w:eastAsia="Calibri" w:cs="Arial"/>
          <w:color w:val="000000"/>
          <w:lang w:eastAsia="en-US"/>
        </w:rPr>
        <w:t xml:space="preserve">(Раздел дополнен пунктом 2.8.1 постановлением Администрации от </w:t>
      </w:r>
      <w:hyperlink r:id="rId15" w:history="1">
        <w:r>
          <w:rPr>
            <w:rStyle w:val="af9"/>
            <w:rFonts w:eastAsia="Calibri" w:cs="Arial"/>
            <w:lang w:eastAsia="en-US"/>
          </w:rPr>
          <w:t>27.12.2024 № 1821</w:t>
        </w:r>
      </w:hyperlink>
      <w:r>
        <w:rPr>
          <w:rFonts w:eastAsia="Calibri" w:cs="Arial"/>
          <w:color w:val="000000"/>
          <w:lang w:eastAsia="en-US"/>
        </w:rPr>
        <w:t>)</w:t>
      </w:r>
    </w:p>
    <w:p w14:paraId="36837413" w14:textId="77777777" w:rsidR="000A58C2" w:rsidRPr="0026570E" w:rsidRDefault="000A58C2" w:rsidP="006A32B3">
      <w:pPr>
        <w:widowControl w:val="0"/>
        <w:jc w:val="center"/>
        <w:rPr>
          <w:rFonts w:cs="Arial"/>
          <w:b/>
          <w:bCs/>
          <w:color w:val="000000"/>
          <w:lang w:bidi="ru-RU"/>
        </w:rPr>
      </w:pPr>
    </w:p>
    <w:p w14:paraId="6C08C5CE" w14:textId="77777777" w:rsidR="000A58C2" w:rsidRPr="0026570E" w:rsidRDefault="000A58C2" w:rsidP="006A32B3">
      <w:pPr>
        <w:widowControl w:val="0"/>
        <w:jc w:val="center"/>
        <w:rPr>
          <w:rFonts w:cs="Arial"/>
          <w:b/>
          <w:bCs/>
          <w:color w:val="000000"/>
          <w:lang w:bidi="ru-RU"/>
        </w:rPr>
      </w:pPr>
      <w:r w:rsidRPr="0026570E">
        <w:rPr>
          <w:rFonts w:cs="Arial"/>
          <w:b/>
          <w:bCs/>
          <w:color w:val="000000"/>
          <w:lang w:bidi="ru-RU"/>
        </w:rPr>
        <w:t>Срок предоставления муниципальной услуги</w:t>
      </w:r>
    </w:p>
    <w:p w14:paraId="279965ED" w14:textId="77777777" w:rsidR="000A58C2" w:rsidRPr="0026570E" w:rsidRDefault="000A58C2" w:rsidP="006A32B3">
      <w:pPr>
        <w:widowControl w:val="0"/>
        <w:jc w:val="center"/>
        <w:rPr>
          <w:rFonts w:cs="Arial"/>
          <w:lang w:eastAsia="en-US"/>
        </w:rPr>
      </w:pPr>
    </w:p>
    <w:p w14:paraId="42E7F2C4" w14:textId="77777777" w:rsidR="000A58C2" w:rsidRPr="0026570E" w:rsidRDefault="006A32B3" w:rsidP="00EF3530">
      <w:pPr>
        <w:widowControl w:val="0"/>
        <w:tabs>
          <w:tab w:val="left" w:pos="1404"/>
        </w:tabs>
        <w:ind w:firstLine="709"/>
        <w:rPr>
          <w:rFonts w:cs="Arial"/>
          <w:color w:val="000000"/>
          <w:lang w:bidi="ru-RU"/>
        </w:rPr>
      </w:pPr>
      <w:r w:rsidRPr="0026570E">
        <w:rPr>
          <w:rFonts w:cs="Arial"/>
          <w:color w:val="000000"/>
          <w:lang w:bidi="ru-RU"/>
        </w:rPr>
        <w:t xml:space="preserve">2.9. </w:t>
      </w:r>
      <w:r w:rsidR="000A58C2" w:rsidRPr="0026570E">
        <w:rPr>
          <w:rFonts w:cs="Arial"/>
          <w:color w:val="000000"/>
          <w:lang w:bidi="ru-RU"/>
        </w:rPr>
        <w:t>Максимальный срок предоставления муниципальной услуги при обращении, в том числе посредством ЕПГУ, определяется в соответствии с Порядком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w:t>
      </w:r>
      <w:r w:rsidR="00EF3530" w:rsidRPr="0026570E">
        <w:rPr>
          <w:rFonts w:cs="Arial"/>
          <w:color w:val="000000"/>
          <w:lang w:bidi="ru-RU"/>
        </w:rPr>
        <w:t>личного сервитута, утвержденным</w:t>
      </w:r>
      <w:r w:rsidR="000A58C2" w:rsidRPr="0026570E">
        <w:rPr>
          <w:rFonts w:cs="Arial"/>
          <w:color w:val="000000"/>
          <w:lang w:bidi="ru-RU"/>
        </w:rPr>
        <w:t xml:space="preserve"> постановлением Правительства Ханты-</w:t>
      </w:r>
      <w:r w:rsidR="00EF3530" w:rsidRPr="0026570E">
        <w:rPr>
          <w:rFonts w:cs="Arial"/>
          <w:color w:val="000000"/>
          <w:lang w:bidi="ru-RU"/>
        </w:rPr>
        <w:t xml:space="preserve">Мансийского автономного округа ‒ Югры от </w:t>
      </w:r>
      <w:hyperlink r:id="rId16" w:tooltip="ПОСТАНОВЛЕНИЕ от 01.07.2022 № 307-п Правительство Ханты-Мансийского автономного округа-Югры&#10;&#10;О РЕГУЛИРОВАНИИ ОТДЕЛЬНЫХ ОТНОШЕНИЙ ПРИ ИСПОЛЬЗОВАНИИ ЗЕМЕЛЬ ИЛИ ЗЕМЕЛЬНЫХ УЧАСТКОВ, НАХОДЯЩИХСЯ В ГОСУДАРСТВЕННОЙ ИЛИ МУНИЦИПАЛЬНОЙ СОБСТВЕННОСТИ, ДЛЯ ВОЗВЕДЕНИЯ ГРАЖ" w:history="1">
        <w:r w:rsidR="00EF3530" w:rsidRPr="0026570E">
          <w:rPr>
            <w:rStyle w:val="af9"/>
            <w:rFonts w:cs="Arial"/>
            <w:lang w:bidi="ru-RU"/>
          </w:rPr>
          <w:t>1 июля 2022 года</w:t>
        </w:r>
        <w:r w:rsidR="0026570E" w:rsidRPr="0026570E">
          <w:rPr>
            <w:rStyle w:val="af9"/>
            <w:rFonts w:cs="Arial"/>
            <w:lang w:bidi="ru-RU"/>
          </w:rPr>
          <w:t xml:space="preserve"> № </w:t>
        </w:r>
        <w:r w:rsidR="000A58C2" w:rsidRPr="0026570E">
          <w:rPr>
            <w:rStyle w:val="af9"/>
            <w:rFonts w:cs="Arial"/>
            <w:lang w:bidi="ru-RU"/>
          </w:rPr>
          <w:t xml:space="preserve">307-п </w:t>
        </w:r>
        <w:r w:rsidR="0026570E" w:rsidRPr="0026570E">
          <w:rPr>
            <w:rStyle w:val="af9"/>
            <w:rFonts w:cs="Arial"/>
            <w:lang w:bidi="ru-RU"/>
          </w:rPr>
          <w:t>«</w:t>
        </w:r>
        <w:r w:rsidR="000A58C2" w:rsidRPr="0026570E">
          <w:rPr>
            <w:rStyle w:val="af9"/>
            <w:rFonts w:cs="Arial"/>
            <w:lang w:bidi="ru-RU"/>
          </w:rPr>
          <w:t>О регулировании отдельных отношений</w:t>
        </w:r>
      </w:hyperlink>
      <w:r w:rsidR="000A58C2" w:rsidRPr="0026570E">
        <w:rPr>
          <w:rFonts w:cs="Arial"/>
          <w:color w:val="000000"/>
          <w:lang w:bidi="ru-RU"/>
        </w:rPr>
        <w:t xml:space="preserve"> при использовании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26570E" w:rsidRPr="0026570E">
        <w:rPr>
          <w:rFonts w:cs="Arial"/>
          <w:color w:val="000000"/>
          <w:lang w:bidi="ru-RU"/>
        </w:rPr>
        <w:t>»</w:t>
      </w:r>
      <w:r w:rsidR="000A58C2" w:rsidRPr="0026570E">
        <w:rPr>
          <w:rFonts w:cs="Arial"/>
          <w:color w:val="000000"/>
          <w:lang w:bidi="ru-RU"/>
        </w:rPr>
        <w:t xml:space="preserve"> (далее – Порядок).</w:t>
      </w:r>
    </w:p>
    <w:p w14:paraId="57590F7C" w14:textId="77777777" w:rsidR="000A58C2" w:rsidRPr="0026570E" w:rsidRDefault="000A58C2" w:rsidP="00EF3530">
      <w:pPr>
        <w:widowControl w:val="0"/>
        <w:tabs>
          <w:tab w:val="left" w:pos="1404"/>
        </w:tabs>
        <w:ind w:firstLine="709"/>
        <w:rPr>
          <w:rFonts w:cs="Arial"/>
          <w:color w:val="000000"/>
          <w:lang w:bidi="ru-RU"/>
        </w:rPr>
      </w:pPr>
      <w:r w:rsidRPr="0026570E">
        <w:rPr>
          <w:rFonts w:eastAsia="Calibri" w:cs="Arial"/>
          <w:lang w:eastAsia="en-US"/>
        </w:rPr>
        <w:t>В срок предоставления муниципальной услуги не входит период от даты принятия решения о приостановлении предоставления муниципальной услуги до даты принятия решения по ранее поступившему заявлению.</w:t>
      </w:r>
    </w:p>
    <w:p w14:paraId="0EB3F06D" w14:textId="77777777" w:rsidR="000A58C2" w:rsidRPr="0026570E" w:rsidRDefault="00EF3530" w:rsidP="00EF3530">
      <w:pPr>
        <w:widowControl w:val="0"/>
        <w:tabs>
          <w:tab w:val="left" w:pos="1286"/>
        </w:tabs>
        <w:ind w:firstLine="709"/>
        <w:rPr>
          <w:rFonts w:cs="Arial"/>
          <w:color w:val="000000"/>
          <w:lang w:bidi="ru-RU"/>
        </w:rPr>
      </w:pPr>
      <w:r w:rsidRPr="0026570E">
        <w:rPr>
          <w:rFonts w:cs="Arial"/>
          <w:color w:val="000000"/>
          <w:lang w:bidi="ru-RU"/>
        </w:rPr>
        <w:t>В случае обращения З</w:t>
      </w:r>
      <w:r w:rsidR="000A58C2" w:rsidRPr="0026570E">
        <w:rPr>
          <w:rFonts w:cs="Arial"/>
          <w:color w:val="000000"/>
          <w:lang w:bidi="ru-RU"/>
        </w:rPr>
        <w:t>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указанной услуги в уполномоченном органе.</w:t>
      </w:r>
    </w:p>
    <w:p w14:paraId="281B3A0D" w14:textId="77777777" w:rsidR="000A58C2" w:rsidRPr="0026570E" w:rsidRDefault="000A58C2" w:rsidP="006A32B3">
      <w:pPr>
        <w:widowControl w:val="0"/>
        <w:tabs>
          <w:tab w:val="left" w:pos="1286"/>
        </w:tabs>
        <w:ind w:left="720"/>
        <w:rPr>
          <w:rFonts w:cs="Arial"/>
          <w:color w:val="000000"/>
          <w:highlight w:val="yellow"/>
          <w:lang w:bidi="ru-RU"/>
        </w:rPr>
      </w:pPr>
    </w:p>
    <w:p w14:paraId="378EBDE5" w14:textId="77777777" w:rsidR="000A58C2"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Правовые основания для предоставления муниципальной услуги</w:t>
      </w:r>
    </w:p>
    <w:p w14:paraId="7A17C45E" w14:textId="77777777" w:rsidR="000E6D20" w:rsidRPr="000E6D20" w:rsidRDefault="000E6D20" w:rsidP="006A32B3">
      <w:pPr>
        <w:keepNext/>
        <w:keepLines/>
        <w:widowControl w:val="0"/>
        <w:jc w:val="center"/>
        <w:outlineLvl w:val="1"/>
        <w:rPr>
          <w:rFonts w:cs="Arial"/>
          <w:bCs/>
          <w:lang w:eastAsia="en-US"/>
        </w:rPr>
      </w:pPr>
      <w:r w:rsidRPr="000E6D20">
        <w:rPr>
          <w:rFonts w:cs="Arial"/>
          <w:bCs/>
          <w:color w:val="000000"/>
          <w:lang w:bidi="ru-RU"/>
        </w:rPr>
        <w:t xml:space="preserve">(Подраздел утратил силу постановлением Администрации от </w:t>
      </w:r>
      <w:hyperlink r:id="rId17" w:history="1">
        <w:r>
          <w:rPr>
            <w:rStyle w:val="af9"/>
            <w:rFonts w:cs="Arial"/>
            <w:bCs/>
            <w:lang w:bidi="ru-RU"/>
          </w:rPr>
          <w:t>23.06.2025 № 829</w:t>
        </w:r>
      </w:hyperlink>
      <w:r w:rsidRPr="000E6D20">
        <w:rPr>
          <w:rFonts w:cs="Arial"/>
          <w:bCs/>
          <w:color w:val="000000"/>
          <w:lang w:bidi="ru-RU"/>
        </w:rPr>
        <w:t>)</w:t>
      </w:r>
    </w:p>
    <w:p w14:paraId="7CD5439B" w14:textId="77777777" w:rsidR="00EF3530" w:rsidRPr="0026570E" w:rsidRDefault="00EF3530" w:rsidP="0036579C">
      <w:pPr>
        <w:widowControl w:val="0"/>
        <w:tabs>
          <w:tab w:val="left" w:pos="1404"/>
        </w:tabs>
        <w:ind w:left="720"/>
        <w:rPr>
          <w:rFonts w:cs="Arial"/>
          <w:color w:val="000000"/>
          <w:lang w:bidi="ru-RU"/>
        </w:rPr>
      </w:pPr>
    </w:p>
    <w:p w14:paraId="1C8F7C15" w14:textId="77777777" w:rsidR="000A58C2" w:rsidRPr="0026570E" w:rsidRDefault="000A58C2" w:rsidP="006A32B3">
      <w:pPr>
        <w:widowControl w:val="0"/>
        <w:tabs>
          <w:tab w:val="left" w:pos="1286"/>
        </w:tabs>
        <w:ind w:left="720"/>
        <w:rPr>
          <w:rFonts w:cs="Arial"/>
          <w:lang w:eastAsia="en-US"/>
        </w:rPr>
      </w:pPr>
    </w:p>
    <w:p w14:paraId="47980553" w14:textId="77777777" w:rsidR="000A58C2" w:rsidRPr="0026570E" w:rsidRDefault="000A58C2" w:rsidP="006A32B3">
      <w:pPr>
        <w:widowControl w:val="0"/>
        <w:jc w:val="center"/>
        <w:rPr>
          <w:rFonts w:cs="Arial"/>
          <w:b/>
          <w:bCs/>
          <w:color w:val="000000"/>
          <w:lang w:bidi="ru-RU"/>
        </w:rPr>
      </w:pPr>
      <w:r w:rsidRPr="0026570E">
        <w:rPr>
          <w:rFonts w:cs="Arial"/>
          <w:b/>
          <w:bCs/>
          <w:color w:val="000000"/>
          <w:lang w:bidi="ru-RU"/>
        </w:rPr>
        <w:t>Исчерпывающий перечень документов, необходимых для предоставления муниципальной услуги</w:t>
      </w:r>
    </w:p>
    <w:p w14:paraId="2E1116DF" w14:textId="77777777" w:rsidR="000A58C2" w:rsidRPr="0026570E" w:rsidRDefault="000A58C2" w:rsidP="006A32B3">
      <w:pPr>
        <w:widowControl w:val="0"/>
        <w:jc w:val="center"/>
        <w:rPr>
          <w:rFonts w:cs="Arial"/>
          <w:lang w:eastAsia="en-US"/>
        </w:rPr>
      </w:pPr>
    </w:p>
    <w:p w14:paraId="60A73B0E" w14:textId="77777777" w:rsidR="000A58C2" w:rsidRPr="0026570E" w:rsidRDefault="006A32B3" w:rsidP="00EF3530">
      <w:pPr>
        <w:widowControl w:val="0"/>
        <w:tabs>
          <w:tab w:val="left" w:pos="1404"/>
        </w:tabs>
        <w:ind w:firstLine="709"/>
        <w:rPr>
          <w:rFonts w:cs="Arial"/>
          <w:lang w:eastAsia="en-US"/>
        </w:rPr>
      </w:pPr>
      <w:r w:rsidRPr="0026570E">
        <w:rPr>
          <w:rFonts w:cs="Arial"/>
          <w:color w:val="000000"/>
          <w:lang w:bidi="ru-RU"/>
        </w:rPr>
        <w:t xml:space="preserve">2.12. </w:t>
      </w:r>
      <w:r w:rsidR="000A58C2" w:rsidRPr="0026570E">
        <w:rPr>
          <w:rFonts w:cs="Arial"/>
          <w:color w:val="000000"/>
          <w:lang w:bidi="ru-RU"/>
        </w:rPr>
        <w:t>Для получения муниципальной услуги Заявитель представляет в Уполномоченный орган заявление о предоставлении муниципальной услуг</w:t>
      </w:r>
      <w:r w:rsidR="00EF3530" w:rsidRPr="0026570E">
        <w:rPr>
          <w:rFonts w:cs="Arial"/>
          <w:color w:val="000000"/>
          <w:lang w:bidi="ru-RU"/>
        </w:rPr>
        <w:t>и по форме согласно приложению</w:t>
      </w:r>
      <w:r w:rsidR="000A58C2" w:rsidRPr="0026570E">
        <w:rPr>
          <w:rFonts w:cs="Arial"/>
          <w:color w:val="000000"/>
          <w:lang w:bidi="ru-RU"/>
        </w:rPr>
        <w:t xml:space="preserve"> 2 к настоящему Административному регламенту одним из следующих способов по личному усмотрению:</w:t>
      </w:r>
    </w:p>
    <w:p w14:paraId="0A918452" w14:textId="77777777" w:rsidR="000A58C2" w:rsidRPr="0026570E" w:rsidRDefault="006A32B3" w:rsidP="00EF3530">
      <w:pPr>
        <w:widowControl w:val="0"/>
        <w:tabs>
          <w:tab w:val="left" w:pos="1134"/>
          <w:tab w:val="left" w:pos="1355"/>
          <w:tab w:val="left" w:pos="1701"/>
        </w:tabs>
        <w:ind w:firstLine="709"/>
        <w:rPr>
          <w:rFonts w:cs="Arial"/>
          <w:lang w:eastAsia="en-US"/>
        </w:rPr>
      </w:pPr>
      <w:r w:rsidRPr="0026570E">
        <w:rPr>
          <w:rFonts w:cs="Arial"/>
          <w:lang w:eastAsia="en-US"/>
        </w:rPr>
        <w:t xml:space="preserve">2.12.1. </w:t>
      </w:r>
      <w:r w:rsidR="000A58C2" w:rsidRPr="0026570E">
        <w:rPr>
          <w:rFonts w:cs="Arial"/>
          <w:lang w:eastAsia="en-US"/>
        </w:rPr>
        <w:t>На бумажном носителе посредством личного обращения в Уполномоченный орган, в том числе через МФЦ в соответствии с Соглашением о взаимодействии.</w:t>
      </w:r>
    </w:p>
    <w:p w14:paraId="0B8DF76A" w14:textId="77777777" w:rsidR="000A58C2" w:rsidRPr="0026570E" w:rsidRDefault="006A32B3" w:rsidP="00EF3530">
      <w:pPr>
        <w:widowControl w:val="0"/>
        <w:tabs>
          <w:tab w:val="left" w:pos="1134"/>
          <w:tab w:val="left" w:pos="1355"/>
          <w:tab w:val="left" w:pos="1701"/>
        </w:tabs>
        <w:ind w:firstLine="709"/>
        <w:rPr>
          <w:rFonts w:cs="Arial"/>
          <w:lang w:eastAsia="en-US"/>
        </w:rPr>
      </w:pPr>
      <w:r w:rsidRPr="0026570E">
        <w:rPr>
          <w:rFonts w:cs="Arial"/>
          <w:lang w:eastAsia="en-US"/>
        </w:rPr>
        <w:t xml:space="preserve">2.12.2. </w:t>
      </w:r>
      <w:r w:rsidR="000A58C2" w:rsidRPr="0026570E">
        <w:rPr>
          <w:rFonts w:cs="Arial"/>
          <w:lang w:eastAsia="en-US"/>
        </w:rPr>
        <w:t>Посредством почтового отправления.</w:t>
      </w:r>
    </w:p>
    <w:p w14:paraId="605944C5" w14:textId="77777777" w:rsidR="000A58C2" w:rsidRPr="0026570E" w:rsidRDefault="006A32B3" w:rsidP="00EF3530">
      <w:pPr>
        <w:widowControl w:val="0"/>
        <w:tabs>
          <w:tab w:val="left" w:pos="1134"/>
          <w:tab w:val="left" w:pos="1355"/>
          <w:tab w:val="left" w:pos="1701"/>
        </w:tabs>
        <w:ind w:firstLine="709"/>
        <w:rPr>
          <w:rFonts w:cs="Arial"/>
          <w:lang w:eastAsia="en-US"/>
        </w:rPr>
      </w:pPr>
      <w:r w:rsidRPr="0026570E">
        <w:rPr>
          <w:rFonts w:cs="Arial"/>
          <w:lang w:eastAsia="en-US"/>
        </w:rPr>
        <w:t xml:space="preserve">2.12.3. </w:t>
      </w:r>
      <w:r w:rsidR="000A58C2" w:rsidRPr="0026570E">
        <w:rPr>
          <w:rFonts w:cs="Arial"/>
          <w:lang w:eastAsia="en-US"/>
        </w:rPr>
        <w:t>В электронной форме посредством ЕПГУ. Способ возможен в случае внесения в Порядок изменений, предусматривающих возможность предоставления заявления в электронной форме посредством ЕПГУ (при наличии технической возможности):</w:t>
      </w:r>
    </w:p>
    <w:p w14:paraId="5BB01A4C" w14:textId="77777777" w:rsidR="000A58C2" w:rsidRPr="0026570E" w:rsidRDefault="000A58C2" w:rsidP="00EF3530">
      <w:pPr>
        <w:widowControl w:val="0"/>
        <w:shd w:val="clear" w:color="auto" w:fill="FFFFFF"/>
        <w:tabs>
          <w:tab w:val="left" w:pos="1134"/>
          <w:tab w:val="left" w:pos="1355"/>
          <w:tab w:val="left" w:pos="1701"/>
        </w:tabs>
        <w:ind w:firstLine="709"/>
        <w:rPr>
          <w:rFonts w:cs="Arial"/>
          <w:lang w:eastAsia="en-US"/>
        </w:rPr>
      </w:pPr>
      <w:r w:rsidRPr="0026570E">
        <w:rPr>
          <w:rFonts w:cs="Arial"/>
          <w:lang w:eastAsia="en-US"/>
        </w:rPr>
        <w:t xml:space="preserve">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w:t>
      </w:r>
      <w:r w:rsidR="0026570E" w:rsidRPr="0026570E">
        <w:rPr>
          <w:rFonts w:cs="Arial"/>
          <w:lang w:eastAsia="en-US"/>
        </w:rPr>
        <w:t>«</w:t>
      </w:r>
      <w:r w:rsidRPr="0026570E">
        <w:rPr>
          <w:rFonts w:cs="Arial"/>
          <w:lang w:eastAsia="en-US"/>
        </w:rPr>
        <w:t xml:space="preserve">Единая система идентификации и аутентификации в инфраструктуре, обеспечивающей информационно-технологическое взаимодействие </w:t>
      </w:r>
      <w:r w:rsidRPr="0026570E">
        <w:rPr>
          <w:rFonts w:cs="Arial"/>
          <w:lang w:eastAsia="en-US"/>
        </w:rPr>
        <w:lastRenderedPageBreak/>
        <w:t>информационных систем, используемых для предоставления государственных и муниципальных услуг в электронной форме</w:t>
      </w:r>
      <w:r w:rsidR="0026570E" w:rsidRPr="0026570E">
        <w:rPr>
          <w:rFonts w:cs="Arial"/>
          <w:lang w:eastAsia="en-US"/>
        </w:rPr>
        <w:t>»</w:t>
      </w:r>
      <w:r w:rsidRPr="0026570E">
        <w:rPr>
          <w:rFonts w:cs="Arial"/>
          <w:lang w:eastAsia="en-US"/>
        </w:rPr>
        <w:t xml:space="preserve">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14:paraId="0DEDC28F" w14:textId="77777777" w:rsidR="000A58C2" w:rsidRPr="0026570E" w:rsidRDefault="000A58C2" w:rsidP="00EF3530">
      <w:pPr>
        <w:widowControl w:val="0"/>
        <w:tabs>
          <w:tab w:val="left" w:pos="1134"/>
          <w:tab w:val="left" w:pos="1355"/>
          <w:tab w:val="left" w:pos="1701"/>
        </w:tabs>
        <w:ind w:firstLine="709"/>
        <w:rPr>
          <w:rFonts w:cs="Arial"/>
          <w:lang w:eastAsia="en-US"/>
        </w:rPr>
      </w:pPr>
      <w:r w:rsidRPr="0026570E">
        <w:rPr>
          <w:rFonts w:cs="Arial"/>
          <w:lang w:eastAsia="en-US"/>
        </w:rPr>
        <w:t>б) заявление направляется Заявителем вместе с прикрепленными электронными документами, указанными в пункте 2.1</w:t>
      </w:r>
      <w:r w:rsidR="005E27ED" w:rsidRPr="0026570E">
        <w:rPr>
          <w:rFonts w:cs="Arial"/>
          <w:lang w:eastAsia="en-US"/>
        </w:rPr>
        <w:t>3</w:t>
      </w:r>
      <w:r w:rsidRPr="0026570E">
        <w:rPr>
          <w:rFonts w:cs="Arial"/>
          <w:lang w:eastAsia="en-US"/>
        </w:rPr>
        <w:t xml:space="preserve">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r w:rsidR="0026570E" w:rsidRPr="0026570E">
        <w:rPr>
          <w:rFonts w:cs="Arial"/>
          <w:lang w:eastAsia="en-US"/>
        </w:rPr>
        <w:t xml:space="preserve"> </w:t>
      </w:r>
      <w:r w:rsidRPr="0026570E">
        <w:rPr>
          <w:rFonts w:cs="Arial"/>
          <w:lang w:eastAsia="en-US"/>
        </w:rPr>
        <w:t xml:space="preserve">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w:t>
      </w:r>
      <w:hyperlink r:id="rId18" w:tooltip="ФЕДЕРАЛЬНЫЙ ЗАКОН от 06.04.2011 № 63-ФЗ ГОСУДАРСТВЕННАЯ ДУМА ФЕДЕРАЛЬНОГО СОБРАНИЯ РФ&#10;&#10;ОБ ЭЛЕКТРОННОЙ ПОДПИСИ" w:history="1">
        <w:r w:rsidRPr="00416501">
          <w:rPr>
            <w:rStyle w:val="af9"/>
            <w:rFonts w:cs="Arial"/>
            <w:lang w:eastAsia="en-US"/>
          </w:rPr>
          <w:t>6 апреля 2011 года</w:t>
        </w:r>
        <w:r w:rsidR="0026570E" w:rsidRPr="00416501">
          <w:rPr>
            <w:rStyle w:val="af9"/>
            <w:rFonts w:cs="Arial"/>
            <w:lang w:eastAsia="en-US"/>
          </w:rPr>
          <w:t xml:space="preserve"> № </w:t>
        </w:r>
        <w:r w:rsidRPr="00416501">
          <w:rPr>
            <w:rStyle w:val="af9"/>
            <w:rFonts w:cs="Arial"/>
            <w:lang w:eastAsia="en-US"/>
          </w:rPr>
          <w:t xml:space="preserve">63-ФЗ </w:t>
        </w:r>
        <w:r w:rsidR="0026570E" w:rsidRPr="00416501">
          <w:rPr>
            <w:rStyle w:val="af9"/>
            <w:rFonts w:cs="Arial"/>
            <w:lang w:eastAsia="en-US"/>
          </w:rPr>
          <w:t>«</w:t>
        </w:r>
        <w:r w:rsidRPr="00416501">
          <w:rPr>
            <w:rStyle w:val="af9"/>
            <w:rFonts w:cs="Arial"/>
            <w:lang w:eastAsia="en-US"/>
          </w:rPr>
          <w:t>Об электронной подписи</w:t>
        </w:r>
      </w:hyperlink>
      <w:r w:rsidR="0026570E" w:rsidRPr="0026570E">
        <w:rPr>
          <w:rFonts w:cs="Arial"/>
          <w:lang w:eastAsia="en-US"/>
        </w:rPr>
        <w:t>»</w:t>
      </w:r>
      <w:r w:rsidRPr="0026570E">
        <w:rPr>
          <w:rFonts w:cs="Arial"/>
          <w:lang w:eastAsia="en-US"/>
        </w:rPr>
        <w:t xml:space="preserve">,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w:t>
      </w:r>
      <w:hyperlink r:id="rId19" w:tooltip="ПОСТАНОВЛЕНИЕ от 25.01.2013 № 33 ПРАВИТЕЛЬСТВО РФ&#10;&#10;ОБ ИСПОЛЬЗОВАНИИ ПРОСТОЙ ЭЛЕКТРОННОЙ ПОДПИСИ  ПРИ ОКАЗАНИИ ГОСУДАРСТВЕННЫХ И МУНИЦИПАЛЬНЫХ УСЛУГ" w:history="1">
        <w:r w:rsidRPr="00416501">
          <w:rPr>
            <w:rStyle w:val="af9"/>
            <w:rFonts w:cs="Arial"/>
            <w:lang w:eastAsia="en-US"/>
          </w:rPr>
          <w:t>25 января 2013 года</w:t>
        </w:r>
        <w:r w:rsidR="0026570E" w:rsidRPr="00416501">
          <w:rPr>
            <w:rStyle w:val="af9"/>
            <w:rFonts w:cs="Arial"/>
            <w:lang w:eastAsia="en-US"/>
          </w:rPr>
          <w:t xml:space="preserve"> № </w:t>
        </w:r>
        <w:r w:rsidRPr="00416501">
          <w:rPr>
            <w:rStyle w:val="af9"/>
            <w:rFonts w:cs="Arial"/>
            <w:lang w:eastAsia="en-US"/>
          </w:rPr>
          <w:t>33</w:t>
        </w:r>
      </w:hyperlink>
      <w:r w:rsidRPr="0026570E">
        <w:rPr>
          <w:rFonts w:cs="Arial"/>
          <w:lang w:eastAsia="en-US"/>
        </w:rPr>
        <w:t xml:space="preserve">,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w:t>
      </w:r>
      <w:hyperlink r:id="rId20" w:tooltip="ПОСТАНОВЛЕНИЕ от 25.06.2012 № 634 ПРАВИТЕЛЬСТВО РФ&#10;&#10;О ВИДАХ ЭЛЕКТРОННОЙ ПОДПИСИ, ИСПОЛЬЗОВАНИЕ КОТОРЫХ ДОПУСКАЕТСЯ ПРИ ОБРАЩЕНИИ ЗА ПОЛУЧЕНИЕМ ГОСУДАРСТВЕННЫХ И МУНИЦИПАЛЬНЫХ УСЛУГ" w:history="1">
        <w:r w:rsidRPr="00416501">
          <w:rPr>
            <w:rStyle w:val="af9"/>
            <w:rFonts w:cs="Arial"/>
            <w:lang w:eastAsia="en-US"/>
          </w:rPr>
          <w:t>25 июня 2012 года</w:t>
        </w:r>
        <w:r w:rsidR="0026570E" w:rsidRPr="00416501">
          <w:rPr>
            <w:rStyle w:val="af9"/>
            <w:rFonts w:cs="Arial"/>
            <w:lang w:eastAsia="en-US"/>
          </w:rPr>
          <w:t xml:space="preserve"> № </w:t>
        </w:r>
        <w:r w:rsidRPr="00416501">
          <w:rPr>
            <w:rStyle w:val="af9"/>
            <w:rFonts w:cs="Arial"/>
            <w:lang w:eastAsia="en-US"/>
          </w:rPr>
          <w:t>634</w:t>
        </w:r>
      </w:hyperlink>
      <w:r w:rsidRPr="0026570E">
        <w:rPr>
          <w:rFonts w:cs="Arial"/>
          <w:lang w:eastAsia="en-US"/>
        </w:rPr>
        <w:t>.</w:t>
      </w:r>
    </w:p>
    <w:p w14:paraId="754D9F78" w14:textId="77777777" w:rsidR="000A58C2" w:rsidRPr="0026570E" w:rsidRDefault="006A32B3" w:rsidP="00EF3530">
      <w:pPr>
        <w:widowControl w:val="0"/>
        <w:tabs>
          <w:tab w:val="left" w:pos="1404"/>
        </w:tabs>
        <w:ind w:firstLine="709"/>
        <w:rPr>
          <w:rFonts w:cs="Arial"/>
          <w:lang w:eastAsia="en-US"/>
        </w:rPr>
      </w:pPr>
      <w:r w:rsidRPr="0026570E">
        <w:rPr>
          <w:rFonts w:cs="Arial"/>
          <w:color w:val="000000"/>
          <w:lang w:bidi="ru-RU"/>
        </w:rPr>
        <w:t xml:space="preserve">2.13. </w:t>
      </w:r>
      <w:r w:rsidR="000A58C2" w:rsidRPr="0026570E">
        <w:rPr>
          <w:rFonts w:cs="Arial"/>
          <w:color w:val="000000"/>
          <w:lang w:bidi="ru-RU"/>
        </w:rPr>
        <w:t>С заявлением о предоставлении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3DEBAF49" w14:textId="77777777" w:rsidR="000A58C2" w:rsidRPr="0026570E" w:rsidRDefault="000A58C2" w:rsidP="00EF3530">
      <w:pPr>
        <w:widowControl w:val="0"/>
        <w:shd w:val="clear" w:color="auto" w:fill="FFFFFF"/>
        <w:tabs>
          <w:tab w:val="left" w:pos="1482"/>
        </w:tabs>
        <w:ind w:firstLine="709"/>
        <w:rPr>
          <w:rFonts w:cs="Arial"/>
          <w:color w:val="000000"/>
          <w:lang w:bidi="ru-RU"/>
        </w:rPr>
      </w:pPr>
      <w:r w:rsidRPr="0026570E">
        <w:rPr>
          <w:rFonts w:cs="Arial"/>
          <w:color w:val="000000"/>
          <w:lang w:bidi="ru-RU"/>
        </w:rPr>
        <w:t xml:space="preserve">1) документ, подтверждающий </w:t>
      </w:r>
      <w:r w:rsidR="00EF3530" w:rsidRPr="0026570E">
        <w:rPr>
          <w:rFonts w:cs="Arial"/>
          <w:color w:val="000000"/>
          <w:lang w:bidi="ru-RU"/>
        </w:rPr>
        <w:t>полномочия представителя З</w:t>
      </w:r>
      <w:r w:rsidRPr="0026570E">
        <w:rPr>
          <w:rFonts w:cs="Arial"/>
          <w:color w:val="000000"/>
          <w:lang w:bidi="ru-RU"/>
        </w:rPr>
        <w:t>аявителя (в случае если заявление подает последний);</w:t>
      </w:r>
    </w:p>
    <w:p w14:paraId="15B0648E" w14:textId="77777777" w:rsidR="000A58C2" w:rsidRPr="0026570E" w:rsidRDefault="000A58C2" w:rsidP="00EF3530">
      <w:pPr>
        <w:widowControl w:val="0"/>
        <w:shd w:val="clear" w:color="auto" w:fill="FFFFFF"/>
        <w:tabs>
          <w:tab w:val="left" w:pos="1482"/>
        </w:tabs>
        <w:ind w:firstLine="709"/>
        <w:rPr>
          <w:rFonts w:cs="Arial"/>
          <w:color w:val="000000"/>
          <w:lang w:bidi="ru-RU"/>
        </w:rPr>
      </w:pPr>
      <w:r w:rsidRPr="0026570E">
        <w:rPr>
          <w:rFonts w:cs="Arial"/>
          <w:color w:val="000000"/>
          <w:lang w:bidi="ru-RU"/>
        </w:rPr>
        <w:t xml:space="preserve">2) документ, подтверждающий обеспечение инвалида техническим средством реабилитации для передвижения в соответствии с рекомендациями индивидуальной программы реабилитации или </w:t>
      </w:r>
      <w:proofErr w:type="spellStart"/>
      <w:r w:rsidRPr="0026570E">
        <w:rPr>
          <w:rFonts w:cs="Arial"/>
          <w:color w:val="000000"/>
          <w:lang w:bidi="ru-RU"/>
        </w:rPr>
        <w:t>абилитации</w:t>
      </w:r>
      <w:proofErr w:type="spellEnd"/>
      <w:r w:rsidRPr="0026570E">
        <w:rPr>
          <w:rFonts w:cs="Arial"/>
          <w:color w:val="000000"/>
          <w:lang w:bidi="ru-RU"/>
        </w:rPr>
        <w:t xml:space="preserve"> инвалида;</w:t>
      </w:r>
    </w:p>
    <w:p w14:paraId="2B0E57AE" w14:textId="77777777" w:rsidR="000A58C2" w:rsidRPr="0026570E" w:rsidRDefault="000A58C2" w:rsidP="00EF3530">
      <w:pPr>
        <w:widowControl w:val="0"/>
        <w:shd w:val="clear" w:color="auto" w:fill="FFFFFF"/>
        <w:tabs>
          <w:tab w:val="left" w:pos="1482"/>
        </w:tabs>
        <w:ind w:firstLine="709"/>
        <w:rPr>
          <w:rFonts w:cs="Arial"/>
          <w:color w:val="000000"/>
          <w:lang w:bidi="ru-RU"/>
        </w:rPr>
      </w:pPr>
      <w:r w:rsidRPr="0026570E">
        <w:rPr>
          <w:rFonts w:cs="Arial"/>
          <w:color w:val="000000"/>
          <w:lang w:bidi="ru-RU"/>
        </w:rPr>
        <w:t>3) документ, удостоверяющий личность Заявителя (предоставляется в случае личного обращения в Уполномоченный орган либо МФЦ), его копия (предоставляется в случае</w:t>
      </w:r>
      <w:r w:rsidRPr="0026570E">
        <w:rPr>
          <w:rFonts w:cs="Arial"/>
          <w:lang w:eastAsia="en-US"/>
        </w:rPr>
        <w:t xml:space="preserve"> </w:t>
      </w:r>
      <w:r w:rsidRPr="0026570E">
        <w:rPr>
          <w:rFonts w:cs="Arial"/>
          <w:color w:val="000000"/>
          <w:lang w:bidi="ru-RU"/>
        </w:rPr>
        <w:t>обращения посредством почтового отправления);</w:t>
      </w:r>
    </w:p>
    <w:p w14:paraId="60467B9C" w14:textId="77777777" w:rsidR="000A58C2" w:rsidRPr="0026570E" w:rsidRDefault="000A58C2" w:rsidP="00EF3530">
      <w:pPr>
        <w:widowControl w:val="0"/>
        <w:tabs>
          <w:tab w:val="left" w:pos="1482"/>
        </w:tabs>
        <w:ind w:firstLine="709"/>
        <w:rPr>
          <w:rFonts w:cs="Arial"/>
          <w:lang w:eastAsia="en-US"/>
        </w:rPr>
      </w:pPr>
      <w:r w:rsidRPr="0026570E">
        <w:rPr>
          <w:rFonts w:cs="Arial"/>
          <w:color w:val="000000"/>
          <w:lang w:bidi="ru-RU"/>
        </w:rPr>
        <w:t>4) документ, удостоверяющий личность представителя (предоставляется в случае личного обращения представителя в Уполномоченный орган либо МФЦ),</w:t>
      </w:r>
      <w:r w:rsidRPr="0026570E">
        <w:rPr>
          <w:rFonts w:cs="Arial"/>
          <w:lang w:eastAsia="en-US"/>
        </w:rPr>
        <w:t xml:space="preserve"> </w:t>
      </w:r>
      <w:r w:rsidRPr="0026570E">
        <w:rPr>
          <w:rFonts w:cs="Arial"/>
          <w:color w:val="000000"/>
          <w:lang w:bidi="ru-RU"/>
        </w:rPr>
        <w:t>его копия (предоставляется в случае обращения посредством почтового отправления).</w:t>
      </w:r>
    </w:p>
    <w:p w14:paraId="0B0101DE" w14:textId="77777777" w:rsidR="000A58C2" w:rsidRPr="0026570E" w:rsidRDefault="000A58C2" w:rsidP="00EF3530">
      <w:pPr>
        <w:widowControl w:val="0"/>
        <w:tabs>
          <w:tab w:val="left" w:pos="1482"/>
        </w:tabs>
        <w:ind w:firstLine="709"/>
        <w:rPr>
          <w:rFonts w:cs="Arial"/>
          <w:bCs/>
          <w:lang w:eastAsia="en-US" w:bidi="ru-RU"/>
        </w:rPr>
      </w:pPr>
      <w:r w:rsidRPr="0026570E">
        <w:rPr>
          <w:rFonts w:cs="Arial"/>
          <w:bCs/>
          <w:lang w:eastAsia="en-US" w:bidi="ru-RU"/>
        </w:rPr>
        <w:t>В случае направления заявления посредством ЕПГУ сведения из докум</w:t>
      </w:r>
      <w:r w:rsidR="00EF3530" w:rsidRPr="0026570E">
        <w:rPr>
          <w:rFonts w:cs="Arial"/>
          <w:bCs/>
          <w:lang w:eastAsia="en-US" w:bidi="ru-RU"/>
        </w:rPr>
        <w:t>ента, удостоверяющего личность З</w:t>
      </w:r>
      <w:r w:rsidRPr="0026570E">
        <w:rPr>
          <w:rFonts w:cs="Arial"/>
          <w:bCs/>
          <w:lang w:eastAsia="en-US" w:bidi="ru-RU"/>
        </w:rPr>
        <w:t>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40B14E3B" w14:textId="77777777" w:rsidR="000A58C2" w:rsidRPr="0026570E" w:rsidRDefault="000A58C2" w:rsidP="00EF3530">
      <w:pPr>
        <w:widowControl w:val="0"/>
        <w:shd w:val="clear" w:color="auto" w:fill="FFFFFF"/>
        <w:tabs>
          <w:tab w:val="left" w:pos="1482"/>
        </w:tabs>
        <w:ind w:firstLine="709"/>
        <w:rPr>
          <w:rFonts w:cs="Arial"/>
          <w:bCs/>
          <w:lang w:eastAsia="en-US" w:bidi="ru-RU"/>
        </w:rPr>
      </w:pPr>
      <w:r w:rsidRPr="0026570E">
        <w:rPr>
          <w:rFonts w:cs="Arial"/>
          <w:bCs/>
          <w:lang w:eastAsia="en-US" w:bidi="ru-RU"/>
        </w:rPr>
        <w:t>При обращении посредством ЕПГУ документ, подтвержд</w:t>
      </w:r>
      <w:r w:rsidR="00EF3530" w:rsidRPr="0026570E">
        <w:rPr>
          <w:rFonts w:cs="Arial"/>
          <w:bCs/>
          <w:lang w:eastAsia="en-US" w:bidi="ru-RU"/>
        </w:rPr>
        <w:t>ающий полномочия представителя З</w:t>
      </w:r>
      <w:r w:rsidRPr="0026570E">
        <w:rPr>
          <w:rFonts w:cs="Arial"/>
          <w:bCs/>
          <w:lang w:eastAsia="en-US" w:bidi="ru-RU"/>
        </w:rPr>
        <w:t xml:space="preserve">аявителя, выданный: </w:t>
      </w:r>
    </w:p>
    <w:p w14:paraId="6D130A31" w14:textId="77777777" w:rsidR="000A58C2" w:rsidRPr="0026570E" w:rsidRDefault="000A58C2" w:rsidP="00EF3530">
      <w:pPr>
        <w:widowControl w:val="0"/>
        <w:shd w:val="clear" w:color="auto" w:fill="FFFFFF"/>
        <w:tabs>
          <w:tab w:val="left" w:pos="1482"/>
        </w:tabs>
        <w:ind w:firstLine="709"/>
        <w:rPr>
          <w:rFonts w:cs="Arial"/>
          <w:bCs/>
          <w:lang w:eastAsia="en-US" w:bidi="ru-RU"/>
        </w:rPr>
      </w:pPr>
      <w:r w:rsidRPr="0026570E">
        <w:rPr>
          <w:rFonts w:cs="Arial"/>
          <w:bCs/>
          <w:lang w:eastAsia="en-US" w:bidi="ru-RU"/>
        </w:rPr>
        <w:t>а)</w:t>
      </w:r>
      <w:r w:rsidR="0026570E" w:rsidRPr="0026570E">
        <w:rPr>
          <w:rFonts w:cs="Arial"/>
          <w:bCs/>
          <w:lang w:eastAsia="en-US" w:bidi="ru-RU"/>
        </w:rPr>
        <w:t xml:space="preserve"> </w:t>
      </w:r>
      <w:r w:rsidRPr="0026570E">
        <w:rPr>
          <w:rFonts w:cs="Arial"/>
          <w:bCs/>
          <w:lang w:eastAsia="en-US" w:bidi="ru-RU"/>
        </w:rPr>
        <w:t xml:space="preserve">организацией – удостоверяется УКЭП правомочного должностного лица </w:t>
      </w:r>
      <w:r w:rsidRPr="0026570E">
        <w:rPr>
          <w:rFonts w:cs="Arial"/>
          <w:bCs/>
          <w:lang w:eastAsia="en-US" w:bidi="ru-RU"/>
        </w:rPr>
        <w:lastRenderedPageBreak/>
        <w:t>организации;</w:t>
      </w:r>
    </w:p>
    <w:p w14:paraId="0E7AF510" w14:textId="77777777" w:rsidR="000A58C2" w:rsidRPr="0026570E" w:rsidRDefault="000A58C2" w:rsidP="00EF3530">
      <w:pPr>
        <w:widowControl w:val="0"/>
        <w:tabs>
          <w:tab w:val="left" w:pos="1482"/>
        </w:tabs>
        <w:ind w:firstLine="709"/>
        <w:rPr>
          <w:rFonts w:cs="Arial"/>
          <w:bCs/>
          <w:lang w:eastAsia="en-US" w:bidi="ru-RU"/>
        </w:rPr>
      </w:pPr>
      <w:r w:rsidRPr="0026570E">
        <w:rPr>
          <w:rFonts w:cs="Arial"/>
          <w:bCs/>
          <w:lang w:eastAsia="en-US" w:bidi="ru-RU"/>
        </w:rPr>
        <w:t>б)</w:t>
      </w:r>
      <w:r w:rsidR="0026570E" w:rsidRPr="0026570E">
        <w:rPr>
          <w:rFonts w:cs="Arial"/>
          <w:bCs/>
          <w:lang w:eastAsia="en-US" w:bidi="ru-RU"/>
        </w:rPr>
        <w:t xml:space="preserve"> </w:t>
      </w:r>
      <w:r w:rsidRPr="0026570E">
        <w:rPr>
          <w:rFonts w:cs="Arial"/>
          <w:bCs/>
          <w:lang w:eastAsia="en-US" w:bidi="ru-RU"/>
        </w:rPr>
        <w:t xml:space="preserve">физическим лицом – УКЭП нотариуса с приложением файла открепленной УКЭП в формате </w:t>
      </w:r>
      <w:proofErr w:type="spellStart"/>
      <w:r w:rsidRPr="0026570E">
        <w:rPr>
          <w:rFonts w:cs="Arial"/>
          <w:bCs/>
          <w:lang w:eastAsia="en-US" w:bidi="ru-RU"/>
        </w:rPr>
        <w:t>sig</w:t>
      </w:r>
      <w:proofErr w:type="spellEnd"/>
      <w:r w:rsidRPr="0026570E">
        <w:rPr>
          <w:rFonts w:cs="Arial"/>
          <w:bCs/>
          <w:lang w:eastAsia="en-US" w:bidi="ru-RU"/>
        </w:rPr>
        <w:t>.</w:t>
      </w:r>
    </w:p>
    <w:p w14:paraId="1E1812A6" w14:textId="77777777" w:rsidR="000A58C2" w:rsidRPr="0026570E" w:rsidRDefault="006A32B3" w:rsidP="00EF3530">
      <w:pPr>
        <w:widowControl w:val="0"/>
        <w:tabs>
          <w:tab w:val="left" w:pos="1418"/>
        </w:tabs>
        <w:ind w:firstLine="709"/>
        <w:rPr>
          <w:rFonts w:cs="Arial"/>
          <w:color w:val="000000"/>
          <w:lang w:bidi="ru-RU"/>
        </w:rPr>
      </w:pPr>
      <w:r w:rsidRPr="0026570E">
        <w:rPr>
          <w:rFonts w:cs="Arial"/>
          <w:color w:val="000000"/>
          <w:lang w:bidi="ru-RU"/>
        </w:rPr>
        <w:t xml:space="preserve">2.14. </w:t>
      </w:r>
      <w:r w:rsidR="000A58C2" w:rsidRPr="0026570E">
        <w:rPr>
          <w:rFonts w:cs="Arial"/>
          <w:color w:val="000000"/>
          <w:lang w:bidi="ru-RU"/>
        </w:rPr>
        <w:t>Исчерпывающий перечень документов (сведений), необходимых для предоставления муниципальной услуги, запрашиваемых и получаемых в порядке межведомственного информационного взаимодействия:</w:t>
      </w:r>
    </w:p>
    <w:p w14:paraId="1C9027C0" w14:textId="77777777" w:rsidR="000A58C2" w:rsidRPr="0026570E" w:rsidRDefault="000A58C2" w:rsidP="00EF3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cs="Arial"/>
        </w:rPr>
      </w:pPr>
      <w:r w:rsidRPr="0026570E">
        <w:rPr>
          <w:rFonts w:cs="Arial"/>
        </w:rPr>
        <w:t>1) сведения о действительности паспорта гражданина Российской Федерации и сведения из государственного реестра транспортных средств, находящиеся в распоряжении Министерства внутренних дел Российской Федерации;</w:t>
      </w:r>
    </w:p>
    <w:p w14:paraId="6151A220" w14:textId="77777777" w:rsidR="000A58C2" w:rsidRPr="0026570E" w:rsidRDefault="000A58C2" w:rsidP="00EF3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cs="Arial"/>
        </w:rPr>
      </w:pPr>
      <w:r w:rsidRPr="0026570E">
        <w:rPr>
          <w:rFonts w:cs="Arial"/>
        </w:rPr>
        <w:t>2) сведен</w:t>
      </w:r>
      <w:r w:rsidR="00EF3530" w:rsidRPr="0026570E">
        <w:rPr>
          <w:rFonts w:cs="Arial"/>
        </w:rPr>
        <w:t>ия, подтверждающие регистрацию З</w:t>
      </w:r>
      <w:r w:rsidRPr="0026570E">
        <w:rPr>
          <w:rFonts w:cs="Arial"/>
        </w:rPr>
        <w:t xml:space="preserve">аявителя либо его законного представителя в системе индивидуального (персонифицированного) учета в системах обязательного пенсионного страхования и обязательного социального страхования, сведения, подтверждающие факт установления инвалидности, и сведения из индивидуальной программы реабилитации или </w:t>
      </w:r>
      <w:proofErr w:type="spellStart"/>
      <w:r w:rsidRPr="0026570E">
        <w:rPr>
          <w:rFonts w:cs="Arial"/>
        </w:rPr>
        <w:t>абилитации</w:t>
      </w:r>
      <w:proofErr w:type="spellEnd"/>
      <w:r w:rsidRPr="0026570E">
        <w:rPr>
          <w:rFonts w:cs="Arial"/>
        </w:rPr>
        <w:t xml:space="preserve"> инва</w:t>
      </w:r>
      <w:r w:rsidR="00052073" w:rsidRPr="0026570E">
        <w:rPr>
          <w:rFonts w:cs="Arial"/>
        </w:rPr>
        <w:t>лида, подтверждающие наличие у З</w:t>
      </w:r>
      <w:r w:rsidRPr="0026570E">
        <w:rPr>
          <w:rFonts w:cs="Arial"/>
        </w:rPr>
        <w:t>аявителя показаний для обеспечения транспортным средством либо средством передвижения, находящиеся в распоряжении Пенсионного фонда Российской Федерации.</w:t>
      </w:r>
    </w:p>
    <w:p w14:paraId="13C59A5E" w14:textId="77777777" w:rsidR="000A58C2" w:rsidRPr="0026570E" w:rsidRDefault="000A58C2" w:rsidP="00EF3530">
      <w:pPr>
        <w:widowControl w:val="0"/>
        <w:tabs>
          <w:tab w:val="left" w:pos="1482"/>
        </w:tabs>
        <w:ind w:firstLine="709"/>
        <w:rPr>
          <w:rFonts w:cs="Arial"/>
          <w:lang w:eastAsia="en-US"/>
        </w:rPr>
      </w:pPr>
      <w:r w:rsidRPr="0026570E">
        <w:rPr>
          <w:rFonts w:cs="Arial"/>
        </w:rPr>
        <w:t>Документы, содержащие указанные в настоящем пункте сведения, могут быть п</w:t>
      </w:r>
      <w:r w:rsidR="00052073" w:rsidRPr="0026570E">
        <w:rPr>
          <w:rFonts w:cs="Arial"/>
          <w:lang w:eastAsia="en-US"/>
        </w:rPr>
        <w:t>редставлены З</w:t>
      </w:r>
      <w:r w:rsidRPr="0026570E">
        <w:rPr>
          <w:rFonts w:cs="Arial"/>
          <w:lang w:eastAsia="en-US"/>
        </w:rPr>
        <w:t>аявителем по собственной инициативе.</w:t>
      </w:r>
    </w:p>
    <w:p w14:paraId="1EBFBB7A" w14:textId="77777777" w:rsidR="000A58C2" w:rsidRPr="0026570E" w:rsidRDefault="006A32B3" w:rsidP="00EF3530">
      <w:pPr>
        <w:widowControl w:val="0"/>
        <w:tabs>
          <w:tab w:val="left" w:pos="1418"/>
        </w:tabs>
        <w:ind w:firstLine="709"/>
        <w:rPr>
          <w:rFonts w:cs="Arial"/>
          <w:color w:val="000000"/>
          <w:lang w:bidi="ru-RU"/>
        </w:rPr>
      </w:pPr>
      <w:r w:rsidRPr="0026570E">
        <w:rPr>
          <w:rFonts w:cs="Arial"/>
          <w:color w:val="000000"/>
          <w:lang w:bidi="ru-RU"/>
        </w:rPr>
        <w:t xml:space="preserve">2.15. </w:t>
      </w:r>
      <w:r w:rsidR="000A58C2" w:rsidRPr="0026570E">
        <w:rPr>
          <w:rFonts w:cs="Arial"/>
          <w:color w:val="000000"/>
          <w:lang w:bidi="ru-RU"/>
        </w:rPr>
        <w:t>Докум</w:t>
      </w:r>
      <w:r w:rsidR="00052073" w:rsidRPr="0026570E">
        <w:rPr>
          <w:rFonts w:cs="Arial"/>
          <w:color w:val="000000"/>
          <w:lang w:bidi="ru-RU"/>
        </w:rPr>
        <w:t>енты, прилагаемые Заявителем к з</w:t>
      </w:r>
      <w:r w:rsidR="000A58C2" w:rsidRPr="0026570E">
        <w:rPr>
          <w:rFonts w:cs="Arial"/>
          <w:color w:val="000000"/>
          <w:lang w:bidi="ru-RU"/>
        </w:rPr>
        <w:t>аявлению, представляемые в электронной форме, направляются в следующих форматах:</w:t>
      </w:r>
    </w:p>
    <w:p w14:paraId="3C87FB0E"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1)</w:t>
      </w:r>
      <w:r w:rsidR="0026570E" w:rsidRPr="0026570E">
        <w:rPr>
          <w:rFonts w:cs="Arial"/>
          <w:lang w:eastAsia="en-US" w:bidi="ru-RU"/>
        </w:rPr>
        <w:t xml:space="preserve"> </w:t>
      </w:r>
      <w:proofErr w:type="spellStart"/>
      <w:r w:rsidRPr="0026570E">
        <w:rPr>
          <w:rFonts w:cs="Arial"/>
          <w:lang w:eastAsia="en-US" w:bidi="ru-RU"/>
        </w:rPr>
        <w:t>xml</w:t>
      </w:r>
      <w:proofErr w:type="spellEnd"/>
      <w:r w:rsidR="0026570E" w:rsidRPr="0026570E">
        <w:rPr>
          <w:rFonts w:cs="Arial"/>
          <w:lang w:eastAsia="en-US" w:bidi="ru-RU"/>
        </w:rPr>
        <w:t xml:space="preserve"> </w:t>
      </w:r>
      <w:r w:rsidRPr="0026570E">
        <w:rPr>
          <w:rFonts w:cs="Arial"/>
          <w:lang w:eastAsia="en-US" w:bidi="ru-RU"/>
        </w:rPr>
        <w:t>–</w:t>
      </w:r>
      <w:r w:rsidR="0026570E" w:rsidRPr="0026570E">
        <w:rPr>
          <w:rFonts w:cs="Arial"/>
          <w:lang w:eastAsia="en-US" w:bidi="ru-RU"/>
        </w:rPr>
        <w:t xml:space="preserve"> </w:t>
      </w:r>
      <w:r w:rsidRPr="0026570E">
        <w:rPr>
          <w:rFonts w:cs="Arial"/>
          <w:lang w:eastAsia="en-US" w:bidi="ru-RU"/>
        </w:rPr>
        <w:t xml:space="preserve">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26570E">
        <w:rPr>
          <w:rFonts w:cs="Arial"/>
          <w:lang w:eastAsia="en-US" w:bidi="ru-RU"/>
        </w:rPr>
        <w:t>xml</w:t>
      </w:r>
      <w:proofErr w:type="spellEnd"/>
      <w:r w:rsidRPr="0026570E">
        <w:rPr>
          <w:rFonts w:cs="Arial"/>
          <w:lang w:eastAsia="en-US" w:bidi="ru-RU"/>
        </w:rPr>
        <w:t>;</w:t>
      </w:r>
    </w:p>
    <w:p w14:paraId="47B729B8"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2)</w:t>
      </w:r>
      <w:r w:rsidR="0026570E" w:rsidRPr="0026570E">
        <w:rPr>
          <w:rFonts w:cs="Arial"/>
          <w:lang w:eastAsia="en-US" w:bidi="ru-RU"/>
        </w:rPr>
        <w:t xml:space="preserve"> </w:t>
      </w:r>
      <w:proofErr w:type="spellStart"/>
      <w:r w:rsidRPr="0026570E">
        <w:rPr>
          <w:rFonts w:cs="Arial"/>
          <w:lang w:eastAsia="en-US" w:bidi="ru-RU"/>
        </w:rPr>
        <w:t>doc</w:t>
      </w:r>
      <w:proofErr w:type="spellEnd"/>
      <w:r w:rsidRPr="0026570E">
        <w:rPr>
          <w:rFonts w:cs="Arial"/>
          <w:lang w:eastAsia="en-US" w:bidi="ru-RU"/>
        </w:rPr>
        <w:t xml:space="preserve">, </w:t>
      </w:r>
      <w:proofErr w:type="spellStart"/>
      <w:r w:rsidRPr="0026570E">
        <w:rPr>
          <w:rFonts w:cs="Arial"/>
          <w:lang w:eastAsia="en-US" w:bidi="ru-RU"/>
        </w:rPr>
        <w:t>docx</w:t>
      </w:r>
      <w:proofErr w:type="spellEnd"/>
      <w:r w:rsidRPr="0026570E">
        <w:rPr>
          <w:rFonts w:cs="Arial"/>
          <w:lang w:eastAsia="en-US" w:bidi="ru-RU"/>
        </w:rPr>
        <w:t xml:space="preserve">, </w:t>
      </w:r>
      <w:proofErr w:type="spellStart"/>
      <w:r w:rsidRPr="0026570E">
        <w:rPr>
          <w:rFonts w:cs="Arial"/>
          <w:lang w:eastAsia="en-US" w:bidi="ru-RU"/>
        </w:rPr>
        <w:t>odt</w:t>
      </w:r>
      <w:proofErr w:type="spellEnd"/>
      <w:r w:rsidR="0026570E" w:rsidRPr="0026570E">
        <w:rPr>
          <w:rFonts w:cs="Arial"/>
          <w:lang w:eastAsia="en-US" w:bidi="ru-RU"/>
        </w:rPr>
        <w:t xml:space="preserve"> </w:t>
      </w:r>
      <w:r w:rsidRPr="0026570E">
        <w:rPr>
          <w:rFonts w:cs="Arial"/>
          <w:lang w:eastAsia="en-US" w:bidi="ru-RU"/>
        </w:rPr>
        <w:t>–</w:t>
      </w:r>
      <w:r w:rsidR="0026570E" w:rsidRPr="0026570E">
        <w:rPr>
          <w:rFonts w:cs="Arial"/>
          <w:lang w:eastAsia="en-US" w:bidi="ru-RU"/>
        </w:rPr>
        <w:t xml:space="preserve"> </w:t>
      </w:r>
      <w:r w:rsidRPr="0026570E">
        <w:rPr>
          <w:rFonts w:cs="Arial"/>
          <w:lang w:eastAsia="en-US" w:bidi="ru-RU"/>
        </w:rPr>
        <w:t>для документов с текстовым содержанием, не включающим формулы;</w:t>
      </w:r>
    </w:p>
    <w:p w14:paraId="58C84552"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3)</w:t>
      </w:r>
      <w:r w:rsidR="0026570E" w:rsidRPr="0026570E">
        <w:rPr>
          <w:rFonts w:cs="Arial"/>
          <w:lang w:eastAsia="en-US" w:bidi="ru-RU"/>
        </w:rPr>
        <w:t xml:space="preserve"> </w:t>
      </w:r>
      <w:proofErr w:type="spellStart"/>
      <w:r w:rsidRPr="0026570E">
        <w:rPr>
          <w:rFonts w:cs="Arial"/>
          <w:lang w:eastAsia="en-US" w:bidi="ru-RU"/>
        </w:rPr>
        <w:t>pdf</w:t>
      </w:r>
      <w:proofErr w:type="spellEnd"/>
      <w:r w:rsidRPr="0026570E">
        <w:rPr>
          <w:rFonts w:cs="Arial"/>
          <w:lang w:eastAsia="en-US" w:bidi="ru-RU"/>
        </w:rPr>
        <w:t xml:space="preserve">, </w:t>
      </w:r>
      <w:proofErr w:type="spellStart"/>
      <w:r w:rsidRPr="0026570E">
        <w:rPr>
          <w:rFonts w:cs="Arial"/>
          <w:lang w:eastAsia="en-US" w:bidi="ru-RU"/>
        </w:rPr>
        <w:t>jpg</w:t>
      </w:r>
      <w:proofErr w:type="spellEnd"/>
      <w:r w:rsidRPr="0026570E">
        <w:rPr>
          <w:rFonts w:cs="Arial"/>
          <w:lang w:eastAsia="en-US" w:bidi="ru-RU"/>
        </w:rPr>
        <w:t xml:space="preserve">, </w:t>
      </w:r>
      <w:proofErr w:type="spellStart"/>
      <w:r w:rsidRPr="0026570E">
        <w:rPr>
          <w:rFonts w:cs="Arial"/>
          <w:lang w:eastAsia="en-US" w:bidi="ru-RU"/>
        </w:rPr>
        <w:t>jpeg</w:t>
      </w:r>
      <w:proofErr w:type="spellEnd"/>
      <w:r w:rsidRPr="0026570E">
        <w:rPr>
          <w:rFonts w:cs="Arial"/>
          <w:lang w:eastAsia="en-US" w:bidi="ru-RU"/>
        </w:rPr>
        <w:t xml:space="preserve">, </w:t>
      </w:r>
      <w:proofErr w:type="spellStart"/>
      <w:r w:rsidRPr="0026570E">
        <w:rPr>
          <w:rFonts w:cs="Arial"/>
          <w:lang w:eastAsia="en-US" w:bidi="ru-RU"/>
        </w:rPr>
        <w:t>png</w:t>
      </w:r>
      <w:proofErr w:type="spellEnd"/>
      <w:r w:rsidRPr="0026570E">
        <w:rPr>
          <w:rFonts w:cs="Arial"/>
          <w:lang w:eastAsia="en-US" w:bidi="ru-RU"/>
        </w:rPr>
        <w:t xml:space="preserve">, </w:t>
      </w:r>
      <w:proofErr w:type="spellStart"/>
      <w:r w:rsidRPr="0026570E">
        <w:rPr>
          <w:rFonts w:cs="Arial"/>
          <w:lang w:eastAsia="en-US" w:bidi="ru-RU"/>
        </w:rPr>
        <w:t>bmp</w:t>
      </w:r>
      <w:proofErr w:type="spellEnd"/>
      <w:r w:rsidRPr="0026570E">
        <w:rPr>
          <w:rFonts w:cs="Arial"/>
          <w:lang w:eastAsia="en-US" w:bidi="ru-RU"/>
        </w:rPr>
        <w:t xml:space="preserve">, </w:t>
      </w:r>
      <w:proofErr w:type="spellStart"/>
      <w:r w:rsidRPr="0026570E">
        <w:rPr>
          <w:rFonts w:cs="Arial"/>
          <w:lang w:eastAsia="en-US" w:bidi="ru-RU"/>
        </w:rPr>
        <w:t>tiff</w:t>
      </w:r>
      <w:proofErr w:type="spellEnd"/>
      <w:r w:rsidR="0026570E" w:rsidRPr="0026570E">
        <w:rPr>
          <w:rFonts w:cs="Arial"/>
          <w:lang w:eastAsia="en-US" w:bidi="ru-RU"/>
        </w:rPr>
        <w:t xml:space="preserve"> </w:t>
      </w:r>
      <w:r w:rsidRPr="0026570E">
        <w:rPr>
          <w:rFonts w:cs="Arial"/>
          <w:lang w:eastAsia="en-US" w:bidi="ru-RU"/>
        </w:rPr>
        <w:t>–</w:t>
      </w:r>
      <w:r w:rsidR="0026570E" w:rsidRPr="0026570E">
        <w:rPr>
          <w:rFonts w:cs="Arial"/>
          <w:lang w:eastAsia="en-US" w:bidi="ru-RU"/>
        </w:rPr>
        <w:t xml:space="preserve"> </w:t>
      </w:r>
      <w:r w:rsidRPr="0026570E">
        <w:rPr>
          <w:rFonts w:cs="Arial"/>
          <w:lang w:eastAsia="en-US" w:bidi="ru-RU"/>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16182D96"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4)</w:t>
      </w:r>
      <w:r w:rsidR="0026570E" w:rsidRPr="0026570E">
        <w:rPr>
          <w:rFonts w:cs="Arial"/>
          <w:lang w:eastAsia="en-US" w:bidi="ru-RU"/>
        </w:rPr>
        <w:t xml:space="preserve"> </w:t>
      </w:r>
      <w:proofErr w:type="spellStart"/>
      <w:r w:rsidRPr="0026570E">
        <w:rPr>
          <w:rFonts w:cs="Arial"/>
          <w:lang w:eastAsia="en-US" w:bidi="ru-RU"/>
        </w:rPr>
        <w:t>zip</w:t>
      </w:r>
      <w:proofErr w:type="spellEnd"/>
      <w:r w:rsidRPr="0026570E">
        <w:rPr>
          <w:rFonts w:cs="Arial"/>
          <w:lang w:eastAsia="en-US" w:bidi="ru-RU"/>
        </w:rPr>
        <w:t xml:space="preserve">, </w:t>
      </w:r>
      <w:proofErr w:type="spellStart"/>
      <w:r w:rsidRPr="0026570E">
        <w:rPr>
          <w:rFonts w:cs="Arial"/>
          <w:lang w:eastAsia="en-US" w:bidi="ru-RU"/>
        </w:rPr>
        <w:t>rar</w:t>
      </w:r>
      <w:proofErr w:type="spellEnd"/>
      <w:r w:rsidR="0026570E" w:rsidRPr="0026570E">
        <w:rPr>
          <w:rFonts w:cs="Arial"/>
          <w:lang w:eastAsia="en-US" w:bidi="ru-RU"/>
        </w:rPr>
        <w:t xml:space="preserve"> </w:t>
      </w:r>
      <w:r w:rsidRPr="0026570E">
        <w:rPr>
          <w:rFonts w:cs="Arial"/>
          <w:lang w:eastAsia="en-US" w:bidi="ru-RU"/>
        </w:rPr>
        <w:t>–</w:t>
      </w:r>
      <w:r w:rsidR="0026570E" w:rsidRPr="0026570E">
        <w:rPr>
          <w:rFonts w:cs="Arial"/>
          <w:lang w:eastAsia="en-US" w:bidi="ru-RU"/>
        </w:rPr>
        <w:t xml:space="preserve"> </w:t>
      </w:r>
      <w:r w:rsidRPr="0026570E">
        <w:rPr>
          <w:rFonts w:cs="Arial"/>
          <w:lang w:eastAsia="en-US" w:bidi="ru-RU"/>
        </w:rPr>
        <w:t>для сжатых документов в один файл;</w:t>
      </w:r>
    </w:p>
    <w:p w14:paraId="3899A251"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5)</w:t>
      </w:r>
      <w:r w:rsidR="0026570E" w:rsidRPr="0026570E">
        <w:rPr>
          <w:rFonts w:cs="Arial"/>
          <w:lang w:eastAsia="en-US" w:bidi="ru-RU"/>
        </w:rPr>
        <w:t xml:space="preserve"> </w:t>
      </w:r>
      <w:proofErr w:type="spellStart"/>
      <w:r w:rsidRPr="0026570E">
        <w:rPr>
          <w:rFonts w:cs="Arial"/>
          <w:lang w:eastAsia="en-US" w:bidi="ru-RU"/>
        </w:rPr>
        <w:t>sig</w:t>
      </w:r>
      <w:proofErr w:type="spellEnd"/>
      <w:r w:rsidR="0026570E" w:rsidRPr="0026570E">
        <w:rPr>
          <w:rFonts w:cs="Arial"/>
          <w:lang w:eastAsia="en-US" w:bidi="ru-RU"/>
        </w:rPr>
        <w:t xml:space="preserve"> </w:t>
      </w:r>
      <w:r w:rsidRPr="0026570E">
        <w:rPr>
          <w:rFonts w:cs="Arial"/>
          <w:lang w:eastAsia="en-US" w:bidi="ru-RU"/>
        </w:rPr>
        <w:t>–</w:t>
      </w:r>
      <w:r w:rsidR="0026570E" w:rsidRPr="0026570E">
        <w:rPr>
          <w:rFonts w:cs="Arial"/>
          <w:lang w:eastAsia="en-US" w:bidi="ru-RU"/>
        </w:rPr>
        <w:t xml:space="preserve"> </w:t>
      </w:r>
      <w:r w:rsidRPr="0026570E">
        <w:rPr>
          <w:rFonts w:cs="Arial"/>
          <w:lang w:eastAsia="en-US" w:bidi="ru-RU"/>
        </w:rPr>
        <w:t>для открепленной УКЭП.</w:t>
      </w:r>
    </w:p>
    <w:p w14:paraId="78F4DA8F"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 xml:space="preserve">В случае если </w:t>
      </w:r>
      <w:r w:rsidRPr="0026570E">
        <w:rPr>
          <w:rFonts w:cs="Arial"/>
          <w:color w:val="000000"/>
          <w:lang w:bidi="ru-RU"/>
        </w:rPr>
        <w:t>оригиналы</w:t>
      </w:r>
      <w:r w:rsidRPr="0026570E">
        <w:rPr>
          <w:rFonts w:cs="Arial"/>
          <w:lang w:eastAsia="en-US" w:bidi="ru-RU"/>
        </w:rPr>
        <w:t xml:space="preserve">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w:t>
      </w:r>
      <w:r w:rsidR="00052073" w:rsidRPr="0026570E">
        <w:rPr>
          <w:rFonts w:cs="Arial"/>
          <w:lang w:eastAsia="en-US" w:bidi="ru-RU"/>
        </w:rPr>
        <w:t>ла документа в разрешении 300‒</w:t>
      </w:r>
      <w:r w:rsidRPr="0026570E">
        <w:rPr>
          <w:rFonts w:cs="Arial"/>
          <w:lang w:eastAsia="en-US" w:bidi="ru-RU"/>
        </w:rPr>
        <w:t xml:space="preserve">500 </w:t>
      </w:r>
      <w:proofErr w:type="spellStart"/>
      <w:r w:rsidRPr="0026570E">
        <w:rPr>
          <w:rFonts w:cs="Arial"/>
          <w:lang w:eastAsia="en-US" w:bidi="ru-RU"/>
        </w:rPr>
        <w:t>dpi</w:t>
      </w:r>
      <w:proofErr w:type="spellEnd"/>
      <w:r w:rsidRPr="0026570E">
        <w:rPr>
          <w:rFonts w:cs="Arial"/>
          <w:lang w:eastAsia="en-US" w:bidi="ru-RU"/>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647197AF"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1)</w:t>
      </w:r>
      <w:r w:rsidR="0026570E" w:rsidRPr="0026570E">
        <w:rPr>
          <w:rFonts w:cs="Arial"/>
          <w:lang w:eastAsia="en-US" w:bidi="ru-RU"/>
        </w:rPr>
        <w:t xml:space="preserve"> «</w:t>
      </w:r>
      <w:r w:rsidRPr="0026570E">
        <w:rPr>
          <w:rFonts w:cs="Arial"/>
          <w:lang w:eastAsia="en-US" w:bidi="ru-RU"/>
        </w:rPr>
        <w:t>черно-белый</w:t>
      </w:r>
      <w:r w:rsidR="0026570E" w:rsidRPr="0026570E">
        <w:rPr>
          <w:rFonts w:cs="Arial"/>
          <w:lang w:eastAsia="en-US" w:bidi="ru-RU"/>
        </w:rPr>
        <w:t>»</w:t>
      </w:r>
      <w:r w:rsidRPr="0026570E">
        <w:rPr>
          <w:rFonts w:cs="Arial"/>
          <w:lang w:eastAsia="en-US" w:bidi="ru-RU"/>
        </w:rPr>
        <w:t xml:space="preserve"> (при отсутствии в документе графических изображений</w:t>
      </w:r>
      <w:r w:rsidR="0026570E" w:rsidRPr="0026570E">
        <w:rPr>
          <w:rFonts w:cs="Arial"/>
          <w:lang w:eastAsia="en-US" w:bidi="ru-RU"/>
        </w:rPr>
        <w:t xml:space="preserve"> </w:t>
      </w:r>
      <w:r w:rsidRPr="0026570E">
        <w:rPr>
          <w:rFonts w:cs="Arial"/>
          <w:lang w:eastAsia="en-US" w:bidi="ru-RU"/>
        </w:rPr>
        <w:t>и(или) цветного текста);</w:t>
      </w:r>
    </w:p>
    <w:p w14:paraId="74D4F89A"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2)</w:t>
      </w:r>
      <w:r w:rsidR="0026570E" w:rsidRPr="0026570E">
        <w:rPr>
          <w:rFonts w:cs="Arial"/>
          <w:lang w:eastAsia="en-US" w:bidi="ru-RU"/>
        </w:rPr>
        <w:t xml:space="preserve"> «</w:t>
      </w:r>
      <w:r w:rsidRPr="0026570E">
        <w:rPr>
          <w:rFonts w:cs="Arial"/>
          <w:lang w:eastAsia="en-US" w:bidi="ru-RU"/>
        </w:rPr>
        <w:t>оттенки серого</w:t>
      </w:r>
      <w:r w:rsidR="0026570E" w:rsidRPr="0026570E">
        <w:rPr>
          <w:rFonts w:cs="Arial"/>
          <w:lang w:eastAsia="en-US" w:bidi="ru-RU"/>
        </w:rPr>
        <w:t>»</w:t>
      </w:r>
      <w:r w:rsidRPr="0026570E">
        <w:rPr>
          <w:rFonts w:cs="Arial"/>
          <w:lang w:eastAsia="en-US" w:bidi="ru-RU"/>
        </w:rPr>
        <w:t xml:space="preserve"> (при наличии в документе графических изображений, отличных от цветного графического изображения);</w:t>
      </w:r>
    </w:p>
    <w:p w14:paraId="29521898" w14:textId="77777777" w:rsidR="000A58C2" w:rsidRPr="0026570E" w:rsidRDefault="000A58C2" w:rsidP="00EF3530">
      <w:pPr>
        <w:widowControl w:val="0"/>
        <w:shd w:val="clear" w:color="auto" w:fill="FFFFFF"/>
        <w:tabs>
          <w:tab w:val="left" w:pos="1482"/>
        </w:tabs>
        <w:ind w:firstLine="709"/>
        <w:rPr>
          <w:rFonts w:cs="Arial"/>
          <w:lang w:eastAsia="en-US" w:bidi="ru-RU"/>
        </w:rPr>
      </w:pPr>
      <w:r w:rsidRPr="0026570E">
        <w:rPr>
          <w:rFonts w:cs="Arial"/>
          <w:lang w:eastAsia="en-US" w:bidi="ru-RU"/>
        </w:rPr>
        <w:t>3)</w:t>
      </w:r>
      <w:r w:rsidR="0026570E" w:rsidRPr="0026570E">
        <w:rPr>
          <w:rFonts w:cs="Arial"/>
          <w:lang w:eastAsia="en-US" w:bidi="ru-RU"/>
        </w:rPr>
        <w:t xml:space="preserve"> «</w:t>
      </w:r>
      <w:r w:rsidRPr="0026570E">
        <w:rPr>
          <w:rFonts w:cs="Arial"/>
          <w:lang w:eastAsia="en-US" w:bidi="ru-RU"/>
        </w:rPr>
        <w:t>цветной</w:t>
      </w:r>
      <w:r w:rsidR="0026570E" w:rsidRPr="0026570E">
        <w:rPr>
          <w:rFonts w:cs="Arial"/>
          <w:lang w:eastAsia="en-US" w:bidi="ru-RU"/>
        </w:rPr>
        <w:t>»</w:t>
      </w:r>
      <w:r w:rsidRPr="0026570E">
        <w:rPr>
          <w:rFonts w:cs="Arial"/>
          <w:lang w:eastAsia="en-US" w:bidi="ru-RU"/>
        </w:rPr>
        <w:t xml:space="preserve"> или </w:t>
      </w:r>
      <w:r w:rsidR="0026570E" w:rsidRPr="0026570E">
        <w:rPr>
          <w:rFonts w:cs="Arial"/>
          <w:lang w:eastAsia="en-US" w:bidi="ru-RU"/>
        </w:rPr>
        <w:t>«</w:t>
      </w:r>
      <w:r w:rsidRPr="0026570E">
        <w:rPr>
          <w:rFonts w:cs="Arial"/>
          <w:lang w:eastAsia="en-US" w:bidi="ru-RU"/>
        </w:rPr>
        <w:t>режим полной цветопередачи</w:t>
      </w:r>
      <w:r w:rsidR="0026570E" w:rsidRPr="0026570E">
        <w:rPr>
          <w:rFonts w:cs="Arial"/>
          <w:lang w:eastAsia="en-US" w:bidi="ru-RU"/>
        </w:rPr>
        <w:t>»</w:t>
      </w:r>
      <w:r w:rsidRPr="0026570E">
        <w:rPr>
          <w:rFonts w:cs="Arial"/>
          <w:lang w:eastAsia="en-US" w:bidi="ru-RU"/>
        </w:rPr>
        <w:t xml:space="preserve"> (при наличии в документе цветных графических изображений либо цветного текста).</w:t>
      </w:r>
    </w:p>
    <w:p w14:paraId="4D864161" w14:textId="77777777" w:rsidR="000A58C2" w:rsidRPr="0026570E" w:rsidRDefault="000A58C2" w:rsidP="00EF3530">
      <w:pPr>
        <w:widowControl w:val="0"/>
        <w:shd w:val="clear" w:color="auto" w:fill="FFFFFF"/>
        <w:tabs>
          <w:tab w:val="left" w:pos="1482"/>
        </w:tabs>
        <w:ind w:firstLine="709"/>
        <w:rPr>
          <w:rFonts w:cs="Arial"/>
          <w:color w:val="000000"/>
          <w:lang w:bidi="ru-RU"/>
        </w:rPr>
      </w:pPr>
      <w:r w:rsidRPr="0026570E">
        <w:rPr>
          <w:rFonts w:cs="Arial"/>
          <w:color w:val="000000"/>
          <w:lang w:bidi="ru-RU"/>
        </w:rPr>
        <w:t xml:space="preserve">Количество файлов должно соответствовать количеству документов, каждый из которых содержит </w:t>
      </w:r>
      <w:r w:rsidRPr="0026570E">
        <w:rPr>
          <w:rFonts w:cs="Arial"/>
          <w:lang w:eastAsia="en-US" w:bidi="ru-RU"/>
        </w:rPr>
        <w:t>текстовую</w:t>
      </w:r>
      <w:r w:rsidRPr="0026570E">
        <w:rPr>
          <w:rFonts w:cs="Arial"/>
          <w:color w:val="000000"/>
          <w:lang w:bidi="ru-RU"/>
        </w:rPr>
        <w:t xml:space="preserve"> и(или) графическую информацию.</w:t>
      </w:r>
    </w:p>
    <w:p w14:paraId="32870EFD" w14:textId="77777777" w:rsidR="000A58C2" w:rsidRPr="0026570E" w:rsidRDefault="000A58C2" w:rsidP="00EF3530">
      <w:pPr>
        <w:widowControl w:val="0"/>
        <w:shd w:val="clear" w:color="auto" w:fill="FFFFFF"/>
        <w:tabs>
          <w:tab w:val="left" w:pos="1482"/>
        </w:tabs>
        <w:ind w:firstLine="709"/>
        <w:rPr>
          <w:rFonts w:cs="Arial"/>
          <w:color w:val="000000"/>
          <w:lang w:bidi="ru-RU"/>
        </w:rPr>
      </w:pPr>
      <w:r w:rsidRPr="0026570E">
        <w:rPr>
          <w:rFonts w:cs="Arial"/>
          <w:color w:val="000000"/>
          <w:lang w:bidi="ru-RU"/>
        </w:rPr>
        <w:t>Документы, прилагаемые З</w:t>
      </w:r>
      <w:r w:rsidR="00052073" w:rsidRPr="0026570E">
        <w:rPr>
          <w:rFonts w:cs="Arial"/>
          <w:color w:val="000000"/>
          <w:lang w:bidi="ru-RU"/>
        </w:rPr>
        <w:t>аявителем к з</w:t>
      </w:r>
      <w:r w:rsidRPr="0026570E">
        <w:rPr>
          <w:rFonts w:cs="Arial"/>
          <w:color w:val="000000"/>
          <w:lang w:bidi="ru-RU"/>
        </w:rPr>
        <w:t xml:space="preserve">аявлению, представляемые в электронной форме, должны </w:t>
      </w:r>
      <w:r w:rsidRPr="0026570E">
        <w:rPr>
          <w:rFonts w:cs="Arial"/>
          <w:lang w:eastAsia="en-US" w:bidi="ru-RU"/>
        </w:rPr>
        <w:t>обеспечивать</w:t>
      </w:r>
      <w:r w:rsidRPr="0026570E">
        <w:rPr>
          <w:rFonts w:cs="Arial"/>
          <w:color w:val="000000"/>
          <w:lang w:bidi="ru-RU"/>
        </w:rPr>
        <w:t xml:space="preserve"> возможность идентифицировать документ и количество листов в документе.</w:t>
      </w:r>
    </w:p>
    <w:p w14:paraId="0256D735" w14:textId="77777777" w:rsidR="000A58C2" w:rsidRPr="0026570E" w:rsidRDefault="006A32B3" w:rsidP="00EF3530">
      <w:pPr>
        <w:widowControl w:val="0"/>
        <w:tabs>
          <w:tab w:val="left" w:pos="1418"/>
        </w:tabs>
        <w:ind w:firstLine="709"/>
        <w:rPr>
          <w:rFonts w:cs="Arial"/>
          <w:color w:val="000000"/>
          <w:lang w:bidi="ru-RU"/>
        </w:rPr>
      </w:pPr>
      <w:r w:rsidRPr="0026570E">
        <w:rPr>
          <w:rFonts w:cs="Arial"/>
          <w:color w:val="000000"/>
          <w:lang w:bidi="ru-RU"/>
        </w:rPr>
        <w:t xml:space="preserve">2.16. </w:t>
      </w:r>
      <w:r w:rsidR="000A58C2" w:rsidRPr="0026570E">
        <w:rPr>
          <w:rFonts w:cs="Arial"/>
          <w:color w:val="000000"/>
          <w:lang w:bidi="ru-RU"/>
        </w:rPr>
        <w:t>В целях предоставления муниципальной услуги Заявителю обе</w:t>
      </w:r>
      <w:r w:rsidR="00052073" w:rsidRPr="0026570E">
        <w:rPr>
          <w:rFonts w:cs="Arial"/>
          <w:color w:val="000000"/>
          <w:lang w:bidi="ru-RU"/>
        </w:rPr>
        <w:t>спечивается в МФЦ доступ к ЕПГУ</w:t>
      </w:r>
      <w:r w:rsidR="000A58C2" w:rsidRPr="0026570E">
        <w:rPr>
          <w:rFonts w:cs="Arial"/>
          <w:color w:val="000000"/>
          <w:lang w:bidi="ru-RU"/>
        </w:rPr>
        <w:t xml:space="preserve"> в соответствии с постановлением Правительства Российской</w:t>
      </w:r>
      <w:r w:rsidR="00052073" w:rsidRPr="0026570E">
        <w:rPr>
          <w:rFonts w:cs="Arial"/>
          <w:color w:val="000000"/>
          <w:lang w:bidi="ru-RU"/>
        </w:rPr>
        <w:t xml:space="preserve"> Федерации от </w:t>
      </w:r>
      <w:hyperlink r:id="rId21" w:tooltip="ПОСТАНОВЛЕНИЕ от 22.12.2012 № 1376 ПРАВИТЕЛЬСТВО РФ&#10;&#10;ОБ УТВЕРЖДЕНИИ ПРАВИЛ ОРГАНИЗАЦИИ ДЕЯТЕЛЬНОСТИ МНОГОФУНКЦИОНАЛЬНЫХ ЦЕНТРОВ ПРЕДОСТАВЛЕНИЯ ГОСУДАРСТВЕННЫХ И МУНИЦИПАЛЬНЫХ УСЛУГ" w:history="1">
        <w:r w:rsidR="00052073" w:rsidRPr="00416501">
          <w:rPr>
            <w:rStyle w:val="af9"/>
            <w:rFonts w:cs="Arial"/>
            <w:lang w:bidi="ru-RU"/>
          </w:rPr>
          <w:t>22 декабря 2012 года</w:t>
        </w:r>
        <w:r w:rsidR="0026570E" w:rsidRPr="00416501">
          <w:rPr>
            <w:rStyle w:val="af9"/>
            <w:rFonts w:cs="Arial"/>
            <w:lang w:bidi="ru-RU"/>
          </w:rPr>
          <w:t xml:space="preserve"> № </w:t>
        </w:r>
        <w:r w:rsidR="000A58C2" w:rsidRPr="00416501">
          <w:rPr>
            <w:rStyle w:val="af9"/>
            <w:rFonts w:cs="Arial"/>
            <w:lang w:bidi="ru-RU"/>
          </w:rPr>
          <w:t>1376</w:t>
        </w:r>
      </w:hyperlink>
      <w:r w:rsidR="000A58C2" w:rsidRPr="0026570E">
        <w:rPr>
          <w:rFonts w:cs="Arial"/>
          <w:color w:val="000000"/>
          <w:lang w:bidi="ru-RU"/>
        </w:rPr>
        <w:t>.</w:t>
      </w:r>
    </w:p>
    <w:p w14:paraId="588AB0D1" w14:textId="77777777" w:rsidR="000A58C2" w:rsidRPr="0026570E" w:rsidRDefault="000A58C2" w:rsidP="006A32B3">
      <w:pPr>
        <w:widowControl w:val="0"/>
        <w:tabs>
          <w:tab w:val="left" w:pos="1482"/>
        </w:tabs>
        <w:ind w:firstLine="740"/>
        <w:rPr>
          <w:rFonts w:cs="Arial"/>
          <w:color w:val="000000"/>
          <w:lang w:bidi="ru-RU"/>
        </w:rPr>
      </w:pPr>
    </w:p>
    <w:p w14:paraId="5BAE3458"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Исчерпывающий перечень оснований для отказа в приеме документов,</w:t>
      </w:r>
      <w:r w:rsidR="0026570E" w:rsidRPr="0026570E">
        <w:rPr>
          <w:rFonts w:cs="Arial"/>
          <w:b/>
          <w:bCs/>
          <w:color w:val="000000"/>
          <w:lang w:bidi="ru-RU"/>
        </w:rPr>
        <w:t xml:space="preserve"> </w:t>
      </w:r>
      <w:r w:rsidRPr="0026570E">
        <w:rPr>
          <w:rFonts w:cs="Arial"/>
          <w:b/>
          <w:bCs/>
          <w:color w:val="000000"/>
          <w:lang w:bidi="ru-RU"/>
        </w:rPr>
        <w:t>необходимых для предоставления муниципальной услуги</w:t>
      </w:r>
    </w:p>
    <w:p w14:paraId="451AEC76" w14:textId="77777777" w:rsidR="00052073" w:rsidRPr="0026570E" w:rsidRDefault="00052073" w:rsidP="006A32B3">
      <w:pPr>
        <w:keepNext/>
        <w:keepLines/>
        <w:widowControl w:val="0"/>
        <w:jc w:val="center"/>
        <w:outlineLvl w:val="1"/>
        <w:rPr>
          <w:rFonts w:cs="Arial"/>
          <w:b/>
          <w:bCs/>
          <w:lang w:eastAsia="en-US"/>
        </w:rPr>
      </w:pPr>
    </w:p>
    <w:p w14:paraId="34EE3233" w14:textId="77777777" w:rsidR="000A58C2" w:rsidRPr="0026570E" w:rsidRDefault="006A32B3" w:rsidP="00052073">
      <w:pPr>
        <w:widowControl w:val="0"/>
        <w:tabs>
          <w:tab w:val="left" w:pos="1418"/>
        </w:tabs>
        <w:ind w:firstLine="709"/>
        <w:rPr>
          <w:rFonts w:cs="Arial"/>
          <w:lang w:eastAsia="en-US"/>
        </w:rPr>
      </w:pPr>
      <w:r w:rsidRPr="0026570E">
        <w:rPr>
          <w:rFonts w:cs="Arial"/>
          <w:color w:val="000000"/>
          <w:lang w:bidi="ru-RU"/>
        </w:rPr>
        <w:t xml:space="preserve">2.17. </w:t>
      </w:r>
      <w:r w:rsidR="000A58C2" w:rsidRPr="0026570E">
        <w:rPr>
          <w:rFonts w:cs="Arial"/>
          <w:color w:val="000000"/>
          <w:lang w:bidi="ru-RU"/>
        </w:rPr>
        <w:t>Основания для отказа в приеме к рассмотрению документов, необходимых для предоставления муниципальной услуги, законодательством Российской Федерации, Ханты-Мансийского автономного округа – Югры не предусмотрены.</w:t>
      </w:r>
    </w:p>
    <w:p w14:paraId="3108A55F" w14:textId="77777777" w:rsidR="000A58C2" w:rsidRPr="0026570E" w:rsidRDefault="000A58C2" w:rsidP="006A32B3">
      <w:pPr>
        <w:widowControl w:val="0"/>
        <w:tabs>
          <w:tab w:val="left" w:pos="1134"/>
          <w:tab w:val="left" w:pos="1355"/>
          <w:tab w:val="left" w:pos="1701"/>
        </w:tabs>
        <w:ind w:firstLine="400"/>
        <w:rPr>
          <w:rFonts w:cs="Arial"/>
          <w:lang w:eastAsia="en-US"/>
        </w:rPr>
      </w:pPr>
    </w:p>
    <w:p w14:paraId="33BCF4FF"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Исчерпывающий перечень оснований для приостановления предоставления муниципальной услуги или отказа</w:t>
      </w:r>
      <w:r w:rsidR="0026570E" w:rsidRPr="0026570E">
        <w:rPr>
          <w:rFonts w:cs="Arial"/>
          <w:b/>
          <w:bCs/>
          <w:color w:val="000000"/>
          <w:lang w:bidi="ru-RU"/>
        </w:rPr>
        <w:t xml:space="preserve"> </w:t>
      </w:r>
      <w:r w:rsidRPr="0026570E">
        <w:rPr>
          <w:rFonts w:cs="Arial"/>
          <w:b/>
          <w:bCs/>
          <w:color w:val="000000"/>
          <w:lang w:bidi="ru-RU"/>
        </w:rPr>
        <w:t>в предоставлении муниципальной услуги</w:t>
      </w:r>
    </w:p>
    <w:p w14:paraId="730F990D" w14:textId="77777777" w:rsidR="00052073" w:rsidRPr="0026570E" w:rsidRDefault="00052073" w:rsidP="006A32B3">
      <w:pPr>
        <w:keepNext/>
        <w:keepLines/>
        <w:widowControl w:val="0"/>
        <w:jc w:val="center"/>
        <w:outlineLvl w:val="1"/>
        <w:rPr>
          <w:rFonts w:cs="Arial"/>
          <w:b/>
          <w:bCs/>
          <w:lang w:eastAsia="en-US"/>
        </w:rPr>
      </w:pPr>
    </w:p>
    <w:p w14:paraId="386F6D54" w14:textId="77777777" w:rsidR="000A58C2" w:rsidRPr="0026570E" w:rsidRDefault="006A32B3" w:rsidP="00052073">
      <w:pPr>
        <w:widowControl w:val="0"/>
        <w:tabs>
          <w:tab w:val="left" w:pos="1418"/>
        </w:tabs>
        <w:ind w:firstLine="709"/>
        <w:rPr>
          <w:rFonts w:cs="Arial"/>
          <w:lang w:eastAsia="en-US"/>
        </w:rPr>
      </w:pPr>
      <w:r w:rsidRPr="0026570E">
        <w:rPr>
          <w:rFonts w:cs="Arial"/>
          <w:color w:val="000000"/>
          <w:lang w:bidi="ru-RU"/>
        </w:rPr>
        <w:t xml:space="preserve">2.18. </w:t>
      </w:r>
      <w:r w:rsidR="000A58C2" w:rsidRPr="0026570E">
        <w:rPr>
          <w:rFonts w:cs="Arial"/>
          <w:color w:val="000000"/>
          <w:lang w:bidi="ru-RU"/>
        </w:rPr>
        <w:t>Основание для приостановления предоставления муниципальной услуги:</w:t>
      </w:r>
    </w:p>
    <w:p w14:paraId="25C1EEAF" w14:textId="77777777" w:rsidR="000A58C2" w:rsidRPr="0026570E" w:rsidRDefault="000A58C2" w:rsidP="00052073">
      <w:pPr>
        <w:widowControl w:val="0"/>
        <w:tabs>
          <w:tab w:val="left" w:pos="1134"/>
          <w:tab w:val="left" w:pos="1355"/>
          <w:tab w:val="left" w:pos="1701"/>
        </w:tabs>
        <w:ind w:firstLine="709"/>
        <w:rPr>
          <w:rFonts w:cs="Arial"/>
          <w:color w:val="000000"/>
          <w:lang w:bidi="ru-RU"/>
        </w:rPr>
      </w:pPr>
      <w:r w:rsidRPr="0026570E">
        <w:rPr>
          <w:rFonts w:cs="Arial"/>
          <w:color w:val="000000"/>
          <w:lang w:bidi="ru-RU"/>
        </w:rPr>
        <w:t>на дату поступления заявления в Уполномоченный орган на рассмотрении Уполномоченного органа находится представленное ранее другим гражданином заявление, испрашиваемое место размещения либо место стоянки в которых частично или полностью совпадают.</w:t>
      </w:r>
    </w:p>
    <w:p w14:paraId="1BEE67C6" w14:textId="77777777" w:rsidR="000A58C2" w:rsidRPr="0026570E" w:rsidRDefault="000A58C2" w:rsidP="00052073">
      <w:pPr>
        <w:widowControl w:val="0"/>
        <w:tabs>
          <w:tab w:val="left" w:pos="1134"/>
          <w:tab w:val="left" w:pos="1355"/>
          <w:tab w:val="left" w:pos="1701"/>
        </w:tabs>
        <w:ind w:firstLine="709"/>
        <w:rPr>
          <w:rFonts w:cs="Arial"/>
          <w:lang w:eastAsia="en-US"/>
        </w:rPr>
      </w:pPr>
      <w:r w:rsidRPr="0026570E">
        <w:rPr>
          <w:rFonts w:cs="Arial"/>
          <w:color w:val="000000"/>
          <w:lang w:bidi="ru-RU"/>
        </w:rPr>
        <w:t>Уполномоченный орган принимает решение о приостановлении срока рассмотрения поданного позднее заявления до принятия решения по ранее поступившему заявлению и в течение трех рабочих дней со дня принятия решения о приостановлении направляет его гражданину, позднее подавшему заявление, способом, указанным в заявлении.</w:t>
      </w:r>
    </w:p>
    <w:p w14:paraId="240FD340" w14:textId="77777777" w:rsidR="000A58C2" w:rsidRPr="0026570E" w:rsidRDefault="006A32B3" w:rsidP="00052073">
      <w:pPr>
        <w:widowControl w:val="0"/>
        <w:tabs>
          <w:tab w:val="left" w:pos="1418"/>
        </w:tabs>
        <w:ind w:firstLine="709"/>
        <w:rPr>
          <w:rFonts w:cs="Arial"/>
          <w:lang w:eastAsia="en-US"/>
        </w:rPr>
      </w:pPr>
      <w:r w:rsidRPr="0026570E">
        <w:rPr>
          <w:rFonts w:cs="Arial"/>
          <w:color w:val="000000"/>
          <w:lang w:bidi="ru-RU"/>
        </w:rPr>
        <w:t xml:space="preserve">2.19. </w:t>
      </w:r>
      <w:r w:rsidR="000A58C2" w:rsidRPr="0026570E">
        <w:rPr>
          <w:rFonts w:cs="Arial"/>
          <w:color w:val="000000"/>
          <w:lang w:bidi="ru-RU"/>
        </w:rPr>
        <w:t>Основания для отказа в предоставлении муниципальной услуги:</w:t>
      </w:r>
    </w:p>
    <w:p w14:paraId="0E27FA32"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2.19.1. </w:t>
      </w:r>
      <w:r w:rsidR="000A58C2" w:rsidRPr="0026570E">
        <w:rPr>
          <w:rFonts w:cs="Arial"/>
          <w:lang w:eastAsia="en-US"/>
        </w:rPr>
        <w:t>Заявление подано с нарушением требований, установленных пунктом 11, подпунктом 12.1 пункта 12 Порядка.</w:t>
      </w:r>
    </w:p>
    <w:p w14:paraId="2EB60FA1"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2.19.2. </w:t>
      </w:r>
      <w:r w:rsidR="000A58C2" w:rsidRPr="0026570E">
        <w:rPr>
          <w:rFonts w:cs="Arial"/>
          <w:lang w:eastAsia="en-US"/>
        </w:rPr>
        <w:t>С заявлением обратилось лицо, которое в соответствии с земельным законодательством не имеет права на использование земель или земельных участков для возведения некапитального гаража либо для стоянки средств передвижения.</w:t>
      </w:r>
    </w:p>
    <w:p w14:paraId="1982678F"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2.19.3. </w:t>
      </w:r>
      <w:r w:rsidR="000A58C2" w:rsidRPr="0026570E">
        <w:rPr>
          <w:rFonts w:cs="Arial"/>
          <w:lang w:eastAsia="en-US"/>
        </w:rPr>
        <w:t>В отношении испрашиваемых земель или земельного участка ранее заключе</w:t>
      </w:r>
      <w:r w:rsidR="00052073" w:rsidRPr="0026570E">
        <w:rPr>
          <w:rFonts w:cs="Arial"/>
          <w:lang w:eastAsia="en-US"/>
        </w:rPr>
        <w:t>н действующий договор с другим З</w:t>
      </w:r>
      <w:r w:rsidR="000A58C2" w:rsidRPr="0026570E">
        <w:rPr>
          <w:rFonts w:cs="Arial"/>
          <w:lang w:eastAsia="en-US"/>
        </w:rPr>
        <w:t>аявителем.</w:t>
      </w:r>
    </w:p>
    <w:p w14:paraId="3ACBAB25"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2.19.4. </w:t>
      </w:r>
      <w:r w:rsidR="000A58C2" w:rsidRPr="0026570E">
        <w:rPr>
          <w:rFonts w:cs="Arial"/>
          <w:lang w:eastAsia="en-US"/>
        </w:rPr>
        <w:t>Указанная в заявлении цель использования земель или земельного участка не связана с возведением некапитального гаража либо стоянкой средств передвижения.</w:t>
      </w:r>
    </w:p>
    <w:p w14:paraId="32718E3F"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2.19.5. </w:t>
      </w:r>
      <w:r w:rsidR="000A58C2" w:rsidRPr="0026570E">
        <w:rPr>
          <w:rFonts w:cs="Arial"/>
          <w:lang w:eastAsia="en-US"/>
        </w:rPr>
        <w:t>На указанных в заявлении землях или земельном участке схемой размещения не предусмотрены возведение некапитального гаража либо стоянка средств передвижения.</w:t>
      </w:r>
    </w:p>
    <w:p w14:paraId="496ADEA1"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2.19.6. </w:t>
      </w:r>
      <w:proofErr w:type="spellStart"/>
      <w:r w:rsidR="00052073" w:rsidRPr="0026570E">
        <w:rPr>
          <w:rFonts w:cs="Arial"/>
          <w:lang w:eastAsia="en-US"/>
        </w:rPr>
        <w:t>Непоступление</w:t>
      </w:r>
      <w:proofErr w:type="spellEnd"/>
      <w:r w:rsidR="00052073" w:rsidRPr="0026570E">
        <w:rPr>
          <w:rFonts w:cs="Arial"/>
          <w:lang w:eastAsia="en-US"/>
        </w:rPr>
        <w:t xml:space="preserve"> подписанного З</w:t>
      </w:r>
      <w:r w:rsidR="000A58C2" w:rsidRPr="0026570E">
        <w:rPr>
          <w:rFonts w:cs="Arial"/>
          <w:lang w:eastAsia="en-US"/>
        </w:rPr>
        <w:t>аявителем договора в уполномоченный орган в течение сорока пяти календарных дней со дн</w:t>
      </w:r>
      <w:r w:rsidR="00052073" w:rsidRPr="0026570E">
        <w:rPr>
          <w:rFonts w:cs="Arial"/>
          <w:lang w:eastAsia="en-US"/>
        </w:rPr>
        <w:t>я направления проекта договора З</w:t>
      </w:r>
      <w:r w:rsidR="000A58C2" w:rsidRPr="0026570E">
        <w:rPr>
          <w:rFonts w:cs="Arial"/>
          <w:lang w:eastAsia="en-US"/>
        </w:rPr>
        <w:t>аявителю.</w:t>
      </w:r>
    </w:p>
    <w:p w14:paraId="23EB94DE"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2.19.7. </w:t>
      </w:r>
      <w:r w:rsidR="00052073" w:rsidRPr="0026570E">
        <w:rPr>
          <w:rFonts w:cs="Arial"/>
          <w:lang w:eastAsia="en-US"/>
        </w:rPr>
        <w:t>С З</w:t>
      </w:r>
      <w:r w:rsidR="000A58C2" w:rsidRPr="0026570E">
        <w:rPr>
          <w:rFonts w:cs="Arial"/>
          <w:lang w:eastAsia="en-US"/>
        </w:rPr>
        <w:t>аявителем ранее заключен договор, срок действия которого не истек.</w:t>
      </w:r>
    </w:p>
    <w:p w14:paraId="1FBABBFA"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2.19.8. </w:t>
      </w:r>
      <w:r w:rsidR="000A58C2" w:rsidRPr="0026570E">
        <w:rPr>
          <w:rFonts w:cs="Arial"/>
          <w:lang w:eastAsia="en-US"/>
        </w:rPr>
        <w:t>В границах территории размещения отсутствуют свободные места размещения и (или) места стоянки.</w:t>
      </w:r>
    </w:p>
    <w:p w14:paraId="59CA298E" w14:textId="77777777" w:rsidR="000A58C2" w:rsidRPr="0026570E" w:rsidRDefault="006A32B3" w:rsidP="00052073">
      <w:pPr>
        <w:widowControl w:val="0"/>
        <w:shd w:val="clear" w:color="auto" w:fill="FFFFFF"/>
        <w:tabs>
          <w:tab w:val="left" w:pos="1701"/>
        </w:tabs>
        <w:ind w:firstLine="709"/>
        <w:rPr>
          <w:rFonts w:cs="Arial"/>
          <w:lang w:eastAsia="en-US"/>
        </w:rPr>
      </w:pPr>
      <w:r w:rsidRPr="0026570E">
        <w:rPr>
          <w:rFonts w:cs="Arial"/>
          <w:lang w:eastAsia="en-US"/>
        </w:rPr>
        <w:t xml:space="preserve">2.19.9. </w:t>
      </w:r>
      <w:r w:rsidR="000A58C2" w:rsidRPr="0026570E">
        <w:rPr>
          <w:rFonts w:cs="Arial"/>
          <w:lang w:eastAsia="en-US"/>
        </w:rPr>
        <w:t xml:space="preserve">Отсутствие в индивидуальной программе реабилитации или </w:t>
      </w:r>
      <w:proofErr w:type="spellStart"/>
      <w:r w:rsidR="000A58C2" w:rsidRPr="0026570E">
        <w:rPr>
          <w:rFonts w:cs="Arial"/>
          <w:lang w:eastAsia="en-US"/>
        </w:rPr>
        <w:t>абилитации</w:t>
      </w:r>
      <w:proofErr w:type="spellEnd"/>
      <w:r w:rsidR="000A58C2" w:rsidRPr="0026570E">
        <w:rPr>
          <w:rFonts w:cs="Arial"/>
          <w:lang w:eastAsia="en-US"/>
        </w:rPr>
        <w:t xml:space="preserve"> инвалида заключения о наличии медицинских показаний для приобретения инвалидом транспортного средства об обеспечении инвалида техническими средствами передвижения.</w:t>
      </w:r>
    </w:p>
    <w:p w14:paraId="3BA90E38" w14:textId="77777777" w:rsidR="000A58C2" w:rsidRPr="0026570E" w:rsidRDefault="000A58C2" w:rsidP="006A32B3">
      <w:pPr>
        <w:ind w:left="499" w:firstLine="238"/>
        <w:rPr>
          <w:rFonts w:cs="Arial"/>
          <w:b/>
          <w:bCs/>
          <w:color w:val="000000"/>
          <w:lang w:bidi="ru-RU"/>
        </w:rPr>
      </w:pPr>
    </w:p>
    <w:p w14:paraId="5F9347D1" w14:textId="77777777" w:rsidR="000A58C2" w:rsidRPr="0026570E" w:rsidRDefault="000A58C2" w:rsidP="006A32B3">
      <w:pPr>
        <w:widowControl w:val="0"/>
        <w:jc w:val="center"/>
        <w:rPr>
          <w:rFonts w:cs="Arial"/>
          <w:b/>
          <w:bCs/>
          <w:color w:val="000000"/>
          <w:lang w:bidi="ru-RU"/>
        </w:rPr>
      </w:pPr>
      <w:r w:rsidRPr="0026570E">
        <w:rPr>
          <w:rFonts w:cs="Arial"/>
          <w:b/>
          <w:bCs/>
          <w:color w:val="000000"/>
          <w:lang w:bidi="ru-RU"/>
        </w:rPr>
        <w:t>Размер платы, взим</w:t>
      </w:r>
      <w:r w:rsidR="00052073" w:rsidRPr="0026570E">
        <w:rPr>
          <w:rFonts w:cs="Arial"/>
          <w:b/>
          <w:bCs/>
          <w:color w:val="000000"/>
          <w:lang w:bidi="ru-RU"/>
        </w:rPr>
        <w:t>аемой с З</w:t>
      </w:r>
      <w:r w:rsidRPr="0026570E">
        <w:rPr>
          <w:rFonts w:cs="Arial"/>
          <w:b/>
          <w:bCs/>
          <w:color w:val="000000"/>
          <w:lang w:bidi="ru-RU"/>
        </w:rPr>
        <w:t>аявителя при предоставлении муниципальной услуги, и способы ее взимания</w:t>
      </w:r>
    </w:p>
    <w:p w14:paraId="30371616" w14:textId="77777777" w:rsidR="00052073" w:rsidRPr="0026570E" w:rsidRDefault="00052073" w:rsidP="006A32B3">
      <w:pPr>
        <w:widowControl w:val="0"/>
        <w:jc w:val="center"/>
        <w:rPr>
          <w:rFonts w:cs="Arial"/>
          <w:lang w:eastAsia="en-US"/>
        </w:rPr>
      </w:pPr>
    </w:p>
    <w:p w14:paraId="4C5718D1" w14:textId="77777777" w:rsidR="000A58C2" w:rsidRDefault="006A32B3" w:rsidP="00052073">
      <w:pPr>
        <w:widowControl w:val="0"/>
        <w:tabs>
          <w:tab w:val="left" w:pos="1418"/>
        </w:tabs>
        <w:ind w:firstLine="709"/>
        <w:rPr>
          <w:rFonts w:cs="Arial"/>
          <w:color w:val="000000"/>
          <w:lang w:bidi="ru-RU"/>
        </w:rPr>
      </w:pPr>
      <w:r w:rsidRPr="0026570E">
        <w:rPr>
          <w:rFonts w:cs="Arial"/>
          <w:color w:val="000000"/>
          <w:lang w:bidi="ru-RU"/>
        </w:rPr>
        <w:t xml:space="preserve">2.20. </w:t>
      </w:r>
      <w:r w:rsidR="000A58C2" w:rsidRPr="0026570E">
        <w:rPr>
          <w:rFonts w:cs="Arial"/>
          <w:color w:val="000000"/>
          <w:lang w:bidi="ru-RU"/>
        </w:rPr>
        <w:t>Предоставление муниципальной услуги осуществляется бесплатно.</w:t>
      </w:r>
    </w:p>
    <w:p w14:paraId="445FE710" w14:textId="77777777" w:rsidR="000E6D20" w:rsidRDefault="000E6D20" w:rsidP="00052073">
      <w:pPr>
        <w:widowControl w:val="0"/>
        <w:tabs>
          <w:tab w:val="left" w:pos="1418"/>
        </w:tabs>
        <w:ind w:firstLine="709"/>
        <w:rPr>
          <w:rFonts w:cs="Arial"/>
          <w:color w:val="000000"/>
          <w:lang w:bidi="ru-RU"/>
        </w:rPr>
      </w:pPr>
    </w:p>
    <w:p w14:paraId="2E302230" w14:textId="77777777" w:rsidR="000E6D20" w:rsidRPr="00F41950" w:rsidRDefault="000E6D20" w:rsidP="000E6D20">
      <w:pPr>
        <w:autoSpaceDE w:val="0"/>
        <w:autoSpaceDN w:val="0"/>
        <w:adjustRightInd w:val="0"/>
        <w:jc w:val="center"/>
        <w:rPr>
          <w:rFonts w:cs="Arial"/>
          <w:b/>
          <w:bCs/>
          <w:color w:val="000000"/>
        </w:rPr>
      </w:pPr>
      <w:r w:rsidRPr="00F41950">
        <w:rPr>
          <w:rFonts w:cs="Arial"/>
          <w:b/>
          <w:bCs/>
          <w:color w:val="00000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14:paraId="079C48F5" w14:textId="77777777" w:rsidR="000E6D20" w:rsidRDefault="000E6D20" w:rsidP="000E6D20">
      <w:pPr>
        <w:autoSpaceDE w:val="0"/>
        <w:autoSpaceDN w:val="0"/>
        <w:adjustRightInd w:val="0"/>
        <w:jc w:val="center"/>
        <w:rPr>
          <w:rFonts w:cs="Arial"/>
          <w:bCs/>
          <w:color w:val="000000"/>
        </w:rPr>
      </w:pPr>
      <w:r>
        <w:rPr>
          <w:rFonts w:cs="Arial"/>
          <w:bCs/>
          <w:color w:val="000000"/>
        </w:rPr>
        <w:t xml:space="preserve">(Раздел дополнен подразделом постановлением Администрации от </w:t>
      </w:r>
      <w:hyperlink r:id="rId22" w:history="1">
        <w:r>
          <w:rPr>
            <w:rStyle w:val="af9"/>
            <w:rFonts w:cs="Arial"/>
            <w:bCs/>
          </w:rPr>
          <w:t>23.06.2025 № 829</w:t>
        </w:r>
      </w:hyperlink>
      <w:r>
        <w:rPr>
          <w:rFonts w:cs="Arial"/>
          <w:bCs/>
          <w:color w:val="000000"/>
        </w:rPr>
        <w:t>)</w:t>
      </w:r>
    </w:p>
    <w:p w14:paraId="11A7975A" w14:textId="77777777" w:rsidR="000E6D20" w:rsidRPr="00F41950" w:rsidRDefault="000E6D20" w:rsidP="000E6D20">
      <w:pPr>
        <w:autoSpaceDE w:val="0"/>
        <w:autoSpaceDN w:val="0"/>
        <w:adjustRightInd w:val="0"/>
        <w:jc w:val="center"/>
        <w:rPr>
          <w:rFonts w:cs="Arial"/>
          <w:bCs/>
          <w:color w:val="000000"/>
        </w:rPr>
      </w:pPr>
    </w:p>
    <w:p w14:paraId="656621F3" w14:textId="77777777" w:rsidR="000E6D20" w:rsidRPr="0026570E" w:rsidRDefault="000E6D20" w:rsidP="000E6D20">
      <w:pPr>
        <w:widowControl w:val="0"/>
        <w:tabs>
          <w:tab w:val="left" w:pos="1418"/>
        </w:tabs>
        <w:ind w:firstLine="709"/>
        <w:rPr>
          <w:rFonts w:cs="Arial"/>
          <w:lang w:eastAsia="en-US"/>
        </w:rPr>
      </w:pPr>
      <w:r w:rsidRPr="00F41950">
        <w:rPr>
          <w:rFonts w:cs="Arial"/>
          <w:bCs/>
          <w:color w:val="000000"/>
        </w:rPr>
        <w:t>2.20.1.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15 минут.</w:t>
      </w:r>
    </w:p>
    <w:p w14:paraId="1A314158" w14:textId="77777777" w:rsidR="000A58C2" w:rsidRPr="0026570E" w:rsidRDefault="000A58C2" w:rsidP="006A32B3">
      <w:pPr>
        <w:widowControl w:val="0"/>
        <w:tabs>
          <w:tab w:val="left" w:pos="1134"/>
          <w:tab w:val="left" w:pos="1355"/>
          <w:tab w:val="left" w:pos="1692"/>
        </w:tabs>
        <w:ind w:left="709"/>
        <w:rPr>
          <w:rFonts w:cs="Arial"/>
          <w:lang w:eastAsia="en-US"/>
        </w:rPr>
      </w:pPr>
    </w:p>
    <w:p w14:paraId="6EA48D2E"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Срок</w:t>
      </w:r>
      <w:r w:rsidR="00052073" w:rsidRPr="0026570E">
        <w:rPr>
          <w:rFonts w:cs="Arial"/>
          <w:b/>
          <w:bCs/>
          <w:color w:val="000000"/>
          <w:lang w:bidi="ru-RU"/>
        </w:rPr>
        <w:t xml:space="preserve"> и порядок регистрации запроса З</w:t>
      </w:r>
      <w:r w:rsidRPr="0026570E">
        <w:rPr>
          <w:rFonts w:cs="Arial"/>
          <w:b/>
          <w:bCs/>
          <w:color w:val="000000"/>
          <w:lang w:bidi="ru-RU"/>
        </w:rPr>
        <w:t>аявителя о предоставлении муниципальной услуги, в том числе в электронной форме</w:t>
      </w:r>
    </w:p>
    <w:p w14:paraId="39C9111A" w14:textId="77777777" w:rsidR="00052073" w:rsidRPr="0026570E" w:rsidRDefault="00052073" w:rsidP="006A32B3">
      <w:pPr>
        <w:keepNext/>
        <w:keepLines/>
        <w:widowControl w:val="0"/>
        <w:jc w:val="center"/>
        <w:outlineLvl w:val="1"/>
        <w:rPr>
          <w:rFonts w:cs="Arial"/>
          <w:b/>
          <w:bCs/>
          <w:lang w:eastAsia="en-US"/>
        </w:rPr>
      </w:pPr>
    </w:p>
    <w:p w14:paraId="71A1E1CB" w14:textId="77777777" w:rsidR="000A58C2" w:rsidRPr="0026570E" w:rsidRDefault="006A32B3" w:rsidP="00052073">
      <w:pPr>
        <w:widowControl w:val="0"/>
        <w:tabs>
          <w:tab w:val="left" w:pos="1418"/>
        </w:tabs>
        <w:ind w:firstLine="709"/>
        <w:rPr>
          <w:rFonts w:cs="Arial"/>
          <w:lang w:eastAsia="en-US"/>
        </w:rPr>
      </w:pPr>
      <w:r w:rsidRPr="0026570E">
        <w:rPr>
          <w:rFonts w:cs="Arial"/>
          <w:color w:val="000000"/>
          <w:lang w:bidi="ru-RU"/>
        </w:rPr>
        <w:t xml:space="preserve">2.21. </w:t>
      </w:r>
      <w:r w:rsidR="000A58C2" w:rsidRPr="0026570E">
        <w:rPr>
          <w:rFonts w:cs="Arial"/>
          <w:color w:val="000000"/>
          <w:lang w:bidi="ru-RU"/>
        </w:rPr>
        <w:t>Регистрация направленного Заявителем заявления о предоставлении муниципальной услуги способами, указанными в пункте 2.12 настоящего Административного регламента, в Уполномоченном органе осуществляется в день его поступления.</w:t>
      </w:r>
    </w:p>
    <w:p w14:paraId="6A60104B" w14:textId="77777777" w:rsidR="000A58C2" w:rsidRPr="0026570E" w:rsidRDefault="006A32B3" w:rsidP="00052073">
      <w:pPr>
        <w:widowControl w:val="0"/>
        <w:tabs>
          <w:tab w:val="left" w:pos="1418"/>
        </w:tabs>
        <w:ind w:firstLine="709"/>
        <w:rPr>
          <w:rFonts w:cs="Arial"/>
          <w:color w:val="000000"/>
          <w:lang w:bidi="ru-RU"/>
        </w:rPr>
      </w:pPr>
      <w:r w:rsidRPr="0026570E">
        <w:rPr>
          <w:rFonts w:cs="Arial"/>
          <w:color w:val="000000"/>
          <w:lang w:bidi="ru-RU"/>
        </w:rPr>
        <w:t xml:space="preserve">2.22. </w:t>
      </w:r>
      <w:r w:rsidR="000A58C2" w:rsidRPr="0026570E">
        <w:rPr>
          <w:rFonts w:cs="Arial"/>
          <w:color w:val="000000"/>
          <w:lang w:bidi="ru-RU"/>
        </w:rPr>
        <w:t>В случае направления Заявителем заявления о предоставлении муниципальной услуги способами, указанными в пункте 2.12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14:paraId="025E0EA7" w14:textId="77777777" w:rsidR="000A58C2" w:rsidRPr="0026570E" w:rsidRDefault="000A58C2" w:rsidP="006A32B3">
      <w:pPr>
        <w:widowControl w:val="0"/>
        <w:tabs>
          <w:tab w:val="left" w:pos="1134"/>
          <w:tab w:val="left" w:pos="1355"/>
          <w:tab w:val="left" w:pos="1692"/>
        </w:tabs>
        <w:ind w:left="709"/>
        <w:rPr>
          <w:rFonts w:cs="Arial"/>
          <w:color w:val="000000"/>
          <w:lang w:bidi="ru-RU"/>
        </w:rPr>
      </w:pPr>
    </w:p>
    <w:p w14:paraId="6D64C461"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w:t>
      </w:r>
    </w:p>
    <w:p w14:paraId="4DCEA16B"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с образцами их заполнения и перечнем документов</w:t>
      </w:r>
      <w:r w:rsidR="000E6D20">
        <w:rPr>
          <w:rFonts w:cs="Arial"/>
          <w:b/>
          <w:bCs/>
          <w:color w:val="000000"/>
          <w:lang w:bidi="ru-RU"/>
        </w:rPr>
        <w:t xml:space="preserve"> </w:t>
      </w:r>
      <w:r w:rsidR="000E6D20" w:rsidRPr="000E6D20">
        <w:rPr>
          <w:rFonts w:cs="Arial"/>
          <w:b/>
          <w:bCs/>
          <w:color w:val="000000"/>
        </w:rPr>
        <w:t>и (или) информации</w:t>
      </w:r>
      <w:r w:rsidRPr="0026570E">
        <w:rPr>
          <w:rFonts w:cs="Arial"/>
          <w:b/>
          <w:bCs/>
          <w:color w:val="000000"/>
          <w:lang w:bidi="ru-RU"/>
        </w:rPr>
        <w:t>,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B137119" w14:textId="77777777" w:rsidR="000A58C2" w:rsidRPr="000E6D20" w:rsidRDefault="000E6D20" w:rsidP="006A32B3">
      <w:pPr>
        <w:keepNext/>
        <w:keepLines/>
        <w:widowControl w:val="0"/>
        <w:jc w:val="center"/>
        <w:outlineLvl w:val="1"/>
        <w:rPr>
          <w:rFonts w:cs="Arial"/>
          <w:bCs/>
          <w:lang w:eastAsia="en-US"/>
        </w:rPr>
      </w:pPr>
      <w:r w:rsidRPr="000E6D20">
        <w:rPr>
          <w:rFonts w:cs="Arial"/>
          <w:bCs/>
          <w:lang w:eastAsia="en-US"/>
        </w:rPr>
        <w:t xml:space="preserve">(Наименование подраздела изменено постановлением Администрации от </w:t>
      </w:r>
      <w:hyperlink r:id="rId23" w:history="1">
        <w:r>
          <w:rPr>
            <w:rStyle w:val="af9"/>
            <w:rFonts w:cs="Arial"/>
            <w:bCs/>
            <w:lang w:eastAsia="en-US"/>
          </w:rPr>
          <w:t>23.06.2025 № 829</w:t>
        </w:r>
      </w:hyperlink>
      <w:r w:rsidRPr="000E6D20">
        <w:rPr>
          <w:rFonts w:cs="Arial"/>
          <w:bCs/>
          <w:lang w:eastAsia="en-US"/>
        </w:rPr>
        <w:t>)</w:t>
      </w:r>
    </w:p>
    <w:p w14:paraId="03E67CCA" w14:textId="77777777" w:rsidR="000E6D20" w:rsidRPr="0026570E" w:rsidRDefault="000E6D20" w:rsidP="006A32B3">
      <w:pPr>
        <w:keepNext/>
        <w:keepLines/>
        <w:widowControl w:val="0"/>
        <w:jc w:val="center"/>
        <w:outlineLvl w:val="1"/>
        <w:rPr>
          <w:rFonts w:cs="Arial"/>
          <w:b/>
          <w:bCs/>
          <w:lang w:eastAsia="en-US"/>
        </w:rPr>
      </w:pPr>
    </w:p>
    <w:p w14:paraId="3C4E0768" w14:textId="77777777" w:rsidR="000A58C2" w:rsidRPr="0026570E" w:rsidRDefault="006A32B3" w:rsidP="00052073">
      <w:pPr>
        <w:widowControl w:val="0"/>
        <w:tabs>
          <w:tab w:val="left" w:pos="1418"/>
        </w:tabs>
        <w:ind w:firstLine="709"/>
        <w:rPr>
          <w:rFonts w:cs="Arial"/>
          <w:lang w:eastAsia="en-US"/>
        </w:rPr>
      </w:pPr>
      <w:r w:rsidRPr="0026570E">
        <w:rPr>
          <w:rFonts w:cs="Arial"/>
          <w:lang w:eastAsia="en-US"/>
        </w:rPr>
        <w:t xml:space="preserve">2.23. </w:t>
      </w:r>
      <w:r w:rsidR="000A58C2" w:rsidRPr="0026570E">
        <w:rPr>
          <w:rFonts w:cs="Arial"/>
          <w:lang w:eastAsia="en-US"/>
        </w:rPr>
        <w:t>Местоположение административных зданий, в которых осуществляется</w:t>
      </w:r>
      <w:r w:rsidR="000A58C2" w:rsidRPr="0026570E">
        <w:rPr>
          <w:rFonts w:cs="Arial"/>
          <w:spacing w:val="1"/>
          <w:lang w:eastAsia="en-US"/>
        </w:rPr>
        <w:t xml:space="preserve"> </w:t>
      </w:r>
      <w:r w:rsidR="000A58C2" w:rsidRPr="0026570E">
        <w:rPr>
          <w:rFonts w:cs="Arial"/>
          <w:lang w:eastAsia="en-US"/>
        </w:rPr>
        <w:t>прием заявлений и документов, необходимых для предоставления муниципальной</w:t>
      </w:r>
      <w:r w:rsidR="000A58C2" w:rsidRPr="0026570E">
        <w:rPr>
          <w:rFonts w:cs="Arial"/>
          <w:spacing w:val="-10"/>
          <w:lang w:eastAsia="en-US"/>
        </w:rPr>
        <w:t xml:space="preserve"> </w:t>
      </w:r>
      <w:r w:rsidR="000A58C2" w:rsidRPr="0026570E">
        <w:rPr>
          <w:rFonts w:cs="Arial"/>
          <w:lang w:eastAsia="en-US"/>
        </w:rPr>
        <w:t>услуги,</w:t>
      </w:r>
      <w:r w:rsidR="000A58C2" w:rsidRPr="0026570E">
        <w:rPr>
          <w:rFonts w:cs="Arial"/>
          <w:spacing w:val="-9"/>
          <w:lang w:eastAsia="en-US"/>
        </w:rPr>
        <w:t xml:space="preserve"> </w:t>
      </w:r>
      <w:r w:rsidR="000A58C2" w:rsidRPr="0026570E">
        <w:rPr>
          <w:rFonts w:cs="Arial"/>
          <w:lang w:eastAsia="en-US"/>
        </w:rPr>
        <w:t>а</w:t>
      </w:r>
      <w:r w:rsidR="000A58C2" w:rsidRPr="0026570E">
        <w:rPr>
          <w:rFonts w:cs="Arial"/>
          <w:spacing w:val="-10"/>
          <w:lang w:eastAsia="en-US"/>
        </w:rPr>
        <w:t xml:space="preserve"> </w:t>
      </w:r>
      <w:r w:rsidR="000A58C2" w:rsidRPr="0026570E">
        <w:rPr>
          <w:rFonts w:cs="Arial"/>
          <w:lang w:eastAsia="en-US"/>
        </w:rPr>
        <w:t>также</w:t>
      </w:r>
      <w:r w:rsidR="000A58C2" w:rsidRPr="0026570E">
        <w:rPr>
          <w:rFonts w:cs="Arial"/>
          <w:spacing w:val="-8"/>
          <w:lang w:eastAsia="en-US"/>
        </w:rPr>
        <w:t xml:space="preserve"> </w:t>
      </w:r>
      <w:r w:rsidR="000A58C2" w:rsidRPr="0026570E">
        <w:rPr>
          <w:rFonts w:cs="Arial"/>
          <w:lang w:eastAsia="en-US"/>
        </w:rPr>
        <w:t>выдача</w:t>
      </w:r>
      <w:r w:rsidR="000A58C2" w:rsidRPr="0026570E">
        <w:rPr>
          <w:rFonts w:cs="Arial"/>
          <w:spacing w:val="-9"/>
          <w:lang w:eastAsia="en-US"/>
        </w:rPr>
        <w:t xml:space="preserve"> </w:t>
      </w:r>
      <w:r w:rsidR="000A58C2" w:rsidRPr="0026570E">
        <w:rPr>
          <w:rFonts w:cs="Arial"/>
          <w:lang w:eastAsia="en-US"/>
        </w:rPr>
        <w:t>результатов</w:t>
      </w:r>
      <w:r w:rsidR="000A58C2" w:rsidRPr="0026570E">
        <w:rPr>
          <w:rFonts w:cs="Arial"/>
          <w:spacing w:val="-10"/>
          <w:lang w:eastAsia="en-US"/>
        </w:rPr>
        <w:t xml:space="preserve"> </w:t>
      </w:r>
      <w:r w:rsidR="000A58C2" w:rsidRPr="0026570E">
        <w:rPr>
          <w:rFonts w:cs="Arial"/>
          <w:lang w:eastAsia="en-US"/>
        </w:rPr>
        <w:t>предоставления</w:t>
      </w:r>
      <w:r w:rsidR="000A58C2" w:rsidRPr="0026570E">
        <w:rPr>
          <w:rFonts w:cs="Arial"/>
          <w:spacing w:val="-8"/>
          <w:lang w:eastAsia="en-US"/>
        </w:rPr>
        <w:t xml:space="preserve"> </w:t>
      </w:r>
      <w:r w:rsidR="000A58C2" w:rsidRPr="0026570E">
        <w:rPr>
          <w:rFonts w:cs="Arial"/>
          <w:lang w:eastAsia="en-US"/>
        </w:rPr>
        <w:t>муниципальной услуги, должно обеспечивать удобство для граждан с точки зрения</w:t>
      </w:r>
      <w:r w:rsidR="000A58C2" w:rsidRPr="0026570E">
        <w:rPr>
          <w:rFonts w:cs="Arial"/>
          <w:spacing w:val="1"/>
          <w:lang w:eastAsia="en-US"/>
        </w:rPr>
        <w:t xml:space="preserve"> </w:t>
      </w:r>
      <w:r w:rsidR="000A58C2" w:rsidRPr="0026570E">
        <w:rPr>
          <w:rFonts w:cs="Arial"/>
          <w:lang w:eastAsia="en-US"/>
        </w:rPr>
        <w:t>пешеходной</w:t>
      </w:r>
      <w:r w:rsidR="000A58C2" w:rsidRPr="0026570E">
        <w:rPr>
          <w:rFonts w:cs="Arial"/>
          <w:spacing w:val="1"/>
          <w:lang w:eastAsia="en-US"/>
        </w:rPr>
        <w:t xml:space="preserve"> </w:t>
      </w:r>
      <w:r w:rsidR="000A58C2" w:rsidRPr="0026570E">
        <w:rPr>
          <w:rFonts w:cs="Arial"/>
          <w:lang w:eastAsia="en-US"/>
        </w:rPr>
        <w:t>доступности</w:t>
      </w:r>
      <w:r w:rsidR="000A58C2" w:rsidRPr="0026570E">
        <w:rPr>
          <w:rFonts w:cs="Arial"/>
          <w:spacing w:val="1"/>
          <w:lang w:eastAsia="en-US"/>
        </w:rPr>
        <w:t xml:space="preserve"> </w:t>
      </w:r>
      <w:r w:rsidR="000A58C2" w:rsidRPr="0026570E">
        <w:rPr>
          <w:rFonts w:cs="Arial"/>
          <w:lang w:eastAsia="en-US"/>
        </w:rPr>
        <w:t>от</w:t>
      </w:r>
      <w:r w:rsidR="000A58C2" w:rsidRPr="0026570E">
        <w:rPr>
          <w:rFonts w:cs="Arial"/>
          <w:spacing w:val="1"/>
          <w:lang w:eastAsia="en-US"/>
        </w:rPr>
        <w:t xml:space="preserve"> </w:t>
      </w:r>
      <w:r w:rsidR="000A58C2" w:rsidRPr="0026570E">
        <w:rPr>
          <w:rFonts w:cs="Arial"/>
          <w:lang w:eastAsia="en-US"/>
        </w:rPr>
        <w:t>остановок</w:t>
      </w:r>
      <w:r w:rsidR="000A58C2" w:rsidRPr="0026570E">
        <w:rPr>
          <w:rFonts w:cs="Arial"/>
          <w:spacing w:val="1"/>
          <w:lang w:eastAsia="en-US"/>
        </w:rPr>
        <w:t xml:space="preserve"> </w:t>
      </w:r>
      <w:r w:rsidR="000A58C2" w:rsidRPr="0026570E">
        <w:rPr>
          <w:rFonts w:cs="Arial"/>
          <w:lang w:eastAsia="en-US"/>
        </w:rPr>
        <w:t>общественного</w:t>
      </w:r>
      <w:r w:rsidR="000A58C2" w:rsidRPr="0026570E">
        <w:rPr>
          <w:rFonts w:cs="Arial"/>
          <w:spacing w:val="1"/>
          <w:lang w:eastAsia="en-US"/>
        </w:rPr>
        <w:t xml:space="preserve"> </w:t>
      </w:r>
      <w:r w:rsidR="000A58C2" w:rsidRPr="0026570E">
        <w:rPr>
          <w:rFonts w:cs="Arial"/>
          <w:lang w:eastAsia="en-US"/>
        </w:rPr>
        <w:t>транспорта. В</w:t>
      </w:r>
      <w:r w:rsidR="000A58C2" w:rsidRPr="0026570E">
        <w:rPr>
          <w:rFonts w:cs="Arial"/>
          <w:spacing w:val="1"/>
          <w:lang w:eastAsia="en-US"/>
        </w:rPr>
        <w:t xml:space="preserve"> </w:t>
      </w:r>
      <w:r w:rsidR="000A58C2" w:rsidRPr="0026570E">
        <w:rPr>
          <w:rFonts w:cs="Arial"/>
          <w:lang w:eastAsia="en-US"/>
        </w:rPr>
        <w:t>случае,</w:t>
      </w:r>
      <w:r w:rsidR="000A58C2" w:rsidRPr="0026570E">
        <w:rPr>
          <w:rFonts w:cs="Arial"/>
          <w:spacing w:val="1"/>
          <w:lang w:eastAsia="en-US"/>
        </w:rPr>
        <w:t xml:space="preserve"> </w:t>
      </w:r>
      <w:r w:rsidR="000A58C2" w:rsidRPr="0026570E">
        <w:rPr>
          <w:rFonts w:cs="Arial"/>
          <w:lang w:eastAsia="en-US"/>
        </w:rPr>
        <w:t>если</w:t>
      </w:r>
      <w:r w:rsidR="000A58C2" w:rsidRPr="0026570E">
        <w:rPr>
          <w:rFonts w:cs="Arial"/>
          <w:spacing w:val="1"/>
          <w:lang w:eastAsia="en-US"/>
        </w:rPr>
        <w:t xml:space="preserve"> </w:t>
      </w:r>
      <w:r w:rsidR="000A58C2" w:rsidRPr="0026570E">
        <w:rPr>
          <w:rFonts w:cs="Arial"/>
          <w:lang w:eastAsia="en-US"/>
        </w:rPr>
        <w:t>имеется</w:t>
      </w:r>
      <w:r w:rsidR="000A58C2" w:rsidRPr="0026570E">
        <w:rPr>
          <w:rFonts w:cs="Arial"/>
          <w:spacing w:val="1"/>
          <w:lang w:eastAsia="en-US"/>
        </w:rPr>
        <w:t xml:space="preserve"> </w:t>
      </w:r>
      <w:r w:rsidR="000A58C2" w:rsidRPr="0026570E">
        <w:rPr>
          <w:rFonts w:cs="Arial"/>
          <w:lang w:eastAsia="en-US"/>
        </w:rPr>
        <w:t>возможность</w:t>
      </w:r>
      <w:r w:rsidR="000A58C2" w:rsidRPr="0026570E">
        <w:rPr>
          <w:rFonts w:cs="Arial"/>
          <w:spacing w:val="1"/>
          <w:lang w:eastAsia="en-US"/>
        </w:rPr>
        <w:t xml:space="preserve"> </w:t>
      </w:r>
      <w:r w:rsidR="000A58C2" w:rsidRPr="0026570E">
        <w:rPr>
          <w:rFonts w:cs="Arial"/>
          <w:lang w:eastAsia="en-US"/>
        </w:rPr>
        <w:t>организации</w:t>
      </w:r>
      <w:r w:rsidR="000A58C2" w:rsidRPr="0026570E">
        <w:rPr>
          <w:rFonts w:cs="Arial"/>
          <w:spacing w:val="1"/>
          <w:lang w:eastAsia="en-US"/>
        </w:rPr>
        <w:t xml:space="preserve"> </w:t>
      </w:r>
      <w:r w:rsidR="000A58C2" w:rsidRPr="0026570E">
        <w:rPr>
          <w:rFonts w:cs="Arial"/>
          <w:lang w:eastAsia="en-US"/>
        </w:rPr>
        <w:t>стоянки</w:t>
      </w:r>
      <w:r w:rsidR="000A58C2" w:rsidRPr="0026570E">
        <w:rPr>
          <w:rFonts w:cs="Arial"/>
          <w:spacing w:val="1"/>
          <w:lang w:eastAsia="en-US"/>
        </w:rPr>
        <w:t xml:space="preserve"> </w:t>
      </w:r>
      <w:r w:rsidR="000A58C2" w:rsidRPr="0026570E">
        <w:rPr>
          <w:rFonts w:cs="Arial"/>
          <w:lang w:eastAsia="en-US"/>
        </w:rPr>
        <w:t>(парковки)</w:t>
      </w:r>
      <w:r w:rsidR="000A58C2" w:rsidRPr="0026570E">
        <w:rPr>
          <w:rFonts w:cs="Arial"/>
          <w:spacing w:val="1"/>
          <w:lang w:eastAsia="en-US"/>
        </w:rPr>
        <w:t xml:space="preserve"> </w:t>
      </w:r>
      <w:r w:rsidR="000A58C2" w:rsidRPr="0026570E">
        <w:rPr>
          <w:rFonts w:cs="Arial"/>
          <w:lang w:eastAsia="en-US"/>
        </w:rPr>
        <w:t>возле</w:t>
      </w:r>
      <w:r w:rsidR="000A58C2" w:rsidRPr="0026570E">
        <w:rPr>
          <w:rFonts w:cs="Arial"/>
          <w:spacing w:val="1"/>
          <w:lang w:eastAsia="en-US"/>
        </w:rPr>
        <w:t xml:space="preserve"> </w:t>
      </w:r>
      <w:r w:rsidR="000A58C2" w:rsidRPr="0026570E">
        <w:rPr>
          <w:rFonts w:cs="Arial"/>
          <w:lang w:eastAsia="en-US"/>
        </w:rPr>
        <w:t>здания</w:t>
      </w:r>
      <w:r w:rsidR="000A58C2" w:rsidRPr="0026570E">
        <w:rPr>
          <w:rFonts w:cs="Arial"/>
          <w:spacing w:val="1"/>
          <w:lang w:eastAsia="en-US"/>
        </w:rPr>
        <w:t xml:space="preserve"> </w:t>
      </w:r>
      <w:r w:rsidR="000A58C2" w:rsidRPr="0026570E">
        <w:rPr>
          <w:rFonts w:cs="Arial"/>
          <w:lang w:eastAsia="en-US"/>
        </w:rPr>
        <w:t>(строения),</w:t>
      </w:r>
      <w:r w:rsidR="000A58C2" w:rsidRPr="0026570E">
        <w:rPr>
          <w:rFonts w:cs="Arial"/>
          <w:spacing w:val="1"/>
          <w:lang w:eastAsia="en-US"/>
        </w:rPr>
        <w:t xml:space="preserve"> </w:t>
      </w:r>
      <w:r w:rsidR="000A58C2" w:rsidRPr="0026570E">
        <w:rPr>
          <w:rFonts w:cs="Arial"/>
          <w:lang w:eastAsia="en-US"/>
        </w:rPr>
        <w:t>в</w:t>
      </w:r>
      <w:r w:rsidR="000A58C2" w:rsidRPr="0026570E">
        <w:rPr>
          <w:rFonts w:cs="Arial"/>
          <w:spacing w:val="1"/>
          <w:lang w:eastAsia="en-US"/>
        </w:rPr>
        <w:t xml:space="preserve"> </w:t>
      </w:r>
      <w:r w:rsidR="000A58C2" w:rsidRPr="0026570E">
        <w:rPr>
          <w:rFonts w:cs="Arial"/>
          <w:lang w:eastAsia="en-US"/>
        </w:rPr>
        <w:t>котором</w:t>
      </w:r>
      <w:r w:rsidR="000A58C2" w:rsidRPr="0026570E">
        <w:rPr>
          <w:rFonts w:cs="Arial"/>
          <w:spacing w:val="1"/>
          <w:lang w:eastAsia="en-US"/>
        </w:rPr>
        <w:t xml:space="preserve"> </w:t>
      </w:r>
      <w:r w:rsidR="000A58C2" w:rsidRPr="0026570E">
        <w:rPr>
          <w:rFonts w:cs="Arial"/>
          <w:lang w:eastAsia="en-US"/>
        </w:rPr>
        <w:t>размещено</w:t>
      </w:r>
      <w:r w:rsidR="000A58C2" w:rsidRPr="0026570E">
        <w:rPr>
          <w:rFonts w:cs="Arial"/>
          <w:spacing w:val="1"/>
          <w:lang w:eastAsia="en-US"/>
        </w:rPr>
        <w:t xml:space="preserve"> </w:t>
      </w:r>
      <w:r w:rsidR="000A58C2" w:rsidRPr="0026570E">
        <w:rPr>
          <w:rFonts w:cs="Arial"/>
          <w:lang w:eastAsia="en-US"/>
        </w:rPr>
        <w:t>помещение</w:t>
      </w:r>
      <w:r w:rsidR="000A58C2" w:rsidRPr="0026570E">
        <w:rPr>
          <w:rFonts w:cs="Arial"/>
          <w:spacing w:val="1"/>
          <w:lang w:eastAsia="en-US"/>
        </w:rPr>
        <w:t xml:space="preserve"> </w:t>
      </w:r>
      <w:r w:rsidR="000A58C2" w:rsidRPr="0026570E">
        <w:rPr>
          <w:rFonts w:cs="Arial"/>
          <w:lang w:eastAsia="en-US"/>
        </w:rPr>
        <w:t>приема</w:t>
      </w:r>
      <w:r w:rsidR="000A58C2" w:rsidRPr="0026570E">
        <w:rPr>
          <w:rFonts w:cs="Arial"/>
          <w:spacing w:val="1"/>
          <w:lang w:eastAsia="en-US"/>
        </w:rPr>
        <w:t xml:space="preserve"> </w:t>
      </w:r>
      <w:r w:rsidR="000A58C2" w:rsidRPr="0026570E">
        <w:rPr>
          <w:rFonts w:cs="Arial"/>
          <w:lang w:eastAsia="en-US"/>
        </w:rPr>
        <w:t>и</w:t>
      </w:r>
      <w:r w:rsidR="000A58C2" w:rsidRPr="0026570E">
        <w:rPr>
          <w:rFonts w:cs="Arial"/>
          <w:spacing w:val="1"/>
          <w:lang w:eastAsia="en-US"/>
        </w:rPr>
        <w:t xml:space="preserve"> </w:t>
      </w:r>
      <w:r w:rsidR="000A58C2" w:rsidRPr="0026570E">
        <w:rPr>
          <w:rFonts w:cs="Arial"/>
          <w:lang w:eastAsia="en-US"/>
        </w:rPr>
        <w:t>выдачи</w:t>
      </w:r>
      <w:r w:rsidR="000A58C2" w:rsidRPr="0026570E">
        <w:rPr>
          <w:rFonts w:cs="Arial"/>
          <w:spacing w:val="1"/>
          <w:lang w:eastAsia="en-US"/>
        </w:rPr>
        <w:t xml:space="preserve"> </w:t>
      </w:r>
      <w:r w:rsidR="000A58C2" w:rsidRPr="0026570E">
        <w:rPr>
          <w:rFonts w:cs="Arial"/>
          <w:lang w:eastAsia="en-US"/>
        </w:rPr>
        <w:t>документов,</w:t>
      </w:r>
      <w:r w:rsidR="000A58C2" w:rsidRPr="0026570E">
        <w:rPr>
          <w:rFonts w:cs="Arial"/>
          <w:spacing w:val="1"/>
          <w:lang w:eastAsia="en-US"/>
        </w:rPr>
        <w:t xml:space="preserve"> </w:t>
      </w:r>
      <w:r w:rsidR="000A58C2" w:rsidRPr="0026570E">
        <w:rPr>
          <w:rFonts w:cs="Arial"/>
          <w:lang w:eastAsia="en-US"/>
        </w:rPr>
        <w:t>организовывается</w:t>
      </w:r>
      <w:r w:rsidR="000A58C2" w:rsidRPr="0026570E">
        <w:rPr>
          <w:rFonts w:cs="Arial"/>
          <w:spacing w:val="1"/>
          <w:lang w:eastAsia="en-US"/>
        </w:rPr>
        <w:t xml:space="preserve"> </w:t>
      </w:r>
      <w:r w:rsidR="000A58C2" w:rsidRPr="0026570E">
        <w:rPr>
          <w:rFonts w:cs="Arial"/>
          <w:spacing w:val="-1"/>
          <w:lang w:eastAsia="en-US"/>
        </w:rPr>
        <w:t>стоянка</w:t>
      </w:r>
      <w:r w:rsidR="000A58C2" w:rsidRPr="0026570E">
        <w:rPr>
          <w:rFonts w:cs="Arial"/>
          <w:spacing w:val="-15"/>
          <w:lang w:eastAsia="en-US"/>
        </w:rPr>
        <w:t xml:space="preserve"> </w:t>
      </w:r>
      <w:r w:rsidR="000A58C2" w:rsidRPr="0026570E">
        <w:rPr>
          <w:rFonts w:cs="Arial"/>
          <w:spacing w:val="-1"/>
          <w:lang w:eastAsia="en-US"/>
        </w:rPr>
        <w:t>(парковка)</w:t>
      </w:r>
      <w:r w:rsidR="000A58C2" w:rsidRPr="0026570E">
        <w:rPr>
          <w:rFonts w:cs="Arial"/>
          <w:spacing w:val="-18"/>
          <w:lang w:eastAsia="en-US"/>
        </w:rPr>
        <w:t xml:space="preserve"> </w:t>
      </w:r>
      <w:r w:rsidR="000A58C2" w:rsidRPr="0026570E">
        <w:rPr>
          <w:rFonts w:cs="Arial"/>
          <w:spacing w:val="-1"/>
          <w:lang w:eastAsia="en-US"/>
        </w:rPr>
        <w:t>для</w:t>
      </w:r>
      <w:r w:rsidR="000A58C2" w:rsidRPr="0026570E">
        <w:rPr>
          <w:rFonts w:cs="Arial"/>
          <w:spacing w:val="-15"/>
          <w:lang w:eastAsia="en-US"/>
        </w:rPr>
        <w:t xml:space="preserve"> </w:t>
      </w:r>
      <w:r w:rsidR="000A58C2" w:rsidRPr="0026570E">
        <w:rPr>
          <w:rFonts w:cs="Arial"/>
          <w:spacing w:val="-1"/>
          <w:lang w:eastAsia="en-US"/>
        </w:rPr>
        <w:t>личного</w:t>
      </w:r>
      <w:r w:rsidR="000A58C2" w:rsidRPr="0026570E">
        <w:rPr>
          <w:rFonts w:cs="Arial"/>
          <w:spacing w:val="-14"/>
          <w:lang w:eastAsia="en-US"/>
        </w:rPr>
        <w:t xml:space="preserve"> </w:t>
      </w:r>
      <w:r w:rsidR="000A58C2" w:rsidRPr="0026570E">
        <w:rPr>
          <w:rFonts w:cs="Arial"/>
          <w:lang w:eastAsia="en-US"/>
        </w:rPr>
        <w:t>автомобильного</w:t>
      </w:r>
      <w:r w:rsidR="000A58C2" w:rsidRPr="0026570E">
        <w:rPr>
          <w:rFonts w:cs="Arial"/>
          <w:spacing w:val="-14"/>
          <w:lang w:eastAsia="en-US"/>
        </w:rPr>
        <w:t xml:space="preserve"> </w:t>
      </w:r>
      <w:r w:rsidR="000A58C2" w:rsidRPr="0026570E">
        <w:rPr>
          <w:rFonts w:cs="Arial"/>
          <w:lang w:eastAsia="en-US"/>
        </w:rPr>
        <w:t>транспорта</w:t>
      </w:r>
      <w:r w:rsidR="000A58C2" w:rsidRPr="0026570E">
        <w:rPr>
          <w:rFonts w:cs="Arial"/>
          <w:spacing w:val="-18"/>
          <w:lang w:eastAsia="en-US"/>
        </w:rPr>
        <w:t xml:space="preserve"> </w:t>
      </w:r>
      <w:r w:rsidR="00052073" w:rsidRPr="0026570E">
        <w:rPr>
          <w:rFonts w:cs="Arial"/>
          <w:lang w:eastAsia="en-US"/>
        </w:rPr>
        <w:t>З</w:t>
      </w:r>
      <w:r w:rsidR="000A58C2" w:rsidRPr="0026570E">
        <w:rPr>
          <w:rFonts w:cs="Arial"/>
          <w:lang w:eastAsia="en-US"/>
        </w:rPr>
        <w:t>аявителей.</w:t>
      </w:r>
      <w:r w:rsidR="000A58C2" w:rsidRPr="0026570E">
        <w:rPr>
          <w:rFonts w:cs="Arial"/>
          <w:spacing w:val="-16"/>
          <w:lang w:eastAsia="en-US"/>
        </w:rPr>
        <w:t xml:space="preserve"> </w:t>
      </w:r>
      <w:r w:rsidR="000A58C2" w:rsidRPr="0026570E">
        <w:rPr>
          <w:rFonts w:cs="Arial"/>
          <w:lang w:eastAsia="en-US"/>
        </w:rPr>
        <w:t>За пользование стоянкой (парковкой) с</w:t>
      </w:r>
      <w:r w:rsidR="000A58C2" w:rsidRPr="0026570E">
        <w:rPr>
          <w:rFonts w:cs="Arial"/>
          <w:spacing w:val="-1"/>
          <w:lang w:eastAsia="en-US"/>
        </w:rPr>
        <w:t xml:space="preserve"> </w:t>
      </w:r>
      <w:r w:rsidR="00052073" w:rsidRPr="0026570E">
        <w:rPr>
          <w:rFonts w:cs="Arial"/>
          <w:lang w:eastAsia="en-US"/>
        </w:rPr>
        <w:t>З</w:t>
      </w:r>
      <w:r w:rsidR="000A58C2" w:rsidRPr="0026570E">
        <w:rPr>
          <w:rFonts w:cs="Arial"/>
          <w:lang w:eastAsia="en-US"/>
        </w:rPr>
        <w:t>аявителей</w:t>
      </w:r>
      <w:r w:rsidR="000A58C2" w:rsidRPr="0026570E">
        <w:rPr>
          <w:rFonts w:cs="Arial"/>
          <w:spacing w:val="-3"/>
          <w:lang w:eastAsia="en-US"/>
        </w:rPr>
        <w:t xml:space="preserve"> </w:t>
      </w:r>
      <w:r w:rsidR="000A58C2" w:rsidRPr="0026570E">
        <w:rPr>
          <w:rFonts w:cs="Arial"/>
          <w:lang w:eastAsia="en-US"/>
        </w:rPr>
        <w:t>плата не взимается.</w:t>
      </w:r>
    </w:p>
    <w:p w14:paraId="187EF933" w14:textId="77777777" w:rsidR="000A58C2" w:rsidRDefault="00E4555E" w:rsidP="00052073">
      <w:pPr>
        <w:widowControl w:val="0"/>
        <w:autoSpaceDE w:val="0"/>
        <w:autoSpaceDN w:val="0"/>
        <w:ind w:firstLine="709"/>
        <w:rPr>
          <w:rFonts w:cs="Arial"/>
          <w:bCs/>
          <w:color w:val="000000"/>
        </w:rPr>
      </w:pPr>
      <w:r w:rsidRPr="00290A53">
        <w:rPr>
          <w:rFonts w:cs="Arial"/>
          <w:bCs/>
          <w:color w:val="000000"/>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w:t>
      </w:r>
      <w:r w:rsidRPr="00290A53">
        <w:rPr>
          <w:rFonts w:cs="Arial"/>
          <w:bCs/>
          <w:color w:val="000000"/>
        </w:rPr>
        <w:lastRenderedPageBreak/>
        <w:t>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14:paraId="5A2AD9E4" w14:textId="77777777" w:rsidR="00E4555E" w:rsidRPr="0026570E" w:rsidRDefault="00E4555E" w:rsidP="00052073">
      <w:pPr>
        <w:widowControl w:val="0"/>
        <w:autoSpaceDE w:val="0"/>
        <w:autoSpaceDN w:val="0"/>
        <w:ind w:firstLine="709"/>
        <w:rPr>
          <w:rFonts w:cs="Arial"/>
          <w:lang w:eastAsia="en-US"/>
        </w:rPr>
      </w:pPr>
      <w:r>
        <w:rPr>
          <w:rFonts w:cs="Arial"/>
          <w:bCs/>
          <w:color w:val="000000"/>
        </w:rPr>
        <w:t xml:space="preserve">(Абзац второй пункта 2.23 изложен в новой редакции постановлением Администрации от </w:t>
      </w:r>
      <w:hyperlink r:id="rId24" w:history="1">
        <w:r>
          <w:rPr>
            <w:rStyle w:val="af9"/>
            <w:rFonts w:cs="Arial"/>
            <w:bCs/>
          </w:rPr>
          <w:t>09.10.2024 № 1318</w:t>
        </w:r>
      </w:hyperlink>
      <w:r>
        <w:rPr>
          <w:rFonts w:cs="Arial"/>
          <w:bCs/>
          <w:color w:val="000000"/>
        </w:rPr>
        <w:t>)</w:t>
      </w:r>
    </w:p>
    <w:p w14:paraId="38F5DACB"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В</w:t>
      </w:r>
      <w:r w:rsidRPr="0026570E">
        <w:rPr>
          <w:rFonts w:cs="Arial"/>
          <w:spacing w:val="1"/>
          <w:lang w:eastAsia="en-US"/>
        </w:rPr>
        <w:t xml:space="preserve"> </w:t>
      </w:r>
      <w:r w:rsidRPr="0026570E">
        <w:rPr>
          <w:rFonts w:cs="Arial"/>
          <w:lang w:eastAsia="en-US"/>
        </w:rPr>
        <w:t>целях</w:t>
      </w:r>
      <w:r w:rsidRPr="0026570E">
        <w:rPr>
          <w:rFonts w:cs="Arial"/>
          <w:spacing w:val="1"/>
          <w:lang w:eastAsia="en-US"/>
        </w:rPr>
        <w:t xml:space="preserve"> </w:t>
      </w:r>
      <w:r w:rsidRPr="0026570E">
        <w:rPr>
          <w:rFonts w:cs="Arial"/>
          <w:lang w:eastAsia="en-US"/>
        </w:rPr>
        <w:t>обеспечения</w:t>
      </w:r>
      <w:r w:rsidRPr="0026570E">
        <w:rPr>
          <w:rFonts w:cs="Arial"/>
          <w:spacing w:val="1"/>
          <w:lang w:eastAsia="en-US"/>
        </w:rPr>
        <w:t xml:space="preserve"> </w:t>
      </w:r>
      <w:r w:rsidRPr="0026570E">
        <w:rPr>
          <w:rFonts w:cs="Arial"/>
          <w:lang w:eastAsia="en-US"/>
        </w:rPr>
        <w:t>беспрепятственного</w:t>
      </w:r>
      <w:r w:rsidRPr="0026570E">
        <w:rPr>
          <w:rFonts w:cs="Arial"/>
          <w:spacing w:val="1"/>
          <w:lang w:eastAsia="en-US"/>
        </w:rPr>
        <w:t xml:space="preserve"> </w:t>
      </w:r>
      <w:r w:rsidRPr="0026570E">
        <w:rPr>
          <w:rFonts w:cs="Arial"/>
          <w:lang w:eastAsia="en-US"/>
        </w:rPr>
        <w:t>доступа</w:t>
      </w:r>
      <w:r w:rsidRPr="0026570E">
        <w:rPr>
          <w:rFonts w:cs="Arial"/>
          <w:spacing w:val="1"/>
          <w:lang w:eastAsia="en-US"/>
        </w:rPr>
        <w:t xml:space="preserve"> </w:t>
      </w:r>
      <w:r w:rsidR="00052073" w:rsidRPr="0026570E">
        <w:rPr>
          <w:rFonts w:cs="Arial"/>
          <w:lang w:eastAsia="en-US"/>
        </w:rPr>
        <w:t>З</w:t>
      </w:r>
      <w:r w:rsidRPr="0026570E">
        <w:rPr>
          <w:rFonts w:cs="Arial"/>
          <w:lang w:eastAsia="en-US"/>
        </w:rPr>
        <w:t>аявителей,</w:t>
      </w:r>
      <w:r w:rsidRPr="0026570E">
        <w:rPr>
          <w:rFonts w:cs="Arial"/>
          <w:spacing w:val="1"/>
          <w:lang w:eastAsia="en-US"/>
        </w:rPr>
        <w:t xml:space="preserve"> </w:t>
      </w:r>
      <w:r w:rsidRPr="0026570E">
        <w:rPr>
          <w:rFonts w:cs="Arial"/>
          <w:lang w:eastAsia="en-US"/>
        </w:rPr>
        <w:t>в</w:t>
      </w:r>
      <w:r w:rsidRPr="0026570E">
        <w:rPr>
          <w:rFonts w:cs="Arial"/>
          <w:spacing w:val="1"/>
          <w:lang w:eastAsia="en-US"/>
        </w:rPr>
        <w:t xml:space="preserve"> </w:t>
      </w:r>
      <w:r w:rsidRPr="0026570E">
        <w:rPr>
          <w:rFonts w:cs="Arial"/>
          <w:lang w:eastAsia="en-US"/>
        </w:rPr>
        <w:t>том</w:t>
      </w:r>
      <w:r w:rsidRPr="0026570E">
        <w:rPr>
          <w:rFonts w:cs="Arial"/>
          <w:spacing w:val="1"/>
          <w:lang w:eastAsia="en-US"/>
        </w:rPr>
        <w:t xml:space="preserve"> </w:t>
      </w:r>
      <w:r w:rsidRPr="0026570E">
        <w:rPr>
          <w:rFonts w:cs="Arial"/>
          <w:lang w:eastAsia="en-US"/>
        </w:rPr>
        <w:t>числе</w:t>
      </w:r>
      <w:r w:rsidRPr="0026570E">
        <w:rPr>
          <w:rFonts w:cs="Arial"/>
          <w:spacing w:val="1"/>
          <w:lang w:eastAsia="en-US"/>
        </w:rPr>
        <w:t xml:space="preserve"> </w:t>
      </w:r>
      <w:r w:rsidRPr="0026570E">
        <w:rPr>
          <w:rFonts w:cs="Arial"/>
          <w:lang w:eastAsia="en-US"/>
        </w:rPr>
        <w:t>передвигающихся на инвалидных колясках, вход в здание и помещения Уполномоченного органа оборудуются пандусами,</w:t>
      </w:r>
      <w:r w:rsidRPr="0026570E">
        <w:rPr>
          <w:rFonts w:cs="Arial"/>
          <w:spacing w:val="1"/>
          <w:lang w:eastAsia="en-US"/>
        </w:rPr>
        <w:t xml:space="preserve"> </w:t>
      </w:r>
      <w:r w:rsidRPr="0026570E">
        <w:rPr>
          <w:rFonts w:cs="Arial"/>
          <w:lang w:eastAsia="en-US"/>
        </w:rPr>
        <w:t>поручнями,</w:t>
      </w:r>
      <w:r w:rsidRPr="0026570E">
        <w:rPr>
          <w:rFonts w:cs="Arial"/>
          <w:spacing w:val="1"/>
          <w:lang w:eastAsia="en-US"/>
        </w:rPr>
        <w:t xml:space="preserve"> </w:t>
      </w:r>
      <w:r w:rsidRPr="0026570E">
        <w:rPr>
          <w:rFonts w:cs="Arial"/>
          <w:lang w:eastAsia="en-US"/>
        </w:rPr>
        <w:t>тактильными</w:t>
      </w:r>
      <w:r w:rsidRPr="0026570E">
        <w:rPr>
          <w:rFonts w:cs="Arial"/>
          <w:spacing w:val="1"/>
          <w:lang w:eastAsia="en-US"/>
        </w:rPr>
        <w:t xml:space="preserve"> </w:t>
      </w:r>
      <w:r w:rsidRPr="0026570E">
        <w:rPr>
          <w:rFonts w:cs="Arial"/>
          <w:lang w:eastAsia="en-US"/>
        </w:rPr>
        <w:t>(контрастными)</w:t>
      </w:r>
      <w:r w:rsidRPr="0026570E">
        <w:rPr>
          <w:rFonts w:cs="Arial"/>
          <w:spacing w:val="1"/>
          <w:lang w:eastAsia="en-US"/>
        </w:rPr>
        <w:t xml:space="preserve"> </w:t>
      </w:r>
      <w:r w:rsidRPr="0026570E">
        <w:rPr>
          <w:rFonts w:cs="Arial"/>
          <w:lang w:eastAsia="en-US"/>
        </w:rPr>
        <w:t>предупреждающими</w:t>
      </w:r>
      <w:r w:rsidRPr="0026570E">
        <w:rPr>
          <w:rFonts w:cs="Arial"/>
          <w:spacing w:val="1"/>
          <w:lang w:eastAsia="en-US"/>
        </w:rPr>
        <w:t xml:space="preserve"> </w:t>
      </w:r>
      <w:r w:rsidRPr="0026570E">
        <w:rPr>
          <w:rFonts w:cs="Arial"/>
          <w:lang w:eastAsia="en-US"/>
        </w:rPr>
        <w:t>элементами,</w:t>
      </w:r>
      <w:r w:rsidRPr="0026570E">
        <w:rPr>
          <w:rFonts w:cs="Arial"/>
          <w:spacing w:val="1"/>
          <w:lang w:eastAsia="en-US"/>
        </w:rPr>
        <w:t xml:space="preserve"> </w:t>
      </w:r>
      <w:r w:rsidRPr="0026570E">
        <w:rPr>
          <w:rFonts w:cs="Arial"/>
          <w:lang w:eastAsia="en-US"/>
        </w:rPr>
        <w:t>иными</w:t>
      </w:r>
      <w:r w:rsidRPr="0026570E">
        <w:rPr>
          <w:rFonts w:cs="Arial"/>
          <w:spacing w:val="1"/>
          <w:lang w:eastAsia="en-US"/>
        </w:rPr>
        <w:t xml:space="preserve"> </w:t>
      </w:r>
      <w:r w:rsidRPr="0026570E">
        <w:rPr>
          <w:rFonts w:cs="Arial"/>
          <w:lang w:eastAsia="en-US"/>
        </w:rPr>
        <w:t>специальными</w:t>
      </w:r>
      <w:r w:rsidRPr="0026570E">
        <w:rPr>
          <w:rFonts w:cs="Arial"/>
          <w:spacing w:val="1"/>
          <w:lang w:eastAsia="en-US"/>
        </w:rPr>
        <w:t xml:space="preserve"> </w:t>
      </w:r>
      <w:r w:rsidRPr="0026570E">
        <w:rPr>
          <w:rFonts w:cs="Arial"/>
          <w:lang w:eastAsia="en-US"/>
        </w:rPr>
        <w:t>приспособлениями,</w:t>
      </w:r>
      <w:r w:rsidRPr="0026570E">
        <w:rPr>
          <w:rFonts w:cs="Arial"/>
          <w:spacing w:val="1"/>
          <w:lang w:eastAsia="en-US"/>
        </w:rPr>
        <w:t xml:space="preserve"> </w:t>
      </w:r>
      <w:r w:rsidRPr="0026570E">
        <w:rPr>
          <w:rFonts w:cs="Arial"/>
          <w:lang w:eastAsia="en-US"/>
        </w:rPr>
        <w:t>позволяющими</w:t>
      </w:r>
      <w:r w:rsidRPr="0026570E">
        <w:rPr>
          <w:rFonts w:cs="Arial"/>
          <w:spacing w:val="1"/>
          <w:lang w:eastAsia="en-US"/>
        </w:rPr>
        <w:t xml:space="preserve"> </w:t>
      </w:r>
      <w:r w:rsidRPr="0026570E">
        <w:rPr>
          <w:rFonts w:cs="Arial"/>
          <w:lang w:eastAsia="en-US"/>
        </w:rPr>
        <w:t>обеспечить</w:t>
      </w:r>
      <w:r w:rsidRPr="0026570E">
        <w:rPr>
          <w:rFonts w:cs="Arial"/>
          <w:spacing w:val="1"/>
          <w:lang w:eastAsia="en-US"/>
        </w:rPr>
        <w:t xml:space="preserve"> </w:t>
      </w:r>
      <w:r w:rsidRPr="0026570E">
        <w:rPr>
          <w:rFonts w:cs="Arial"/>
          <w:lang w:eastAsia="en-US"/>
        </w:rPr>
        <w:t>беспрепятственный</w:t>
      </w:r>
      <w:r w:rsidRPr="0026570E">
        <w:rPr>
          <w:rFonts w:cs="Arial"/>
          <w:spacing w:val="1"/>
          <w:lang w:eastAsia="en-US"/>
        </w:rPr>
        <w:t xml:space="preserve"> </w:t>
      </w:r>
      <w:r w:rsidRPr="0026570E">
        <w:rPr>
          <w:rFonts w:cs="Arial"/>
          <w:lang w:eastAsia="en-US"/>
        </w:rPr>
        <w:t>доступ</w:t>
      </w:r>
      <w:r w:rsidR="0026570E" w:rsidRPr="0026570E">
        <w:rPr>
          <w:rFonts w:cs="Arial"/>
          <w:lang w:eastAsia="en-US"/>
        </w:rPr>
        <w:t xml:space="preserve"> </w:t>
      </w:r>
      <w:r w:rsidRPr="0026570E">
        <w:rPr>
          <w:rFonts w:cs="Arial"/>
          <w:lang w:eastAsia="en-US"/>
        </w:rPr>
        <w:t>и передвижение инвалидов, в соответствии с законодательством Российской</w:t>
      </w:r>
      <w:r w:rsidRPr="0026570E">
        <w:rPr>
          <w:rFonts w:cs="Arial"/>
          <w:spacing w:val="1"/>
          <w:lang w:eastAsia="en-US"/>
        </w:rPr>
        <w:t xml:space="preserve"> </w:t>
      </w:r>
      <w:r w:rsidRPr="0026570E">
        <w:rPr>
          <w:rFonts w:cs="Arial"/>
          <w:lang w:eastAsia="en-US"/>
        </w:rPr>
        <w:t>Федерации</w:t>
      </w:r>
      <w:r w:rsidRPr="0026570E">
        <w:rPr>
          <w:rFonts w:cs="Arial"/>
          <w:spacing w:val="-4"/>
          <w:lang w:eastAsia="en-US"/>
        </w:rPr>
        <w:t xml:space="preserve"> </w:t>
      </w:r>
      <w:r w:rsidRPr="0026570E">
        <w:rPr>
          <w:rFonts w:cs="Arial"/>
          <w:lang w:eastAsia="en-US"/>
        </w:rPr>
        <w:t>о</w:t>
      </w:r>
      <w:r w:rsidRPr="0026570E">
        <w:rPr>
          <w:rFonts w:cs="Arial"/>
          <w:spacing w:val="1"/>
          <w:lang w:eastAsia="en-US"/>
        </w:rPr>
        <w:t xml:space="preserve"> </w:t>
      </w:r>
      <w:r w:rsidRPr="0026570E">
        <w:rPr>
          <w:rFonts w:cs="Arial"/>
          <w:lang w:eastAsia="en-US"/>
        </w:rPr>
        <w:t>социальной защите</w:t>
      </w:r>
      <w:r w:rsidRPr="0026570E">
        <w:rPr>
          <w:rFonts w:cs="Arial"/>
          <w:spacing w:val="-3"/>
          <w:lang w:eastAsia="en-US"/>
        </w:rPr>
        <w:t xml:space="preserve"> </w:t>
      </w:r>
      <w:r w:rsidRPr="0026570E">
        <w:rPr>
          <w:rFonts w:cs="Arial"/>
          <w:lang w:eastAsia="en-US"/>
        </w:rPr>
        <w:t>инвалидов.</w:t>
      </w:r>
    </w:p>
    <w:p w14:paraId="4AD764DA" w14:textId="77777777" w:rsidR="000A58C2" w:rsidRPr="0026570E" w:rsidRDefault="000A58C2" w:rsidP="00052073">
      <w:pPr>
        <w:widowControl w:val="0"/>
        <w:autoSpaceDE w:val="0"/>
        <w:autoSpaceDN w:val="0"/>
        <w:ind w:firstLine="709"/>
        <w:rPr>
          <w:rFonts w:cs="Arial"/>
          <w:spacing w:val="-1"/>
          <w:lang w:eastAsia="en-US"/>
        </w:rPr>
      </w:pPr>
      <w:r w:rsidRPr="0026570E">
        <w:rPr>
          <w:rFonts w:cs="Arial"/>
          <w:lang w:eastAsia="en-US"/>
        </w:rPr>
        <w:t>Центральный вход в здание Уполномоченного органа должен быть оборудован</w:t>
      </w:r>
      <w:r w:rsidRPr="0026570E">
        <w:rPr>
          <w:rFonts w:cs="Arial"/>
          <w:spacing w:val="1"/>
          <w:lang w:eastAsia="en-US"/>
        </w:rPr>
        <w:t xml:space="preserve"> </w:t>
      </w:r>
      <w:r w:rsidRPr="0026570E">
        <w:rPr>
          <w:rFonts w:cs="Arial"/>
          <w:lang w:eastAsia="en-US"/>
        </w:rPr>
        <w:t>информационной</w:t>
      </w:r>
      <w:r w:rsidRPr="0026570E">
        <w:rPr>
          <w:rFonts w:cs="Arial"/>
          <w:spacing w:val="-2"/>
          <w:lang w:eastAsia="en-US"/>
        </w:rPr>
        <w:t xml:space="preserve"> </w:t>
      </w:r>
      <w:r w:rsidRPr="0026570E">
        <w:rPr>
          <w:rFonts w:cs="Arial"/>
          <w:lang w:eastAsia="en-US"/>
        </w:rPr>
        <w:t>табличкой</w:t>
      </w:r>
      <w:r w:rsidRPr="0026570E">
        <w:rPr>
          <w:rFonts w:cs="Arial"/>
          <w:spacing w:val="-1"/>
          <w:lang w:eastAsia="en-US"/>
        </w:rPr>
        <w:t xml:space="preserve"> </w:t>
      </w:r>
      <w:r w:rsidRPr="0026570E">
        <w:rPr>
          <w:rFonts w:cs="Arial"/>
          <w:lang w:eastAsia="en-US"/>
        </w:rPr>
        <w:t>(вывеской),</w:t>
      </w:r>
      <w:r w:rsidRPr="0026570E">
        <w:rPr>
          <w:rFonts w:cs="Arial"/>
          <w:spacing w:val="-4"/>
          <w:lang w:eastAsia="en-US"/>
        </w:rPr>
        <w:t xml:space="preserve"> </w:t>
      </w:r>
      <w:r w:rsidRPr="0026570E">
        <w:rPr>
          <w:rFonts w:cs="Arial"/>
          <w:lang w:eastAsia="en-US"/>
        </w:rPr>
        <w:t>содержащей</w:t>
      </w:r>
      <w:r w:rsidRPr="0026570E">
        <w:rPr>
          <w:rFonts w:cs="Arial"/>
          <w:spacing w:val="-1"/>
          <w:lang w:eastAsia="en-US"/>
        </w:rPr>
        <w:t xml:space="preserve"> </w:t>
      </w:r>
      <w:r w:rsidRPr="0026570E">
        <w:rPr>
          <w:rFonts w:cs="Arial"/>
          <w:lang w:eastAsia="en-US"/>
        </w:rPr>
        <w:t>информацию:</w:t>
      </w:r>
      <w:r w:rsidRPr="0026570E">
        <w:rPr>
          <w:rFonts w:cs="Arial"/>
          <w:spacing w:val="-1"/>
          <w:lang w:eastAsia="en-US"/>
        </w:rPr>
        <w:t xml:space="preserve"> </w:t>
      </w:r>
    </w:p>
    <w:p w14:paraId="4444E77F"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наименование;</w:t>
      </w:r>
    </w:p>
    <w:p w14:paraId="2271C6FC" w14:textId="77777777" w:rsidR="000A58C2" w:rsidRPr="0026570E" w:rsidRDefault="000A58C2" w:rsidP="00052073">
      <w:pPr>
        <w:widowControl w:val="0"/>
        <w:autoSpaceDE w:val="0"/>
        <w:autoSpaceDN w:val="0"/>
        <w:ind w:firstLine="709"/>
        <w:rPr>
          <w:rFonts w:cs="Arial"/>
          <w:spacing w:val="-67"/>
          <w:lang w:eastAsia="en-US"/>
        </w:rPr>
      </w:pPr>
      <w:r w:rsidRPr="0026570E">
        <w:rPr>
          <w:rFonts w:cs="Arial"/>
          <w:lang w:eastAsia="en-US"/>
        </w:rPr>
        <w:t>местонахождение и юридический адрес;</w:t>
      </w:r>
      <w:r w:rsidRPr="0026570E">
        <w:rPr>
          <w:rFonts w:cs="Arial"/>
          <w:spacing w:val="-67"/>
          <w:lang w:eastAsia="en-US"/>
        </w:rPr>
        <w:t xml:space="preserve"> </w:t>
      </w:r>
    </w:p>
    <w:p w14:paraId="01EB6ED8"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режим</w:t>
      </w:r>
      <w:r w:rsidRPr="0026570E">
        <w:rPr>
          <w:rFonts w:cs="Arial"/>
          <w:spacing w:val="-1"/>
          <w:lang w:eastAsia="en-US"/>
        </w:rPr>
        <w:t xml:space="preserve"> </w:t>
      </w:r>
      <w:r w:rsidRPr="0026570E">
        <w:rPr>
          <w:rFonts w:cs="Arial"/>
          <w:lang w:eastAsia="en-US"/>
        </w:rPr>
        <w:t>работы;</w:t>
      </w:r>
    </w:p>
    <w:p w14:paraId="4007F7E9"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график</w:t>
      </w:r>
      <w:r w:rsidRPr="0026570E">
        <w:rPr>
          <w:rFonts w:cs="Arial"/>
          <w:spacing w:val="-4"/>
          <w:lang w:eastAsia="en-US"/>
        </w:rPr>
        <w:t xml:space="preserve"> </w:t>
      </w:r>
      <w:r w:rsidRPr="0026570E">
        <w:rPr>
          <w:rFonts w:cs="Arial"/>
          <w:lang w:eastAsia="en-US"/>
        </w:rPr>
        <w:t>приема;</w:t>
      </w:r>
    </w:p>
    <w:p w14:paraId="0CBE7C44"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номера</w:t>
      </w:r>
      <w:r w:rsidRPr="0026570E">
        <w:rPr>
          <w:rFonts w:cs="Arial"/>
          <w:spacing w:val="-2"/>
          <w:lang w:eastAsia="en-US"/>
        </w:rPr>
        <w:t xml:space="preserve"> </w:t>
      </w:r>
      <w:r w:rsidRPr="0026570E">
        <w:rPr>
          <w:rFonts w:cs="Arial"/>
          <w:lang w:eastAsia="en-US"/>
        </w:rPr>
        <w:t>телефонов</w:t>
      </w:r>
      <w:r w:rsidRPr="0026570E">
        <w:rPr>
          <w:rFonts w:cs="Arial"/>
          <w:spacing w:val="-3"/>
          <w:lang w:eastAsia="en-US"/>
        </w:rPr>
        <w:t xml:space="preserve"> </w:t>
      </w:r>
      <w:r w:rsidRPr="0026570E">
        <w:rPr>
          <w:rFonts w:cs="Arial"/>
          <w:lang w:eastAsia="en-US"/>
        </w:rPr>
        <w:t>для</w:t>
      </w:r>
      <w:r w:rsidRPr="0026570E">
        <w:rPr>
          <w:rFonts w:cs="Arial"/>
          <w:spacing w:val="-2"/>
          <w:lang w:eastAsia="en-US"/>
        </w:rPr>
        <w:t xml:space="preserve"> </w:t>
      </w:r>
      <w:r w:rsidRPr="0026570E">
        <w:rPr>
          <w:rFonts w:cs="Arial"/>
          <w:lang w:eastAsia="en-US"/>
        </w:rPr>
        <w:t>справок.</w:t>
      </w:r>
    </w:p>
    <w:p w14:paraId="02B20649"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Помещения,</w:t>
      </w:r>
      <w:r w:rsidRPr="0026570E">
        <w:rPr>
          <w:rFonts w:cs="Arial"/>
          <w:spacing w:val="1"/>
          <w:lang w:eastAsia="en-US"/>
        </w:rPr>
        <w:t xml:space="preserve"> </w:t>
      </w:r>
      <w:r w:rsidRPr="0026570E">
        <w:rPr>
          <w:rFonts w:cs="Arial"/>
          <w:lang w:eastAsia="en-US"/>
        </w:rPr>
        <w:t>в</w:t>
      </w:r>
      <w:r w:rsidRPr="0026570E">
        <w:rPr>
          <w:rFonts w:cs="Arial"/>
          <w:spacing w:val="1"/>
          <w:lang w:eastAsia="en-US"/>
        </w:rPr>
        <w:t xml:space="preserve"> </w:t>
      </w:r>
      <w:r w:rsidRPr="0026570E">
        <w:rPr>
          <w:rFonts w:cs="Arial"/>
          <w:lang w:eastAsia="en-US"/>
        </w:rPr>
        <w:t>которых</w:t>
      </w:r>
      <w:r w:rsidRPr="0026570E">
        <w:rPr>
          <w:rFonts w:cs="Arial"/>
          <w:spacing w:val="1"/>
          <w:lang w:eastAsia="en-US"/>
        </w:rPr>
        <w:t xml:space="preserve"> </w:t>
      </w:r>
      <w:r w:rsidRPr="0026570E">
        <w:rPr>
          <w:rFonts w:cs="Arial"/>
          <w:lang w:eastAsia="en-US"/>
        </w:rPr>
        <w:t>предоставляется</w:t>
      </w:r>
      <w:r w:rsidRPr="0026570E">
        <w:rPr>
          <w:rFonts w:cs="Arial"/>
          <w:spacing w:val="1"/>
          <w:lang w:eastAsia="en-US"/>
        </w:rPr>
        <w:t xml:space="preserve"> </w:t>
      </w:r>
      <w:r w:rsidRPr="0026570E">
        <w:rPr>
          <w:rFonts w:cs="Arial"/>
          <w:lang w:eastAsia="en-US"/>
        </w:rPr>
        <w:t>муниципальная</w:t>
      </w:r>
      <w:r w:rsidRPr="0026570E">
        <w:rPr>
          <w:rFonts w:cs="Arial"/>
          <w:spacing w:val="-67"/>
          <w:lang w:eastAsia="en-US"/>
        </w:rPr>
        <w:t xml:space="preserve"> </w:t>
      </w:r>
      <w:r w:rsidRPr="0026570E">
        <w:rPr>
          <w:rFonts w:cs="Arial"/>
          <w:lang w:eastAsia="en-US"/>
        </w:rPr>
        <w:t>услуга,</w:t>
      </w:r>
      <w:r w:rsidRPr="0026570E">
        <w:rPr>
          <w:rFonts w:cs="Arial"/>
          <w:spacing w:val="1"/>
          <w:lang w:eastAsia="en-US"/>
        </w:rPr>
        <w:t xml:space="preserve"> </w:t>
      </w:r>
      <w:r w:rsidRPr="0026570E">
        <w:rPr>
          <w:rFonts w:cs="Arial"/>
          <w:lang w:eastAsia="en-US"/>
        </w:rPr>
        <w:t>должны</w:t>
      </w:r>
      <w:r w:rsidRPr="0026570E">
        <w:rPr>
          <w:rFonts w:cs="Arial"/>
          <w:spacing w:val="1"/>
          <w:lang w:eastAsia="en-US"/>
        </w:rPr>
        <w:t xml:space="preserve"> </w:t>
      </w:r>
      <w:r w:rsidRPr="0026570E">
        <w:rPr>
          <w:rFonts w:cs="Arial"/>
          <w:lang w:eastAsia="en-US"/>
        </w:rPr>
        <w:t>соответствовать</w:t>
      </w:r>
      <w:r w:rsidRPr="0026570E">
        <w:rPr>
          <w:rFonts w:cs="Arial"/>
          <w:spacing w:val="1"/>
          <w:lang w:eastAsia="en-US"/>
        </w:rPr>
        <w:t xml:space="preserve"> </w:t>
      </w:r>
      <w:r w:rsidRPr="0026570E">
        <w:rPr>
          <w:rFonts w:cs="Arial"/>
          <w:lang w:eastAsia="en-US"/>
        </w:rPr>
        <w:t>санитарно-эпидемиологическим</w:t>
      </w:r>
      <w:r w:rsidRPr="0026570E">
        <w:rPr>
          <w:rFonts w:cs="Arial"/>
          <w:spacing w:val="1"/>
          <w:lang w:eastAsia="en-US"/>
        </w:rPr>
        <w:t xml:space="preserve"> </w:t>
      </w:r>
      <w:r w:rsidRPr="0026570E">
        <w:rPr>
          <w:rFonts w:cs="Arial"/>
          <w:lang w:eastAsia="en-US"/>
        </w:rPr>
        <w:t>правилам</w:t>
      </w:r>
      <w:r w:rsidRPr="0026570E">
        <w:rPr>
          <w:rFonts w:cs="Arial"/>
          <w:spacing w:val="1"/>
          <w:lang w:eastAsia="en-US"/>
        </w:rPr>
        <w:t xml:space="preserve"> </w:t>
      </w:r>
      <w:r w:rsidRPr="0026570E">
        <w:rPr>
          <w:rFonts w:cs="Arial"/>
          <w:lang w:eastAsia="en-US"/>
        </w:rPr>
        <w:t>и</w:t>
      </w:r>
      <w:r w:rsidRPr="0026570E">
        <w:rPr>
          <w:rFonts w:cs="Arial"/>
          <w:spacing w:val="1"/>
          <w:lang w:eastAsia="en-US"/>
        </w:rPr>
        <w:t xml:space="preserve"> </w:t>
      </w:r>
      <w:r w:rsidRPr="0026570E">
        <w:rPr>
          <w:rFonts w:cs="Arial"/>
          <w:lang w:eastAsia="en-US"/>
        </w:rPr>
        <w:t>нормативам.</w:t>
      </w:r>
    </w:p>
    <w:p w14:paraId="02A7E03C"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Помещения,</w:t>
      </w:r>
      <w:r w:rsidRPr="0026570E">
        <w:rPr>
          <w:rFonts w:cs="Arial"/>
          <w:spacing w:val="1"/>
          <w:lang w:eastAsia="en-US"/>
        </w:rPr>
        <w:t xml:space="preserve"> </w:t>
      </w:r>
      <w:r w:rsidRPr="0026570E">
        <w:rPr>
          <w:rFonts w:cs="Arial"/>
          <w:lang w:eastAsia="en-US"/>
        </w:rPr>
        <w:t>в</w:t>
      </w:r>
      <w:r w:rsidRPr="0026570E">
        <w:rPr>
          <w:rFonts w:cs="Arial"/>
          <w:spacing w:val="1"/>
          <w:lang w:eastAsia="en-US"/>
        </w:rPr>
        <w:t xml:space="preserve"> </w:t>
      </w:r>
      <w:r w:rsidRPr="0026570E">
        <w:rPr>
          <w:rFonts w:cs="Arial"/>
          <w:lang w:eastAsia="en-US"/>
        </w:rPr>
        <w:t>которых</w:t>
      </w:r>
      <w:r w:rsidRPr="0026570E">
        <w:rPr>
          <w:rFonts w:cs="Arial"/>
          <w:spacing w:val="1"/>
          <w:lang w:eastAsia="en-US"/>
        </w:rPr>
        <w:t xml:space="preserve"> </w:t>
      </w:r>
      <w:r w:rsidRPr="0026570E">
        <w:rPr>
          <w:rFonts w:cs="Arial"/>
          <w:lang w:eastAsia="en-US"/>
        </w:rPr>
        <w:t>предоставляется</w:t>
      </w:r>
      <w:r w:rsidRPr="0026570E">
        <w:rPr>
          <w:rFonts w:cs="Arial"/>
          <w:spacing w:val="1"/>
          <w:lang w:eastAsia="en-US"/>
        </w:rPr>
        <w:t xml:space="preserve"> </w:t>
      </w:r>
      <w:r w:rsidRPr="0026570E">
        <w:rPr>
          <w:rFonts w:cs="Arial"/>
          <w:lang w:eastAsia="en-US"/>
        </w:rPr>
        <w:t>муниципальная услуга, оснащаются:</w:t>
      </w:r>
    </w:p>
    <w:p w14:paraId="7D521CBC"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противопожарной</w:t>
      </w:r>
      <w:r w:rsidRPr="0026570E">
        <w:rPr>
          <w:rFonts w:cs="Arial"/>
          <w:spacing w:val="-4"/>
          <w:lang w:eastAsia="en-US"/>
        </w:rPr>
        <w:t xml:space="preserve"> </w:t>
      </w:r>
      <w:r w:rsidRPr="0026570E">
        <w:rPr>
          <w:rFonts w:cs="Arial"/>
          <w:lang w:eastAsia="en-US"/>
        </w:rPr>
        <w:t>системой</w:t>
      </w:r>
      <w:r w:rsidRPr="0026570E">
        <w:rPr>
          <w:rFonts w:cs="Arial"/>
          <w:spacing w:val="-7"/>
          <w:lang w:eastAsia="en-US"/>
        </w:rPr>
        <w:t xml:space="preserve"> </w:t>
      </w:r>
      <w:r w:rsidRPr="0026570E">
        <w:rPr>
          <w:rFonts w:cs="Arial"/>
          <w:lang w:eastAsia="en-US"/>
        </w:rPr>
        <w:t>и</w:t>
      </w:r>
      <w:r w:rsidRPr="0026570E">
        <w:rPr>
          <w:rFonts w:cs="Arial"/>
          <w:spacing w:val="-3"/>
          <w:lang w:eastAsia="en-US"/>
        </w:rPr>
        <w:t xml:space="preserve"> </w:t>
      </w:r>
      <w:r w:rsidRPr="0026570E">
        <w:rPr>
          <w:rFonts w:cs="Arial"/>
          <w:lang w:eastAsia="en-US"/>
        </w:rPr>
        <w:t>средствами</w:t>
      </w:r>
      <w:r w:rsidRPr="0026570E">
        <w:rPr>
          <w:rFonts w:cs="Arial"/>
          <w:spacing w:val="-4"/>
          <w:lang w:eastAsia="en-US"/>
        </w:rPr>
        <w:t xml:space="preserve"> </w:t>
      </w:r>
      <w:r w:rsidRPr="0026570E">
        <w:rPr>
          <w:rFonts w:cs="Arial"/>
          <w:lang w:eastAsia="en-US"/>
        </w:rPr>
        <w:t>пожаротушения;</w:t>
      </w:r>
    </w:p>
    <w:p w14:paraId="52255F50" w14:textId="77777777" w:rsidR="000A58C2" w:rsidRPr="0026570E" w:rsidRDefault="000A58C2" w:rsidP="00052073">
      <w:pPr>
        <w:widowControl w:val="0"/>
        <w:autoSpaceDE w:val="0"/>
        <w:autoSpaceDN w:val="0"/>
        <w:ind w:firstLine="709"/>
        <w:rPr>
          <w:rFonts w:cs="Arial"/>
          <w:spacing w:val="-67"/>
          <w:lang w:eastAsia="en-US"/>
        </w:rPr>
      </w:pPr>
      <w:r w:rsidRPr="0026570E">
        <w:rPr>
          <w:rFonts w:cs="Arial"/>
          <w:lang w:eastAsia="en-US"/>
        </w:rPr>
        <w:t>системой оповещения о возникновении чрезвычайной ситуации;</w:t>
      </w:r>
      <w:r w:rsidRPr="0026570E">
        <w:rPr>
          <w:rFonts w:cs="Arial"/>
          <w:spacing w:val="-67"/>
          <w:lang w:eastAsia="en-US"/>
        </w:rPr>
        <w:t xml:space="preserve"> </w:t>
      </w:r>
    </w:p>
    <w:p w14:paraId="7EC65E8B"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средствами</w:t>
      </w:r>
      <w:r w:rsidRPr="0026570E">
        <w:rPr>
          <w:rFonts w:cs="Arial"/>
          <w:spacing w:val="-1"/>
          <w:lang w:eastAsia="en-US"/>
        </w:rPr>
        <w:t xml:space="preserve"> </w:t>
      </w:r>
      <w:r w:rsidRPr="0026570E">
        <w:rPr>
          <w:rFonts w:cs="Arial"/>
          <w:lang w:eastAsia="en-US"/>
        </w:rPr>
        <w:t>оказания</w:t>
      </w:r>
      <w:r w:rsidRPr="0026570E">
        <w:rPr>
          <w:rFonts w:cs="Arial"/>
          <w:spacing w:val="-1"/>
          <w:lang w:eastAsia="en-US"/>
        </w:rPr>
        <w:t xml:space="preserve"> </w:t>
      </w:r>
      <w:r w:rsidRPr="0026570E">
        <w:rPr>
          <w:rFonts w:cs="Arial"/>
          <w:lang w:eastAsia="en-US"/>
        </w:rPr>
        <w:t>первой</w:t>
      </w:r>
      <w:r w:rsidRPr="0026570E">
        <w:rPr>
          <w:rFonts w:cs="Arial"/>
          <w:spacing w:val="-1"/>
          <w:lang w:eastAsia="en-US"/>
        </w:rPr>
        <w:t xml:space="preserve"> </w:t>
      </w:r>
      <w:r w:rsidRPr="0026570E">
        <w:rPr>
          <w:rFonts w:cs="Arial"/>
          <w:lang w:eastAsia="en-US"/>
        </w:rPr>
        <w:t>медицинской</w:t>
      </w:r>
      <w:r w:rsidRPr="0026570E">
        <w:rPr>
          <w:rFonts w:cs="Arial"/>
          <w:spacing w:val="-3"/>
          <w:lang w:eastAsia="en-US"/>
        </w:rPr>
        <w:t xml:space="preserve"> </w:t>
      </w:r>
      <w:r w:rsidRPr="0026570E">
        <w:rPr>
          <w:rFonts w:cs="Arial"/>
          <w:lang w:eastAsia="en-US"/>
        </w:rPr>
        <w:t>помощи;</w:t>
      </w:r>
    </w:p>
    <w:p w14:paraId="1B25FC93"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туалетными</w:t>
      </w:r>
      <w:r w:rsidRPr="0026570E">
        <w:rPr>
          <w:rFonts w:cs="Arial"/>
          <w:spacing w:val="-3"/>
          <w:lang w:eastAsia="en-US"/>
        </w:rPr>
        <w:t xml:space="preserve"> </w:t>
      </w:r>
      <w:r w:rsidRPr="0026570E">
        <w:rPr>
          <w:rFonts w:cs="Arial"/>
          <w:lang w:eastAsia="en-US"/>
        </w:rPr>
        <w:t>комнатами</w:t>
      </w:r>
      <w:r w:rsidRPr="0026570E">
        <w:rPr>
          <w:rFonts w:cs="Arial"/>
          <w:spacing w:val="-3"/>
          <w:lang w:eastAsia="en-US"/>
        </w:rPr>
        <w:t xml:space="preserve"> </w:t>
      </w:r>
      <w:r w:rsidRPr="0026570E">
        <w:rPr>
          <w:rFonts w:cs="Arial"/>
          <w:lang w:eastAsia="en-US"/>
        </w:rPr>
        <w:t>для</w:t>
      </w:r>
      <w:r w:rsidRPr="0026570E">
        <w:rPr>
          <w:rFonts w:cs="Arial"/>
          <w:spacing w:val="-3"/>
          <w:lang w:eastAsia="en-US"/>
        </w:rPr>
        <w:t xml:space="preserve"> </w:t>
      </w:r>
      <w:r w:rsidRPr="0026570E">
        <w:rPr>
          <w:rFonts w:cs="Arial"/>
          <w:lang w:eastAsia="en-US"/>
        </w:rPr>
        <w:t>посетителей.</w:t>
      </w:r>
    </w:p>
    <w:p w14:paraId="1B575378"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Зал ожидания Заявителей оборудуется стульями, скамьями, количество которых</w:t>
      </w:r>
      <w:r w:rsidRPr="0026570E">
        <w:rPr>
          <w:rFonts w:cs="Arial"/>
          <w:spacing w:val="1"/>
          <w:lang w:eastAsia="en-US"/>
        </w:rPr>
        <w:t xml:space="preserve"> </w:t>
      </w:r>
      <w:r w:rsidRPr="0026570E">
        <w:rPr>
          <w:rFonts w:cs="Arial"/>
          <w:lang w:eastAsia="en-US"/>
        </w:rPr>
        <w:t>определяется исходя из фактической нагрузки и возможностей для</w:t>
      </w:r>
      <w:r w:rsidR="0026570E" w:rsidRPr="0026570E">
        <w:rPr>
          <w:rFonts w:cs="Arial"/>
          <w:lang w:eastAsia="en-US"/>
        </w:rPr>
        <w:t xml:space="preserve"> </w:t>
      </w:r>
      <w:r w:rsidRPr="0026570E">
        <w:rPr>
          <w:rFonts w:cs="Arial"/>
          <w:lang w:eastAsia="en-US"/>
        </w:rPr>
        <w:t>их размещения в</w:t>
      </w:r>
      <w:r w:rsidRPr="0026570E">
        <w:rPr>
          <w:rFonts w:cs="Arial"/>
          <w:spacing w:val="1"/>
          <w:lang w:eastAsia="en-US"/>
        </w:rPr>
        <w:t xml:space="preserve"> </w:t>
      </w:r>
      <w:r w:rsidRPr="0026570E">
        <w:rPr>
          <w:rFonts w:cs="Arial"/>
          <w:lang w:eastAsia="en-US"/>
        </w:rPr>
        <w:t>помещении,</w:t>
      </w:r>
      <w:r w:rsidRPr="0026570E">
        <w:rPr>
          <w:rFonts w:cs="Arial"/>
          <w:spacing w:val="-2"/>
          <w:lang w:eastAsia="en-US"/>
        </w:rPr>
        <w:t xml:space="preserve"> </w:t>
      </w:r>
      <w:r w:rsidRPr="0026570E">
        <w:rPr>
          <w:rFonts w:cs="Arial"/>
          <w:lang w:eastAsia="en-US"/>
        </w:rPr>
        <w:t>а также</w:t>
      </w:r>
      <w:r w:rsidRPr="0026570E">
        <w:rPr>
          <w:rFonts w:cs="Arial"/>
          <w:spacing w:val="-2"/>
          <w:lang w:eastAsia="en-US"/>
        </w:rPr>
        <w:t xml:space="preserve"> </w:t>
      </w:r>
      <w:r w:rsidRPr="0026570E">
        <w:rPr>
          <w:rFonts w:cs="Arial"/>
          <w:lang w:eastAsia="en-US"/>
        </w:rPr>
        <w:t>информационными</w:t>
      </w:r>
      <w:r w:rsidRPr="0026570E">
        <w:rPr>
          <w:rFonts w:cs="Arial"/>
          <w:spacing w:val="-2"/>
          <w:lang w:eastAsia="en-US"/>
        </w:rPr>
        <w:t xml:space="preserve"> </w:t>
      </w:r>
      <w:r w:rsidRPr="0026570E">
        <w:rPr>
          <w:rFonts w:cs="Arial"/>
          <w:lang w:eastAsia="en-US"/>
        </w:rPr>
        <w:t>стендами.</w:t>
      </w:r>
    </w:p>
    <w:p w14:paraId="0029E1B0"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Тексты</w:t>
      </w:r>
      <w:r w:rsidRPr="0026570E">
        <w:rPr>
          <w:rFonts w:cs="Arial"/>
          <w:spacing w:val="1"/>
          <w:lang w:eastAsia="en-US"/>
        </w:rPr>
        <w:t xml:space="preserve"> </w:t>
      </w:r>
      <w:r w:rsidRPr="0026570E">
        <w:rPr>
          <w:rFonts w:cs="Arial"/>
          <w:lang w:eastAsia="en-US"/>
        </w:rPr>
        <w:t>материалов,</w:t>
      </w:r>
      <w:r w:rsidRPr="0026570E">
        <w:rPr>
          <w:rFonts w:cs="Arial"/>
          <w:spacing w:val="1"/>
          <w:lang w:eastAsia="en-US"/>
        </w:rPr>
        <w:t xml:space="preserve"> </w:t>
      </w:r>
      <w:r w:rsidRPr="0026570E">
        <w:rPr>
          <w:rFonts w:cs="Arial"/>
          <w:lang w:eastAsia="en-US"/>
        </w:rPr>
        <w:t>размещенных</w:t>
      </w:r>
      <w:r w:rsidRPr="0026570E">
        <w:rPr>
          <w:rFonts w:cs="Arial"/>
          <w:spacing w:val="1"/>
          <w:lang w:eastAsia="en-US"/>
        </w:rPr>
        <w:t xml:space="preserve"> </w:t>
      </w:r>
      <w:r w:rsidRPr="0026570E">
        <w:rPr>
          <w:rFonts w:cs="Arial"/>
          <w:lang w:eastAsia="en-US"/>
        </w:rPr>
        <w:t>на</w:t>
      </w:r>
      <w:r w:rsidRPr="0026570E">
        <w:rPr>
          <w:rFonts w:cs="Arial"/>
          <w:spacing w:val="1"/>
          <w:lang w:eastAsia="en-US"/>
        </w:rPr>
        <w:t xml:space="preserve"> </w:t>
      </w:r>
      <w:r w:rsidRPr="0026570E">
        <w:rPr>
          <w:rFonts w:cs="Arial"/>
          <w:lang w:eastAsia="en-US"/>
        </w:rPr>
        <w:t>информационном</w:t>
      </w:r>
      <w:r w:rsidRPr="0026570E">
        <w:rPr>
          <w:rFonts w:cs="Arial"/>
          <w:spacing w:val="1"/>
          <w:lang w:eastAsia="en-US"/>
        </w:rPr>
        <w:t xml:space="preserve"> </w:t>
      </w:r>
      <w:r w:rsidRPr="0026570E">
        <w:rPr>
          <w:rFonts w:cs="Arial"/>
          <w:lang w:eastAsia="en-US"/>
        </w:rPr>
        <w:t>стенде,</w:t>
      </w:r>
      <w:r w:rsidRPr="0026570E">
        <w:rPr>
          <w:rFonts w:cs="Arial"/>
          <w:spacing w:val="1"/>
          <w:lang w:eastAsia="en-US"/>
        </w:rPr>
        <w:t xml:space="preserve"> </w:t>
      </w:r>
      <w:r w:rsidRPr="0026570E">
        <w:rPr>
          <w:rFonts w:cs="Arial"/>
          <w:lang w:eastAsia="en-US"/>
        </w:rPr>
        <w:t>печатаются</w:t>
      </w:r>
      <w:r w:rsidRPr="0026570E">
        <w:rPr>
          <w:rFonts w:cs="Arial"/>
          <w:spacing w:val="1"/>
          <w:lang w:eastAsia="en-US"/>
        </w:rPr>
        <w:t xml:space="preserve"> </w:t>
      </w:r>
      <w:r w:rsidRPr="0026570E">
        <w:rPr>
          <w:rFonts w:cs="Arial"/>
          <w:lang w:eastAsia="en-US"/>
        </w:rPr>
        <w:t>удобным для чтения шрифтом, без исправлений, с выделением наиболее важных мест</w:t>
      </w:r>
      <w:r w:rsidRPr="0026570E">
        <w:rPr>
          <w:rFonts w:cs="Arial"/>
          <w:spacing w:val="1"/>
          <w:lang w:eastAsia="en-US"/>
        </w:rPr>
        <w:t xml:space="preserve"> </w:t>
      </w:r>
      <w:r w:rsidRPr="0026570E">
        <w:rPr>
          <w:rFonts w:cs="Arial"/>
          <w:lang w:eastAsia="en-US"/>
        </w:rPr>
        <w:t>полужирным</w:t>
      </w:r>
      <w:r w:rsidRPr="0026570E">
        <w:rPr>
          <w:rFonts w:cs="Arial"/>
          <w:spacing w:val="-1"/>
          <w:lang w:eastAsia="en-US"/>
        </w:rPr>
        <w:t xml:space="preserve"> </w:t>
      </w:r>
      <w:r w:rsidRPr="0026570E">
        <w:rPr>
          <w:rFonts w:cs="Arial"/>
          <w:lang w:eastAsia="en-US"/>
        </w:rPr>
        <w:t>шрифтом.</w:t>
      </w:r>
    </w:p>
    <w:p w14:paraId="61C3CE2A"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Места</w:t>
      </w:r>
      <w:r w:rsidRPr="0026570E">
        <w:rPr>
          <w:rFonts w:cs="Arial"/>
          <w:spacing w:val="48"/>
          <w:lang w:eastAsia="en-US"/>
        </w:rPr>
        <w:t xml:space="preserve"> </w:t>
      </w:r>
      <w:r w:rsidRPr="0026570E">
        <w:rPr>
          <w:rFonts w:cs="Arial"/>
          <w:lang w:eastAsia="en-US"/>
        </w:rPr>
        <w:t>для</w:t>
      </w:r>
      <w:r w:rsidRPr="0026570E">
        <w:rPr>
          <w:rFonts w:cs="Arial"/>
          <w:spacing w:val="50"/>
          <w:lang w:eastAsia="en-US"/>
        </w:rPr>
        <w:t xml:space="preserve"> </w:t>
      </w:r>
      <w:r w:rsidRPr="0026570E">
        <w:rPr>
          <w:rFonts w:cs="Arial"/>
          <w:lang w:eastAsia="en-US"/>
        </w:rPr>
        <w:t>заполнения</w:t>
      </w:r>
      <w:r w:rsidRPr="0026570E">
        <w:rPr>
          <w:rFonts w:cs="Arial"/>
          <w:spacing w:val="51"/>
          <w:lang w:eastAsia="en-US"/>
        </w:rPr>
        <w:t xml:space="preserve"> </w:t>
      </w:r>
      <w:r w:rsidRPr="0026570E">
        <w:rPr>
          <w:rFonts w:cs="Arial"/>
          <w:lang w:eastAsia="en-US"/>
        </w:rPr>
        <w:t>заявлений</w:t>
      </w:r>
      <w:r w:rsidRPr="0026570E">
        <w:rPr>
          <w:rFonts w:cs="Arial"/>
          <w:spacing w:val="50"/>
          <w:lang w:eastAsia="en-US"/>
        </w:rPr>
        <w:t xml:space="preserve"> </w:t>
      </w:r>
      <w:r w:rsidRPr="0026570E">
        <w:rPr>
          <w:rFonts w:cs="Arial"/>
          <w:lang w:eastAsia="en-US"/>
        </w:rPr>
        <w:t>оборудуются</w:t>
      </w:r>
      <w:r w:rsidRPr="0026570E">
        <w:rPr>
          <w:rFonts w:cs="Arial"/>
          <w:spacing w:val="51"/>
          <w:lang w:eastAsia="en-US"/>
        </w:rPr>
        <w:t xml:space="preserve"> </w:t>
      </w:r>
      <w:r w:rsidRPr="0026570E">
        <w:rPr>
          <w:rFonts w:cs="Arial"/>
          <w:lang w:eastAsia="en-US"/>
        </w:rPr>
        <w:t>стульями,</w:t>
      </w:r>
      <w:r w:rsidRPr="0026570E">
        <w:rPr>
          <w:rFonts w:cs="Arial"/>
          <w:spacing w:val="49"/>
          <w:lang w:eastAsia="en-US"/>
        </w:rPr>
        <w:t xml:space="preserve"> </w:t>
      </w:r>
      <w:r w:rsidRPr="0026570E">
        <w:rPr>
          <w:rFonts w:cs="Arial"/>
          <w:lang w:eastAsia="en-US"/>
        </w:rPr>
        <w:t>столами</w:t>
      </w:r>
      <w:r w:rsidRPr="0026570E">
        <w:rPr>
          <w:rFonts w:cs="Arial"/>
          <w:spacing w:val="51"/>
          <w:lang w:eastAsia="en-US"/>
        </w:rPr>
        <w:t xml:space="preserve"> </w:t>
      </w:r>
      <w:r w:rsidRPr="0026570E">
        <w:rPr>
          <w:rFonts w:cs="Arial"/>
          <w:lang w:eastAsia="en-US"/>
        </w:rPr>
        <w:t>(стойками),</w:t>
      </w:r>
      <w:r w:rsidR="0026570E" w:rsidRPr="0026570E">
        <w:rPr>
          <w:rFonts w:cs="Arial"/>
          <w:spacing w:val="-67"/>
          <w:lang w:eastAsia="en-US"/>
        </w:rPr>
        <w:t xml:space="preserve"> </w:t>
      </w:r>
      <w:r w:rsidRPr="0026570E">
        <w:rPr>
          <w:rFonts w:cs="Arial"/>
          <w:lang w:eastAsia="en-US"/>
        </w:rPr>
        <w:t>бланками заявлений,</w:t>
      </w:r>
      <w:r w:rsidRPr="0026570E">
        <w:rPr>
          <w:rFonts w:cs="Arial"/>
          <w:spacing w:val="-1"/>
          <w:lang w:eastAsia="en-US"/>
        </w:rPr>
        <w:t xml:space="preserve"> </w:t>
      </w:r>
      <w:r w:rsidRPr="0026570E">
        <w:rPr>
          <w:rFonts w:cs="Arial"/>
          <w:lang w:eastAsia="en-US"/>
        </w:rPr>
        <w:t>письменными принадлежностями.</w:t>
      </w:r>
    </w:p>
    <w:p w14:paraId="2FC90810" w14:textId="77777777" w:rsidR="000A58C2" w:rsidRPr="0026570E" w:rsidRDefault="000A58C2" w:rsidP="00052073">
      <w:pPr>
        <w:widowControl w:val="0"/>
        <w:tabs>
          <w:tab w:val="left" w:pos="1891"/>
          <w:tab w:val="left" w:pos="3052"/>
          <w:tab w:val="left" w:pos="4681"/>
          <w:tab w:val="left" w:pos="6544"/>
          <w:tab w:val="left" w:pos="9157"/>
        </w:tabs>
        <w:autoSpaceDE w:val="0"/>
        <w:autoSpaceDN w:val="0"/>
        <w:ind w:firstLine="709"/>
        <w:rPr>
          <w:rFonts w:cs="Arial"/>
          <w:lang w:eastAsia="en-US"/>
        </w:rPr>
      </w:pPr>
      <w:r w:rsidRPr="0026570E">
        <w:rPr>
          <w:rFonts w:cs="Arial"/>
          <w:lang w:eastAsia="en-US"/>
        </w:rPr>
        <w:t xml:space="preserve">Места приема Заявителей оборудуются информационными </w:t>
      </w:r>
      <w:r w:rsidRPr="0026570E">
        <w:rPr>
          <w:rFonts w:cs="Arial"/>
          <w:spacing w:val="-1"/>
          <w:lang w:eastAsia="en-US"/>
        </w:rPr>
        <w:t>табличками</w:t>
      </w:r>
      <w:r w:rsidRPr="0026570E">
        <w:rPr>
          <w:rFonts w:cs="Arial"/>
          <w:spacing w:val="-67"/>
          <w:lang w:eastAsia="en-US"/>
        </w:rPr>
        <w:t xml:space="preserve"> </w:t>
      </w:r>
      <w:r w:rsidRPr="0026570E">
        <w:rPr>
          <w:rFonts w:cs="Arial"/>
          <w:lang w:eastAsia="en-US"/>
        </w:rPr>
        <w:t>(вывесками)</w:t>
      </w:r>
      <w:r w:rsidRPr="0026570E">
        <w:rPr>
          <w:rFonts w:cs="Arial"/>
          <w:spacing w:val="-1"/>
          <w:lang w:eastAsia="en-US"/>
        </w:rPr>
        <w:t xml:space="preserve"> </w:t>
      </w:r>
      <w:r w:rsidRPr="0026570E">
        <w:rPr>
          <w:rFonts w:cs="Arial"/>
          <w:lang w:eastAsia="en-US"/>
        </w:rPr>
        <w:t>с</w:t>
      </w:r>
      <w:r w:rsidRPr="0026570E">
        <w:rPr>
          <w:rFonts w:cs="Arial"/>
          <w:spacing w:val="-1"/>
          <w:lang w:eastAsia="en-US"/>
        </w:rPr>
        <w:t xml:space="preserve"> </w:t>
      </w:r>
      <w:r w:rsidRPr="0026570E">
        <w:rPr>
          <w:rFonts w:cs="Arial"/>
          <w:lang w:eastAsia="en-US"/>
        </w:rPr>
        <w:t>указанием:</w:t>
      </w:r>
    </w:p>
    <w:p w14:paraId="4E4717C4"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номера</w:t>
      </w:r>
      <w:r w:rsidRPr="0026570E">
        <w:rPr>
          <w:rFonts w:cs="Arial"/>
          <w:spacing w:val="-5"/>
          <w:lang w:eastAsia="en-US"/>
        </w:rPr>
        <w:t xml:space="preserve"> </w:t>
      </w:r>
      <w:r w:rsidRPr="0026570E">
        <w:rPr>
          <w:rFonts w:cs="Arial"/>
          <w:lang w:eastAsia="en-US"/>
        </w:rPr>
        <w:t>кабинета</w:t>
      </w:r>
      <w:r w:rsidRPr="0026570E">
        <w:rPr>
          <w:rFonts w:cs="Arial"/>
          <w:spacing w:val="-2"/>
          <w:lang w:eastAsia="en-US"/>
        </w:rPr>
        <w:t xml:space="preserve"> </w:t>
      </w:r>
      <w:r w:rsidRPr="0026570E">
        <w:rPr>
          <w:rFonts w:cs="Arial"/>
          <w:lang w:eastAsia="en-US"/>
        </w:rPr>
        <w:t>и</w:t>
      </w:r>
      <w:r w:rsidRPr="0026570E">
        <w:rPr>
          <w:rFonts w:cs="Arial"/>
          <w:spacing w:val="-5"/>
          <w:lang w:eastAsia="en-US"/>
        </w:rPr>
        <w:t xml:space="preserve"> </w:t>
      </w:r>
      <w:r w:rsidRPr="0026570E">
        <w:rPr>
          <w:rFonts w:cs="Arial"/>
          <w:lang w:eastAsia="en-US"/>
        </w:rPr>
        <w:t>наименования</w:t>
      </w:r>
      <w:r w:rsidRPr="0026570E">
        <w:rPr>
          <w:rFonts w:cs="Arial"/>
          <w:spacing w:val="-2"/>
          <w:lang w:eastAsia="en-US"/>
        </w:rPr>
        <w:t xml:space="preserve"> </w:t>
      </w:r>
      <w:r w:rsidRPr="0026570E">
        <w:rPr>
          <w:rFonts w:cs="Arial"/>
          <w:lang w:eastAsia="en-US"/>
        </w:rPr>
        <w:t>отдела;</w:t>
      </w:r>
    </w:p>
    <w:p w14:paraId="18679EC2" w14:textId="77777777" w:rsidR="000A58C2" w:rsidRPr="0026570E" w:rsidRDefault="000A58C2" w:rsidP="00052073">
      <w:pPr>
        <w:widowControl w:val="0"/>
        <w:autoSpaceDE w:val="0"/>
        <w:autoSpaceDN w:val="0"/>
        <w:ind w:firstLine="709"/>
        <w:rPr>
          <w:rFonts w:cs="Arial"/>
          <w:lang w:eastAsia="en-US"/>
        </w:rPr>
      </w:pPr>
      <w:r w:rsidRPr="0026570E">
        <w:rPr>
          <w:rFonts w:cs="Arial"/>
          <w:spacing w:val="-1"/>
          <w:lang w:eastAsia="en-US"/>
        </w:rPr>
        <w:t>фамилии,</w:t>
      </w:r>
      <w:r w:rsidRPr="0026570E">
        <w:rPr>
          <w:rFonts w:cs="Arial"/>
          <w:spacing w:val="-18"/>
          <w:lang w:eastAsia="en-US"/>
        </w:rPr>
        <w:t xml:space="preserve"> </w:t>
      </w:r>
      <w:r w:rsidRPr="0026570E">
        <w:rPr>
          <w:rFonts w:cs="Arial"/>
          <w:spacing w:val="-1"/>
          <w:lang w:eastAsia="en-US"/>
        </w:rPr>
        <w:t>имени</w:t>
      </w:r>
      <w:r w:rsidRPr="0026570E">
        <w:rPr>
          <w:rFonts w:cs="Arial"/>
          <w:spacing w:val="-16"/>
          <w:lang w:eastAsia="en-US"/>
        </w:rPr>
        <w:t xml:space="preserve"> </w:t>
      </w:r>
      <w:r w:rsidRPr="0026570E">
        <w:rPr>
          <w:rFonts w:cs="Arial"/>
          <w:spacing w:val="-1"/>
          <w:lang w:eastAsia="en-US"/>
        </w:rPr>
        <w:t>и</w:t>
      </w:r>
      <w:r w:rsidRPr="0026570E">
        <w:rPr>
          <w:rFonts w:cs="Arial"/>
          <w:spacing w:val="-17"/>
          <w:lang w:eastAsia="en-US"/>
        </w:rPr>
        <w:t xml:space="preserve"> </w:t>
      </w:r>
      <w:r w:rsidRPr="0026570E">
        <w:rPr>
          <w:rFonts w:cs="Arial"/>
          <w:spacing w:val="-1"/>
          <w:lang w:eastAsia="en-US"/>
        </w:rPr>
        <w:t>отчества</w:t>
      </w:r>
      <w:r w:rsidRPr="0026570E">
        <w:rPr>
          <w:rFonts w:cs="Arial"/>
          <w:spacing w:val="-17"/>
          <w:lang w:eastAsia="en-US"/>
        </w:rPr>
        <w:t xml:space="preserve"> </w:t>
      </w:r>
      <w:r w:rsidRPr="0026570E">
        <w:rPr>
          <w:rFonts w:cs="Arial"/>
          <w:lang w:eastAsia="en-US"/>
        </w:rPr>
        <w:t>(последнее – при</w:t>
      </w:r>
      <w:r w:rsidRPr="0026570E">
        <w:rPr>
          <w:rFonts w:cs="Arial"/>
          <w:spacing w:val="-17"/>
          <w:lang w:eastAsia="en-US"/>
        </w:rPr>
        <w:t xml:space="preserve"> </w:t>
      </w:r>
      <w:r w:rsidRPr="0026570E">
        <w:rPr>
          <w:rFonts w:cs="Arial"/>
          <w:lang w:eastAsia="en-US"/>
        </w:rPr>
        <w:t>наличии),</w:t>
      </w:r>
      <w:r w:rsidRPr="0026570E">
        <w:rPr>
          <w:rFonts w:cs="Arial"/>
          <w:spacing w:val="-17"/>
          <w:lang w:eastAsia="en-US"/>
        </w:rPr>
        <w:t xml:space="preserve"> </w:t>
      </w:r>
      <w:r w:rsidRPr="0026570E">
        <w:rPr>
          <w:rFonts w:cs="Arial"/>
          <w:lang w:eastAsia="en-US"/>
        </w:rPr>
        <w:t>должности</w:t>
      </w:r>
      <w:r w:rsidRPr="0026570E">
        <w:rPr>
          <w:rFonts w:cs="Arial"/>
          <w:spacing w:val="-16"/>
          <w:lang w:eastAsia="en-US"/>
        </w:rPr>
        <w:t xml:space="preserve"> </w:t>
      </w:r>
      <w:r w:rsidRPr="0026570E">
        <w:rPr>
          <w:rFonts w:cs="Arial"/>
          <w:lang w:eastAsia="en-US"/>
        </w:rPr>
        <w:t>ответственного</w:t>
      </w:r>
      <w:r w:rsidRPr="0026570E">
        <w:rPr>
          <w:rFonts w:cs="Arial"/>
          <w:spacing w:val="-67"/>
          <w:lang w:eastAsia="en-US"/>
        </w:rPr>
        <w:t xml:space="preserve"> </w:t>
      </w:r>
      <w:r w:rsidRPr="0026570E">
        <w:rPr>
          <w:rFonts w:cs="Arial"/>
          <w:lang w:eastAsia="en-US"/>
        </w:rPr>
        <w:t>лица</w:t>
      </w:r>
      <w:r w:rsidRPr="0026570E">
        <w:rPr>
          <w:rFonts w:cs="Arial"/>
          <w:spacing w:val="-1"/>
          <w:lang w:eastAsia="en-US"/>
        </w:rPr>
        <w:t xml:space="preserve"> </w:t>
      </w:r>
      <w:r w:rsidRPr="0026570E">
        <w:rPr>
          <w:rFonts w:cs="Arial"/>
          <w:lang w:eastAsia="en-US"/>
        </w:rPr>
        <w:t>за прием</w:t>
      </w:r>
      <w:r w:rsidRPr="0026570E">
        <w:rPr>
          <w:rFonts w:cs="Arial"/>
          <w:spacing w:val="-3"/>
          <w:lang w:eastAsia="en-US"/>
        </w:rPr>
        <w:t xml:space="preserve"> </w:t>
      </w:r>
      <w:r w:rsidRPr="0026570E">
        <w:rPr>
          <w:rFonts w:cs="Arial"/>
          <w:lang w:eastAsia="en-US"/>
        </w:rPr>
        <w:t>документов;</w:t>
      </w:r>
    </w:p>
    <w:p w14:paraId="5A42492C"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графика</w:t>
      </w:r>
      <w:r w:rsidRPr="0026570E">
        <w:rPr>
          <w:rFonts w:cs="Arial"/>
          <w:spacing w:val="-2"/>
          <w:lang w:eastAsia="en-US"/>
        </w:rPr>
        <w:t xml:space="preserve"> </w:t>
      </w:r>
      <w:r w:rsidRPr="0026570E">
        <w:rPr>
          <w:rFonts w:cs="Arial"/>
          <w:lang w:eastAsia="en-US"/>
        </w:rPr>
        <w:t>приема</w:t>
      </w:r>
      <w:r w:rsidRPr="0026570E">
        <w:rPr>
          <w:rFonts w:cs="Arial"/>
          <w:spacing w:val="-1"/>
          <w:lang w:eastAsia="en-US"/>
        </w:rPr>
        <w:t xml:space="preserve"> </w:t>
      </w:r>
      <w:r w:rsidRPr="0026570E">
        <w:rPr>
          <w:rFonts w:cs="Arial"/>
          <w:lang w:eastAsia="en-US"/>
        </w:rPr>
        <w:t>Заявителей.</w:t>
      </w:r>
    </w:p>
    <w:p w14:paraId="3BFE0EE0"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Рабочее место каждого ответственного лица за прием документов должно быть</w:t>
      </w:r>
      <w:r w:rsidRPr="0026570E">
        <w:rPr>
          <w:rFonts w:cs="Arial"/>
          <w:spacing w:val="1"/>
          <w:lang w:eastAsia="en-US"/>
        </w:rPr>
        <w:t xml:space="preserve"> </w:t>
      </w:r>
      <w:r w:rsidRPr="0026570E">
        <w:rPr>
          <w:rFonts w:cs="Arial"/>
          <w:lang w:eastAsia="en-US"/>
        </w:rPr>
        <w:t>оборудовано персональным компьютером с возможностью доступа</w:t>
      </w:r>
      <w:r w:rsidR="0026570E" w:rsidRPr="0026570E">
        <w:rPr>
          <w:rFonts w:cs="Arial"/>
          <w:lang w:eastAsia="en-US"/>
        </w:rPr>
        <w:t xml:space="preserve"> </w:t>
      </w:r>
      <w:r w:rsidRPr="0026570E">
        <w:rPr>
          <w:rFonts w:cs="Arial"/>
          <w:lang w:eastAsia="en-US"/>
        </w:rPr>
        <w:t>к необходимым</w:t>
      </w:r>
      <w:r w:rsidRPr="0026570E">
        <w:rPr>
          <w:rFonts w:cs="Arial"/>
          <w:spacing w:val="1"/>
          <w:lang w:eastAsia="en-US"/>
        </w:rPr>
        <w:t xml:space="preserve"> </w:t>
      </w:r>
      <w:r w:rsidRPr="0026570E">
        <w:rPr>
          <w:rFonts w:cs="Arial"/>
          <w:lang w:eastAsia="en-US"/>
        </w:rPr>
        <w:t>информационным</w:t>
      </w:r>
      <w:r w:rsidRPr="0026570E">
        <w:rPr>
          <w:rFonts w:cs="Arial"/>
          <w:spacing w:val="1"/>
          <w:lang w:eastAsia="en-US"/>
        </w:rPr>
        <w:t xml:space="preserve"> </w:t>
      </w:r>
      <w:r w:rsidRPr="0026570E">
        <w:rPr>
          <w:rFonts w:cs="Arial"/>
          <w:lang w:eastAsia="en-US"/>
        </w:rPr>
        <w:t>базам</w:t>
      </w:r>
      <w:r w:rsidRPr="0026570E">
        <w:rPr>
          <w:rFonts w:cs="Arial"/>
          <w:spacing w:val="1"/>
          <w:lang w:eastAsia="en-US"/>
        </w:rPr>
        <w:t xml:space="preserve"> </w:t>
      </w:r>
      <w:r w:rsidRPr="0026570E">
        <w:rPr>
          <w:rFonts w:cs="Arial"/>
          <w:lang w:eastAsia="en-US"/>
        </w:rPr>
        <w:t>данных, печатающим устройством (принтером) и копирующим устройством.</w:t>
      </w:r>
    </w:p>
    <w:p w14:paraId="1C8D84D0"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C2CE671" w14:textId="77777777" w:rsidR="000A58C2" w:rsidRPr="0026570E" w:rsidRDefault="000A58C2" w:rsidP="00052073">
      <w:pPr>
        <w:widowControl w:val="0"/>
        <w:tabs>
          <w:tab w:val="left" w:pos="1567"/>
          <w:tab w:val="left" w:pos="3701"/>
          <w:tab w:val="left" w:pos="5939"/>
          <w:tab w:val="left" w:pos="8240"/>
          <w:tab w:val="left" w:pos="9269"/>
        </w:tabs>
        <w:autoSpaceDE w:val="0"/>
        <w:autoSpaceDN w:val="0"/>
        <w:ind w:firstLine="709"/>
        <w:rPr>
          <w:rFonts w:cs="Arial"/>
          <w:lang w:eastAsia="en-US"/>
        </w:rPr>
      </w:pPr>
      <w:r w:rsidRPr="0026570E">
        <w:rPr>
          <w:rFonts w:cs="Arial"/>
          <w:lang w:eastAsia="en-US"/>
        </w:rPr>
        <w:lastRenderedPageBreak/>
        <w:t>При предоставлении муниципальной услуги инвалидам обеспечиваются:</w:t>
      </w:r>
    </w:p>
    <w:p w14:paraId="619176CF"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возможность</w:t>
      </w:r>
      <w:r w:rsidRPr="0026570E">
        <w:rPr>
          <w:rFonts w:cs="Arial"/>
          <w:spacing w:val="57"/>
          <w:lang w:eastAsia="en-US"/>
        </w:rPr>
        <w:t xml:space="preserve"> </w:t>
      </w:r>
      <w:r w:rsidRPr="0026570E">
        <w:rPr>
          <w:rFonts w:cs="Arial"/>
          <w:lang w:eastAsia="en-US"/>
        </w:rPr>
        <w:t>беспрепятственного</w:t>
      </w:r>
      <w:r w:rsidRPr="0026570E">
        <w:rPr>
          <w:rFonts w:cs="Arial"/>
          <w:spacing w:val="60"/>
          <w:lang w:eastAsia="en-US"/>
        </w:rPr>
        <w:t xml:space="preserve"> </w:t>
      </w:r>
      <w:r w:rsidRPr="0026570E">
        <w:rPr>
          <w:rFonts w:cs="Arial"/>
          <w:lang w:eastAsia="en-US"/>
        </w:rPr>
        <w:t>доступа</w:t>
      </w:r>
      <w:r w:rsidRPr="0026570E">
        <w:rPr>
          <w:rFonts w:cs="Arial"/>
          <w:spacing w:val="62"/>
          <w:lang w:eastAsia="en-US"/>
        </w:rPr>
        <w:t xml:space="preserve"> </w:t>
      </w:r>
      <w:r w:rsidRPr="0026570E">
        <w:rPr>
          <w:rFonts w:cs="Arial"/>
          <w:lang w:eastAsia="en-US"/>
        </w:rPr>
        <w:t>к</w:t>
      </w:r>
      <w:r w:rsidRPr="0026570E">
        <w:rPr>
          <w:rFonts w:cs="Arial"/>
          <w:spacing w:val="62"/>
          <w:lang w:eastAsia="en-US"/>
        </w:rPr>
        <w:t xml:space="preserve"> </w:t>
      </w:r>
      <w:r w:rsidRPr="0026570E">
        <w:rPr>
          <w:rFonts w:cs="Arial"/>
          <w:lang w:eastAsia="en-US"/>
        </w:rPr>
        <w:t>объекту</w:t>
      </w:r>
      <w:r w:rsidRPr="0026570E">
        <w:rPr>
          <w:rFonts w:cs="Arial"/>
          <w:spacing w:val="58"/>
          <w:lang w:eastAsia="en-US"/>
        </w:rPr>
        <w:t xml:space="preserve"> </w:t>
      </w:r>
      <w:r w:rsidRPr="0026570E">
        <w:rPr>
          <w:rFonts w:cs="Arial"/>
          <w:lang w:eastAsia="en-US"/>
        </w:rPr>
        <w:t>(зданию,</w:t>
      </w:r>
      <w:r w:rsidRPr="0026570E">
        <w:rPr>
          <w:rFonts w:cs="Arial"/>
          <w:spacing w:val="59"/>
          <w:lang w:eastAsia="en-US"/>
        </w:rPr>
        <w:t xml:space="preserve"> </w:t>
      </w:r>
      <w:r w:rsidRPr="0026570E">
        <w:rPr>
          <w:rFonts w:cs="Arial"/>
          <w:lang w:eastAsia="en-US"/>
        </w:rPr>
        <w:t>помещению) Уполномоченного органа;</w:t>
      </w:r>
    </w:p>
    <w:p w14:paraId="2487C37C" w14:textId="77777777" w:rsidR="000A58C2" w:rsidRPr="0026570E" w:rsidRDefault="000A58C2" w:rsidP="00052073">
      <w:pPr>
        <w:widowControl w:val="0"/>
        <w:tabs>
          <w:tab w:val="left" w:pos="2633"/>
          <w:tab w:val="left" w:pos="4990"/>
          <w:tab w:val="left" w:pos="6918"/>
          <w:tab w:val="left" w:pos="7431"/>
          <w:tab w:val="left" w:pos="9097"/>
          <w:tab w:val="left" w:pos="9592"/>
        </w:tabs>
        <w:autoSpaceDE w:val="0"/>
        <w:autoSpaceDN w:val="0"/>
        <w:ind w:firstLine="709"/>
        <w:rPr>
          <w:rFonts w:cs="Arial"/>
          <w:spacing w:val="-67"/>
          <w:lang w:eastAsia="en-US"/>
        </w:rPr>
      </w:pPr>
      <w:r w:rsidRPr="0026570E">
        <w:rPr>
          <w:rFonts w:cs="Arial"/>
          <w:lang w:eastAsia="en-US"/>
        </w:rPr>
        <w:t>возможность самостоятельного передвижения по территории, на которой</w:t>
      </w:r>
      <w:r w:rsidRPr="0026570E">
        <w:rPr>
          <w:rFonts w:cs="Arial"/>
          <w:spacing w:val="-67"/>
          <w:lang w:eastAsia="en-US"/>
        </w:rPr>
        <w:t xml:space="preserve"> </w:t>
      </w:r>
      <w:r w:rsidRPr="0026570E">
        <w:rPr>
          <w:rFonts w:cs="Arial"/>
          <w:lang w:eastAsia="en-US"/>
        </w:rPr>
        <w:t>расположены</w:t>
      </w:r>
      <w:r w:rsidRPr="0026570E">
        <w:rPr>
          <w:rFonts w:cs="Arial"/>
          <w:spacing w:val="49"/>
          <w:lang w:eastAsia="en-US"/>
        </w:rPr>
        <w:t xml:space="preserve"> </w:t>
      </w:r>
      <w:r w:rsidRPr="0026570E">
        <w:rPr>
          <w:rFonts w:cs="Arial"/>
          <w:lang w:eastAsia="en-US"/>
        </w:rPr>
        <w:t>здания</w:t>
      </w:r>
      <w:r w:rsidRPr="0026570E">
        <w:rPr>
          <w:rFonts w:cs="Arial"/>
          <w:spacing w:val="49"/>
          <w:lang w:eastAsia="en-US"/>
        </w:rPr>
        <w:t xml:space="preserve"> </w:t>
      </w:r>
      <w:r w:rsidRPr="0026570E">
        <w:rPr>
          <w:rFonts w:cs="Arial"/>
          <w:lang w:eastAsia="en-US"/>
        </w:rPr>
        <w:t>и</w:t>
      </w:r>
      <w:r w:rsidRPr="0026570E">
        <w:rPr>
          <w:rFonts w:cs="Arial"/>
          <w:spacing w:val="46"/>
          <w:lang w:eastAsia="en-US"/>
        </w:rPr>
        <w:t xml:space="preserve"> </w:t>
      </w:r>
      <w:r w:rsidRPr="0026570E">
        <w:rPr>
          <w:rFonts w:cs="Arial"/>
          <w:lang w:eastAsia="en-US"/>
        </w:rPr>
        <w:t>помещения Уполномоченного органа,</w:t>
      </w:r>
      <w:r w:rsidRPr="0026570E">
        <w:rPr>
          <w:rFonts w:cs="Arial"/>
          <w:spacing w:val="31"/>
          <w:lang w:eastAsia="en-US"/>
        </w:rPr>
        <w:t xml:space="preserve"> </w:t>
      </w:r>
      <w:r w:rsidRPr="0026570E">
        <w:rPr>
          <w:rFonts w:cs="Arial"/>
          <w:lang w:eastAsia="en-US"/>
        </w:rPr>
        <w:t>а</w:t>
      </w:r>
      <w:r w:rsidRPr="0026570E">
        <w:rPr>
          <w:rFonts w:cs="Arial"/>
          <w:spacing w:val="32"/>
          <w:lang w:eastAsia="en-US"/>
        </w:rPr>
        <w:t xml:space="preserve"> </w:t>
      </w:r>
      <w:r w:rsidRPr="0026570E">
        <w:rPr>
          <w:rFonts w:cs="Arial"/>
          <w:lang w:eastAsia="en-US"/>
        </w:rPr>
        <w:t>также</w:t>
      </w:r>
      <w:r w:rsidRPr="0026570E">
        <w:rPr>
          <w:rFonts w:cs="Arial"/>
          <w:spacing w:val="32"/>
          <w:lang w:eastAsia="en-US"/>
        </w:rPr>
        <w:t xml:space="preserve"> </w:t>
      </w:r>
      <w:r w:rsidRPr="0026570E">
        <w:rPr>
          <w:rFonts w:cs="Arial"/>
          <w:lang w:eastAsia="en-US"/>
        </w:rPr>
        <w:t>входа</w:t>
      </w:r>
      <w:r w:rsidR="0026570E" w:rsidRPr="0026570E">
        <w:rPr>
          <w:rFonts w:cs="Arial"/>
          <w:spacing w:val="30"/>
          <w:lang w:eastAsia="en-US"/>
        </w:rPr>
        <w:t xml:space="preserve"> </w:t>
      </w:r>
      <w:r w:rsidRPr="0026570E">
        <w:rPr>
          <w:rFonts w:cs="Arial"/>
          <w:lang w:eastAsia="en-US"/>
        </w:rPr>
        <w:t>в</w:t>
      </w:r>
      <w:r w:rsidRPr="0026570E">
        <w:rPr>
          <w:rFonts w:cs="Arial"/>
          <w:spacing w:val="32"/>
          <w:lang w:eastAsia="en-US"/>
        </w:rPr>
        <w:t xml:space="preserve"> </w:t>
      </w:r>
      <w:r w:rsidRPr="0026570E">
        <w:rPr>
          <w:rFonts w:cs="Arial"/>
          <w:lang w:eastAsia="en-US"/>
        </w:rPr>
        <w:t>такие</w:t>
      </w:r>
      <w:r w:rsidRPr="0026570E">
        <w:rPr>
          <w:rFonts w:cs="Arial"/>
          <w:spacing w:val="32"/>
          <w:lang w:eastAsia="en-US"/>
        </w:rPr>
        <w:t xml:space="preserve"> </w:t>
      </w:r>
      <w:r w:rsidRPr="0026570E">
        <w:rPr>
          <w:rFonts w:cs="Arial"/>
          <w:lang w:eastAsia="en-US"/>
        </w:rPr>
        <w:t>объекты</w:t>
      </w:r>
      <w:r w:rsidRPr="0026570E">
        <w:rPr>
          <w:rFonts w:cs="Arial"/>
          <w:spacing w:val="32"/>
          <w:lang w:eastAsia="en-US"/>
        </w:rPr>
        <w:t xml:space="preserve"> </w:t>
      </w:r>
      <w:r w:rsidRPr="0026570E">
        <w:rPr>
          <w:rFonts w:cs="Arial"/>
          <w:lang w:eastAsia="en-US"/>
        </w:rPr>
        <w:t>и</w:t>
      </w:r>
      <w:r w:rsidRPr="0026570E">
        <w:rPr>
          <w:rFonts w:cs="Arial"/>
          <w:spacing w:val="30"/>
          <w:lang w:eastAsia="en-US"/>
        </w:rPr>
        <w:t xml:space="preserve"> </w:t>
      </w:r>
      <w:r w:rsidRPr="0026570E">
        <w:rPr>
          <w:rFonts w:cs="Arial"/>
          <w:lang w:eastAsia="en-US"/>
        </w:rPr>
        <w:t>выхода</w:t>
      </w:r>
      <w:r w:rsidRPr="0026570E">
        <w:rPr>
          <w:rFonts w:cs="Arial"/>
          <w:spacing w:val="32"/>
          <w:lang w:eastAsia="en-US"/>
        </w:rPr>
        <w:t xml:space="preserve"> </w:t>
      </w:r>
      <w:r w:rsidRPr="0026570E">
        <w:rPr>
          <w:rFonts w:cs="Arial"/>
          <w:lang w:eastAsia="en-US"/>
        </w:rPr>
        <w:t>из</w:t>
      </w:r>
      <w:r w:rsidRPr="0026570E">
        <w:rPr>
          <w:rFonts w:cs="Arial"/>
          <w:spacing w:val="31"/>
          <w:lang w:eastAsia="en-US"/>
        </w:rPr>
        <w:t xml:space="preserve"> </w:t>
      </w:r>
      <w:r w:rsidRPr="0026570E">
        <w:rPr>
          <w:rFonts w:cs="Arial"/>
          <w:lang w:eastAsia="en-US"/>
        </w:rPr>
        <w:t>них,</w:t>
      </w:r>
      <w:r w:rsidRPr="0026570E">
        <w:rPr>
          <w:rFonts w:cs="Arial"/>
          <w:spacing w:val="32"/>
          <w:lang w:eastAsia="en-US"/>
        </w:rPr>
        <w:t xml:space="preserve"> </w:t>
      </w:r>
      <w:r w:rsidRPr="0026570E">
        <w:rPr>
          <w:rFonts w:cs="Arial"/>
          <w:lang w:eastAsia="en-US"/>
        </w:rPr>
        <w:t>посадки</w:t>
      </w:r>
      <w:r w:rsidRPr="0026570E">
        <w:rPr>
          <w:rFonts w:cs="Arial"/>
          <w:spacing w:val="32"/>
          <w:lang w:eastAsia="en-US"/>
        </w:rPr>
        <w:t xml:space="preserve"> </w:t>
      </w:r>
      <w:r w:rsidRPr="0026570E">
        <w:rPr>
          <w:rFonts w:cs="Arial"/>
          <w:lang w:eastAsia="en-US"/>
        </w:rPr>
        <w:t>в</w:t>
      </w:r>
      <w:r w:rsidR="0026570E" w:rsidRPr="0026570E">
        <w:rPr>
          <w:rFonts w:cs="Arial"/>
          <w:spacing w:val="-67"/>
          <w:lang w:eastAsia="en-US"/>
        </w:rPr>
        <w:t xml:space="preserve"> </w:t>
      </w:r>
      <w:r w:rsidRPr="0026570E">
        <w:rPr>
          <w:rFonts w:cs="Arial"/>
          <w:lang w:eastAsia="en-US"/>
        </w:rPr>
        <w:t>транспортное</w:t>
      </w:r>
      <w:r w:rsidRPr="0026570E">
        <w:rPr>
          <w:rFonts w:cs="Arial"/>
          <w:spacing w:val="-15"/>
          <w:lang w:eastAsia="en-US"/>
        </w:rPr>
        <w:t xml:space="preserve"> </w:t>
      </w:r>
      <w:r w:rsidRPr="0026570E">
        <w:rPr>
          <w:rFonts w:cs="Arial"/>
          <w:lang w:eastAsia="en-US"/>
        </w:rPr>
        <w:t>средство</w:t>
      </w:r>
      <w:r w:rsidRPr="0026570E">
        <w:rPr>
          <w:rFonts w:cs="Arial"/>
          <w:spacing w:val="-13"/>
          <w:lang w:eastAsia="en-US"/>
        </w:rPr>
        <w:t xml:space="preserve"> </w:t>
      </w:r>
      <w:r w:rsidRPr="0026570E">
        <w:rPr>
          <w:rFonts w:cs="Arial"/>
          <w:lang w:eastAsia="en-US"/>
        </w:rPr>
        <w:t>и</w:t>
      </w:r>
      <w:r w:rsidRPr="0026570E">
        <w:rPr>
          <w:rFonts w:cs="Arial"/>
          <w:spacing w:val="-13"/>
          <w:lang w:eastAsia="en-US"/>
        </w:rPr>
        <w:t xml:space="preserve"> </w:t>
      </w:r>
      <w:r w:rsidRPr="0026570E">
        <w:rPr>
          <w:rFonts w:cs="Arial"/>
          <w:lang w:eastAsia="en-US"/>
        </w:rPr>
        <w:t>высадки</w:t>
      </w:r>
      <w:r w:rsidRPr="0026570E">
        <w:rPr>
          <w:rFonts w:cs="Arial"/>
          <w:spacing w:val="-15"/>
          <w:lang w:eastAsia="en-US"/>
        </w:rPr>
        <w:t xml:space="preserve"> </w:t>
      </w:r>
      <w:r w:rsidRPr="0026570E">
        <w:rPr>
          <w:rFonts w:cs="Arial"/>
          <w:lang w:eastAsia="en-US"/>
        </w:rPr>
        <w:t>из</w:t>
      </w:r>
      <w:r w:rsidRPr="0026570E">
        <w:rPr>
          <w:rFonts w:cs="Arial"/>
          <w:spacing w:val="-14"/>
          <w:lang w:eastAsia="en-US"/>
        </w:rPr>
        <w:t xml:space="preserve"> </w:t>
      </w:r>
      <w:r w:rsidRPr="0026570E">
        <w:rPr>
          <w:rFonts w:cs="Arial"/>
          <w:lang w:eastAsia="en-US"/>
        </w:rPr>
        <w:t>него,</w:t>
      </w:r>
      <w:r w:rsidRPr="0026570E">
        <w:rPr>
          <w:rFonts w:cs="Arial"/>
          <w:spacing w:val="-14"/>
          <w:lang w:eastAsia="en-US"/>
        </w:rPr>
        <w:t xml:space="preserve"> </w:t>
      </w:r>
      <w:r w:rsidRPr="0026570E">
        <w:rPr>
          <w:rFonts w:cs="Arial"/>
          <w:lang w:eastAsia="en-US"/>
        </w:rPr>
        <w:t>в</w:t>
      </w:r>
      <w:r w:rsidRPr="0026570E">
        <w:rPr>
          <w:rFonts w:cs="Arial"/>
          <w:spacing w:val="-15"/>
          <w:lang w:eastAsia="en-US"/>
        </w:rPr>
        <w:t xml:space="preserve"> </w:t>
      </w:r>
      <w:r w:rsidRPr="0026570E">
        <w:rPr>
          <w:rFonts w:cs="Arial"/>
          <w:lang w:eastAsia="en-US"/>
        </w:rPr>
        <w:t>том</w:t>
      </w:r>
      <w:r w:rsidRPr="0026570E">
        <w:rPr>
          <w:rFonts w:cs="Arial"/>
          <w:spacing w:val="-14"/>
          <w:lang w:eastAsia="en-US"/>
        </w:rPr>
        <w:t xml:space="preserve"> </w:t>
      </w:r>
      <w:r w:rsidRPr="0026570E">
        <w:rPr>
          <w:rFonts w:cs="Arial"/>
          <w:lang w:eastAsia="en-US"/>
        </w:rPr>
        <w:t>числе</w:t>
      </w:r>
      <w:r w:rsidRPr="0026570E">
        <w:rPr>
          <w:rFonts w:cs="Arial"/>
          <w:spacing w:val="-15"/>
          <w:lang w:eastAsia="en-US"/>
        </w:rPr>
        <w:t xml:space="preserve"> </w:t>
      </w:r>
      <w:r w:rsidRPr="0026570E">
        <w:rPr>
          <w:rFonts w:cs="Arial"/>
          <w:lang w:eastAsia="en-US"/>
        </w:rPr>
        <w:t>с</w:t>
      </w:r>
      <w:r w:rsidRPr="0026570E">
        <w:rPr>
          <w:rFonts w:cs="Arial"/>
          <w:spacing w:val="-14"/>
          <w:lang w:eastAsia="en-US"/>
        </w:rPr>
        <w:t xml:space="preserve"> </w:t>
      </w:r>
      <w:r w:rsidRPr="0026570E">
        <w:rPr>
          <w:rFonts w:cs="Arial"/>
          <w:lang w:eastAsia="en-US"/>
        </w:rPr>
        <w:t>использованием</w:t>
      </w:r>
      <w:r w:rsidRPr="0026570E">
        <w:rPr>
          <w:rFonts w:cs="Arial"/>
          <w:spacing w:val="-14"/>
          <w:lang w:eastAsia="en-US"/>
        </w:rPr>
        <w:t xml:space="preserve"> </w:t>
      </w:r>
      <w:r w:rsidRPr="0026570E">
        <w:rPr>
          <w:rFonts w:cs="Arial"/>
          <w:lang w:eastAsia="en-US"/>
        </w:rPr>
        <w:t>кресла-коляски;</w:t>
      </w:r>
      <w:r w:rsidRPr="0026570E">
        <w:rPr>
          <w:rFonts w:cs="Arial"/>
          <w:spacing w:val="-67"/>
          <w:lang w:eastAsia="en-US"/>
        </w:rPr>
        <w:t xml:space="preserve"> </w:t>
      </w:r>
    </w:p>
    <w:p w14:paraId="07632F30" w14:textId="77777777" w:rsidR="000A58C2" w:rsidRPr="0026570E" w:rsidRDefault="000A58C2" w:rsidP="00052073">
      <w:pPr>
        <w:widowControl w:val="0"/>
        <w:tabs>
          <w:tab w:val="left" w:pos="2633"/>
          <w:tab w:val="left" w:pos="4990"/>
          <w:tab w:val="left" w:pos="6918"/>
          <w:tab w:val="left" w:pos="7431"/>
          <w:tab w:val="left" w:pos="9097"/>
          <w:tab w:val="left" w:pos="9592"/>
        </w:tabs>
        <w:autoSpaceDE w:val="0"/>
        <w:autoSpaceDN w:val="0"/>
        <w:ind w:firstLine="709"/>
        <w:rPr>
          <w:rFonts w:cs="Arial"/>
          <w:lang w:eastAsia="en-US"/>
        </w:rPr>
      </w:pPr>
      <w:r w:rsidRPr="0026570E">
        <w:rPr>
          <w:rFonts w:cs="Arial"/>
          <w:lang w:eastAsia="en-US"/>
        </w:rPr>
        <w:t>сопровождение</w:t>
      </w:r>
      <w:r w:rsidRPr="0026570E">
        <w:rPr>
          <w:rFonts w:cs="Arial"/>
          <w:spacing w:val="47"/>
          <w:lang w:eastAsia="en-US"/>
        </w:rPr>
        <w:t xml:space="preserve"> </w:t>
      </w:r>
      <w:r w:rsidRPr="0026570E">
        <w:rPr>
          <w:rFonts w:cs="Arial"/>
          <w:lang w:eastAsia="en-US"/>
        </w:rPr>
        <w:t>инвалидов,</w:t>
      </w:r>
      <w:r w:rsidRPr="0026570E">
        <w:rPr>
          <w:rFonts w:cs="Arial"/>
          <w:spacing w:val="46"/>
          <w:lang w:eastAsia="en-US"/>
        </w:rPr>
        <w:t xml:space="preserve"> </w:t>
      </w:r>
      <w:r w:rsidRPr="0026570E">
        <w:rPr>
          <w:rFonts w:cs="Arial"/>
          <w:lang w:eastAsia="en-US"/>
        </w:rPr>
        <w:t>имеющих</w:t>
      </w:r>
      <w:r w:rsidRPr="0026570E">
        <w:rPr>
          <w:rFonts w:cs="Arial"/>
          <w:spacing w:val="48"/>
          <w:lang w:eastAsia="en-US"/>
        </w:rPr>
        <w:t xml:space="preserve"> </w:t>
      </w:r>
      <w:r w:rsidRPr="0026570E">
        <w:rPr>
          <w:rFonts w:cs="Arial"/>
          <w:lang w:eastAsia="en-US"/>
        </w:rPr>
        <w:t>стойкие</w:t>
      </w:r>
      <w:r w:rsidRPr="0026570E">
        <w:rPr>
          <w:rFonts w:cs="Arial"/>
          <w:spacing w:val="46"/>
          <w:lang w:eastAsia="en-US"/>
        </w:rPr>
        <w:t xml:space="preserve"> </w:t>
      </w:r>
      <w:r w:rsidRPr="0026570E">
        <w:rPr>
          <w:rFonts w:cs="Arial"/>
          <w:lang w:eastAsia="en-US"/>
        </w:rPr>
        <w:t>расстройства</w:t>
      </w:r>
      <w:r w:rsidRPr="0026570E">
        <w:rPr>
          <w:rFonts w:cs="Arial"/>
          <w:spacing w:val="47"/>
          <w:lang w:eastAsia="en-US"/>
        </w:rPr>
        <w:t xml:space="preserve"> </w:t>
      </w:r>
      <w:r w:rsidRPr="0026570E">
        <w:rPr>
          <w:rFonts w:cs="Arial"/>
          <w:lang w:eastAsia="en-US"/>
        </w:rPr>
        <w:t>функции</w:t>
      </w:r>
      <w:r w:rsidRPr="0026570E">
        <w:rPr>
          <w:rFonts w:cs="Arial"/>
          <w:spacing w:val="48"/>
          <w:lang w:eastAsia="en-US"/>
        </w:rPr>
        <w:t xml:space="preserve"> </w:t>
      </w:r>
      <w:r w:rsidRPr="0026570E">
        <w:rPr>
          <w:rFonts w:cs="Arial"/>
          <w:lang w:eastAsia="en-US"/>
        </w:rPr>
        <w:t>зрения</w:t>
      </w:r>
      <w:r w:rsidRPr="0026570E">
        <w:rPr>
          <w:rFonts w:cs="Arial"/>
          <w:spacing w:val="46"/>
          <w:lang w:eastAsia="en-US"/>
        </w:rPr>
        <w:t xml:space="preserve"> </w:t>
      </w:r>
      <w:r w:rsidRPr="0026570E">
        <w:rPr>
          <w:rFonts w:cs="Arial"/>
          <w:lang w:eastAsia="en-US"/>
        </w:rPr>
        <w:t>и самостоятельного</w:t>
      </w:r>
      <w:r w:rsidRPr="0026570E">
        <w:rPr>
          <w:rFonts w:cs="Arial"/>
          <w:spacing w:val="-6"/>
          <w:lang w:eastAsia="en-US"/>
        </w:rPr>
        <w:t xml:space="preserve"> </w:t>
      </w:r>
      <w:r w:rsidRPr="0026570E">
        <w:rPr>
          <w:rFonts w:cs="Arial"/>
          <w:lang w:eastAsia="en-US"/>
        </w:rPr>
        <w:t>передвижения;</w:t>
      </w:r>
    </w:p>
    <w:p w14:paraId="0315EE54"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надлежащее размещение оборудования и носителей информации, необходимых</w:t>
      </w:r>
      <w:r w:rsidRPr="0026570E">
        <w:rPr>
          <w:rFonts w:cs="Arial"/>
          <w:spacing w:val="1"/>
          <w:lang w:eastAsia="en-US"/>
        </w:rPr>
        <w:t xml:space="preserve"> </w:t>
      </w:r>
      <w:r w:rsidRPr="0026570E">
        <w:rPr>
          <w:rFonts w:cs="Arial"/>
          <w:lang w:eastAsia="en-US"/>
        </w:rPr>
        <w:t>для обеспечения беспрепятственного доступа инвалидов к зданиям и помещениям Уполномоченного органа</w:t>
      </w:r>
      <w:r w:rsidRPr="0026570E">
        <w:rPr>
          <w:rFonts w:cs="Arial"/>
          <w:spacing w:val="1"/>
          <w:lang w:eastAsia="en-US"/>
        </w:rPr>
        <w:t xml:space="preserve"> </w:t>
      </w:r>
      <w:r w:rsidRPr="0026570E">
        <w:rPr>
          <w:rFonts w:cs="Arial"/>
          <w:lang w:eastAsia="en-US"/>
        </w:rPr>
        <w:t>и</w:t>
      </w:r>
      <w:r w:rsidRPr="0026570E">
        <w:rPr>
          <w:rFonts w:cs="Arial"/>
          <w:spacing w:val="1"/>
          <w:lang w:eastAsia="en-US"/>
        </w:rPr>
        <w:t xml:space="preserve"> </w:t>
      </w:r>
      <w:r w:rsidRPr="0026570E">
        <w:rPr>
          <w:rFonts w:cs="Arial"/>
          <w:lang w:eastAsia="en-US"/>
        </w:rPr>
        <w:t>к</w:t>
      </w:r>
      <w:r w:rsidRPr="0026570E">
        <w:rPr>
          <w:rFonts w:cs="Arial"/>
          <w:spacing w:val="1"/>
          <w:lang w:eastAsia="en-US"/>
        </w:rPr>
        <w:t xml:space="preserve"> </w:t>
      </w:r>
      <w:r w:rsidRPr="0026570E">
        <w:rPr>
          <w:rFonts w:cs="Arial"/>
          <w:lang w:eastAsia="en-US"/>
        </w:rPr>
        <w:t>муниципальной</w:t>
      </w:r>
      <w:r w:rsidRPr="0026570E">
        <w:rPr>
          <w:rFonts w:cs="Arial"/>
          <w:spacing w:val="-1"/>
          <w:lang w:eastAsia="en-US"/>
        </w:rPr>
        <w:t xml:space="preserve"> </w:t>
      </w:r>
      <w:r w:rsidRPr="0026570E">
        <w:rPr>
          <w:rFonts w:cs="Arial"/>
          <w:lang w:eastAsia="en-US"/>
        </w:rPr>
        <w:t>услуге,</w:t>
      </w:r>
      <w:r w:rsidRPr="0026570E">
        <w:rPr>
          <w:rFonts w:cs="Arial"/>
          <w:spacing w:val="-1"/>
          <w:lang w:eastAsia="en-US"/>
        </w:rPr>
        <w:t xml:space="preserve"> </w:t>
      </w:r>
      <w:r w:rsidRPr="0026570E">
        <w:rPr>
          <w:rFonts w:cs="Arial"/>
          <w:lang w:eastAsia="en-US"/>
        </w:rPr>
        <w:t>с учетом ограничений</w:t>
      </w:r>
      <w:r w:rsidRPr="0026570E">
        <w:rPr>
          <w:rFonts w:cs="Arial"/>
          <w:spacing w:val="-1"/>
          <w:lang w:eastAsia="en-US"/>
        </w:rPr>
        <w:t xml:space="preserve"> </w:t>
      </w:r>
      <w:r w:rsidRPr="0026570E">
        <w:rPr>
          <w:rFonts w:cs="Arial"/>
          <w:lang w:eastAsia="en-US"/>
        </w:rPr>
        <w:t>их жизнедеятельности;</w:t>
      </w:r>
    </w:p>
    <w:p w14:paraId="7B64AE3B"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дублирование необходимой для инвалидов звуковой и зрительной информации,</w:t>
      </w:r>
      <w:r w:rsidRPr="0026570E">
        <w:rPr>
          <w:rFonts w:cs="Arial"/>
          <w:spacing w:val="1"/>
          <w:lang w:eastAsia="en-US"/>
        </w:rPr>
        <w:t xml:space="preserve"> </w:t>
      </w:r>
      <w:r w:rsidRPr="0026570E">
        <w:rPr>
          <w:rFonts w:cs="Arial"/>
          <w:lang w:eastAsia="en-US"/>
        </w:rPr>
        <w:t>а</w:t>
      </w:r>
      <w:r w:rsidRPr="0026570E">
        <w:rPr>
          <w:rFonts w:cs="Arial"/>
          <w:spacing w:val="1"/>
          <w:lang w:eastAsia="en-US"/>
        </w:rPr>
        <w:t xml:space="preserve"> </w:t>
      </w:r>
      <w:r w:rsidRPr="0026570E">
        <w:rPr>
          <w:rFonts w:cs="Arial"/>
          <w:lang w:eastAsia="en-US"/>
        </w:rPr>
        <w:t>также</w:t>
      </w:r>
      <w:r w:rsidRPr="0026570E">
        <w:rPr>
          <w:rFonts w:cs="Arial"/>
          <w:spacing w:val="1"/>
          <w:lang w:eastAsia="en-US"/>
        </w:rPr>
        <w:t xml:space="preserve"> </w:t>
      </w:r>
      <w:r w:rsidRPr="0026570E">
        <w:rPr>
          <w:rFonts w:cs="Arial"/>
          <w:lang w:eastAsia="en-US"/>
        </w:rPr>
        <w:t>надписей,</w:t>
      </w:r>
      <w:r w:rsidRPr="0026570E">
        <w:rPr>
          <w:rFonts w:cs="Arial"/>
          <w:spacing w:val="1"/>
          <w:lang w:eastAsia="en-US"/>
        </w:rPr>
        <w:t xml:space="preserve"> </w:t>
      </w:r>
      <w:r w:rsidRPr="0026570E">
        <w:rPr>
          <w:rFonts w:cs="Arial"/>
          <w:lang w:eastAsia="en-US"/>
        </w:rPr>
        <w:t>знаков</w:t>
      </w:r>
      <w:r w:rsidRPr="0026570E">
        <w:rPr>
          <w:rFonts w:cs="Arial"/>
          <w:spacing w:val="1"/>
          <w:lang w:eastAsia="en-US"/>
        </w:rPr>
        <w:t xml:space="preserve"> </w:t>
      </w:r>
      <w:r w:rsidRPr="0026570E">
        <w:rPr>
          <w:rFonts w:cs="Arial"/>
          <w:lang w:eastAsia="en-US"/>
        </w:rPr>
        <w:t>и</w:t>
      </w:r>
      <w:r w:rsidRPr="0026570E">
        <w:rPr>
          <w:rFonts w:cs="Arial"/>
          <w:spacing w:val="1"/>
          <w:lang w:eastAsia="en-US"/>
        </w:rPr>
        <w:t xml:space="preserve"> </w:t>
      </w:r>
      <w:r w:rsidRPr="0026570E">
        <w:rPr>
          <w:rFonts w:cs="Arial"/>
          <w:lang w:eastAsia="en-US"/>
        </w:rPr>
        <w:t>иной</w:t>
      </w:r>
      <w:r w:rsidRPr="0026570E">
        <w:rPr>
          <w:rFonts w:cs="Arial"/>
          <w:spacing w:val="1"/>
          <w:lang w:eastAsia="en-US"/>
        </w:rPr>
        <w:t xml:space="preserve"> </w:t>
      </w:r>
      <w:r w:rsidRPr="0026570E">
        <w:rPr>
          <w:rFonts w:cs="Arial"/>
          <w:lang w:eastAsia="en-US"/>
        </w:rPr>
        <w:t>текстовой</w:t>
      </w:r>
      <w:r w:rsidRPr="0026570E">
        <w:rPr>
          <w:rFonts w:cs="Arial"/>
          <w:spacing w:val="1"/>
          <w:lang w:eastAsia="en-US"/>
        </w:rPr>
        <w:t xml:space="preserve"> </w:t>
      </w:r>
      <w:r w:rsidRPr="0026570E">
        <w:rPr>
          <w:rFonts w:cs="Arial"/>
          <w:lang w:eastAsia="en-US"/>
        </w:rPr>
        <w:t>и</w:t>
      </w:r>
      <w:r w:rsidRPr="0026570E">
        <w:rPr>
          <w:rFonts w:cs="Arial"/>
          <w:spacing w:val="1"/>
          <w:lang w:eastAsia="en-US"/>
        </w:rPr>
        <w:t xml:space="preserve"> </w:t>
      </w:r>
      <w:r w:rsidRPr="0026570E">
        <w:rPr>
          <w:rFonts w:cs="Arial"/>
          <w:lang w:eastAsia="en-US"/>
        </w:rPr>
        <w:t>графической</w:t>
      </w:r>
      <w:r w:rsidRPr="0026570E">
        <w:rPr>
          <w:rFonts w:cs="Arial"/>
          <w:spacing w:val="1"/>
          <w:lang w:eastAsia="en-US"/>
        </w:rPr>
        <w:t xml:space="preserve"> </w:t>
      </w:r>
      <w:r w:rsidRPr="0026570E">
        <w:rPr>
          <w:rFonts w:cs="Arial"/>
          <w:lang w:eastAsia="en-US"/>
        </w:rPr>
        <w:t>информации</w:t>
      </w:r>
      <w:r w:rsidRPr="0026570E">
        <w:rPr>
          <w:rFonts w:cs="Arial"/>
          <w:spacing w:val="1"/>
          <w:lang w:eastAsia="en-US"/>
        </w:rPr>
        <w:t xml:space="preserve"> </w:t>
      </w:r>
      <w:r w:rsidRPr="0026570E">
        <w:rPr>
          <w:rFonts w:cs="Arial"/>
          <w:lang w:eastAsia="en-US"/>
        </w:rPr>
        <w:t>знаками,</w:t>
      </w:r>
      <w:r w:rsidR="0026570E" w:rsidRPr="0026570E">
        <w:rPr>
          <w:rFonts w:cs="Arial"/>
          <w:spacing w:val="-67"/>
          <w:lang w:eastAsia="en-US"/>
        </w:rPr>
        <w:t xml:space="preserve"> </w:t>
      </w:r>
      <w:r w:rsidRPr="0026570E">
        <w:rPr>
          <w:rFonts w:cs="Arial"/>
          <w:lang w:eastAsia="en-US"/>
        </w:rPr>
        <w:t>выполненными</w:t>
      </w:r>
      <w:r w:rsidRPr="0026570E">
        <w:rPr>
          <w:rFonts w:cs="Arial"/>
          <w:spacing w:val="-1"/>
          <w:lang w:eastAsia="en-US"/>
        </w:rPr>
        <w:t xml:space="preserve"> </w:t>
      </w:r>
      <w:r w:rsidRPr="0026570E">
        <w:rPr>
          <w:rFonts w:cs="Arial"/>
          <w:lang w:eastAsia="en-US"/>
        </w:rPr>
        <w:t>рельефно-точечным шрифтом Брайля;</w:t>
      </w:r>
    </w:p>
    <w:p w14:paraId="607D0399"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допуск</w:t>
      </w:r>
      <w:r w:rsidRPr="0026570E">
        <w:rPr>
          <w:rFonts w:cs="Arial"/>
          <w:spacing w:val="-5"/>
          <w:lang w:eastAsia="en-US"/>
        </w:rPr>
        <w:t xml:space="preserve"> </w:t>
      </w:r>
      <w:r w:rsidRPr="0026570E">
        <w:rPr>
          <w:rFonts w:cs="Arial"/>
          <w:lang w:eastAsia="en-US"/>
        </w:rPr>
        <w:t xml:space="preserve">сурдопереводчика и </w:t>
      </w:r>
      <w:proofErr w:type="spellStart"/>
      <w:r w:rsidRPr="0026570E">
        <w:rPr>
          <w:rFonts w:cs="Arial"/>
          <w:lang w:eastAsia="en-US"/>
        </w:rPr>
        <w:t>тифлосурдопереводчика</w:t>
      </w:r>
      <w:proofErr w:type="spellEnd"/>
      <w:r w:rsidRPr="0026570E">
        <w:rPr>
          <w:rFonts w:cs="Arial"/>
          <w:lang w:eastAsia="en-US"/>
        </w:rPr>
        <w:t>;</w:t>
      </w:r>
    </w:p>
    <w:p w14:paraId="36FFE038" w14:textId="77777777" w:rsidR="000A58C2" w:rsidRPr="0026570E" w:rsidRDefault="000A58C2" w:rsidP="00052073">
      <w:pPr>
        <w:widowControl w:val="0"/>
        <w:autoSpaceDE w:val="0"/>
        <w:autoSpaceDN w:val="0"/>
        <w:ind w:firstLine="709"/>
        <w:rPr>
          <w:rFonts w:cs="Arial"/>
          <w:lang w:eastAsia="en-US"/>
        </w:rPr>
      </w:pPr>
      <w:r w:rsidRPr="0026570E">
        <w:rPr>
          <w:rFonts w:cs="Arial"/>
          <w:lang w:eastAsia="en-US"/>
        </w:rPr>
        <w:t>допуск собаки-проводника при наличии документа, подтверждающего</w:t>
      </w:r>
      <w:r w:rsidR="0026570E" w:rsidRPr="0026570E">
        <w:rPr>
          <w:rFonts w:cs="Arial"/>
          <w:lang w:eastAsia="en-US"/>
        </w:rPr>
        <w:t xml:space="preserve"> </w:t>
      </w:r>
      <w:r w:rsidRPr="0026570E">
        <w:rPr>
          <w:rFonts w:cs="Arial"/>
          <w:lang w:eastAsia="en-US"/>
        </w:rPr>
        <w:t>ее специальное обучение, на объекты (здания, помещения) Уполномоченного органа;</w:t>
      </w:r>
    </w:p>
    <w:p w14:paraId="1149A3CE" w14:textId="77777777" w:rsidR="000A58C2" w:rsidRDefault="000A58C2" w:rsidP="00052073">
      <w:pPr>
        <w:widowControl w:val="0"/>
        <w:autoSpaceDE w:val="0"/>
        <w:autoSpaceDN w:val="0"/>
        <w:ind w:firstLine="709"/>
        <w:rPr>
          <w:rFonts w:cs="Arial"/>
          <w:lang w:eastAsia="en-US"/>
        </w:rPr>
      </w:pPr>
      <w:r w:rsidRPr="0026570E">
        <w:rPr>
          <w:rFonts w:cs="Arial"/>
          <w:lang w:eastAsia="en-US"/>
        </w:rPr>
        <w:t>оказание инвалидам помощи в преодолении барьеров, мешающих получению ими муниципальных услуг наравне с другими лицами.</w:t>
      </w:r>
    </w:p>
    <w:p w14:paraId="511DD90C" w14:textId="77777777" w:rsidR="000E6D20" w:rsidRPr="0026570E" w:rsidRDefault="000E6D20" w:rsidP="00052073">
      <w:pPr>
        <w:widowControl w:val="0"/>
        <w:autoSpaceDE w:val="0"/>
        <w:autoSpaceDN w:val="0"/>
        <w:ind w:firstLine="709"/>
        <w:rPr>
          <w:rFonts w:cs="Arial"/>
          <w:lang w:eastAsia="en-US"/>
        </w:rPr>
      </w:pPr>
    </w:p>
    <w:p w14:paraId="011C7894"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Показатели доступности и качества муниципальной услуги</w:t>
      </w:r>
    </w:p>
    <w:p w14:paraId="3C4A89BA" w14:textId="77777777" w:rsidR="000A58C2" w:rsidRPr="0026570E" w:rsidRDefault="000A58C2" w:rsidP="006A32B3">
      <w:pPr>
        <w:keepNext/>
        <w:keepLines/>
        <w:widowControl w:val="0"/>
        <w:jc w:val="center"/>
        <w:outlineLvl w:val="1"/>
        <w:rPr>
          <w:rFonts w:cs="Arial"/>
          <w:b/>
          <w:bCs/>
          <w:lang w:eastAsia="en-US"/>
        </w:rPr>
      </w:pPr>
    </w:p>
    <w:p w14:paraId="129274BF" w14:textId="77777777" w:rsidR="000A58C2" w:rsidRPr="0026570E" w:rsidRDefault="006A32B3" w:rsidP="00052073">
      <w:pPr>
        <w:widowControl w:val="0"/>
        <w:tabs>
          <w:tab w:val="left" w:pos="1418"/>
        </w:tabs>
        <w:ind w:firstLine="709"/>
        <w:rPr>
          <w:rFonts w:cs="Arial"/>
          <w:lang w:eastAsia="en-US"/>
        </w:rPr>
      </w:pPr>
      <w:r w:rsidRPr="0026570E">
        <w:rPr>
          <w:rFonts w:cs="Arial"/>
          <w:lang w:eastAsia="en-US" w:bidi="ru-RU"/>
        </w:rPr>
        <w:t xml:space="preserve">2.24. </w:t>
      </w:r>
      <w:r w:rsidR="000A58C2" w:rsidRPr="0026570E">
        <w:rPr>
          <w:rFonts w:cs="Arial"/>
          <w:lang w:eastAsia="en-US" w:bidi="ru-RU"/>
        </w:rPr>
        <w:t>Основными</w:t>
      </w:r>
      <w:r w:rsidR="000A58C2" w:rsidRPr="0026570E">
        <w:rPr>
          <w:rFonts w:cs="Arial"/>
          <w:color w:val="000000"/>
          <w:lang w:bidi="ru-RU"/>
        </w:rPr>
        <w:t xml:space="preserve"> показателями доступности предоставления муниципальной услуги являются:</w:t>
      </w:r>
    </w:p>
    <w:p w14:paraId="17958FF7" w14:textId="77777777" w:rsidR="000A58C2" w:rsidRPr="0026570E" w:rsidRDefault="000A58C2" w:rsidP="00052073">
      <w:pPr>
        <w:widowControl w:val="0"/>
        <w:shd w:val="clear" w:color="auto" w:fill="FFFFFF"/>
        <w:tabs>
          <w:tab w:val="left" w:pos="1134"/>
          <w:tab w:val="left" w:pos="1355"/>
          <w:tab w:val="left" w:pos="1692"/>
        </w:tabs>
        <w:ind w:firstLine="709"/>
        <w:rPr>
          <w:rFonts w:cs="Arial"/>
          <w:color w:val="000000"/>
          <w:lang w:bidi="ru-RU"/>
        </w:rPr>
      </w:pPr>
      <w:r w:rsidRPr="0026570E">
        <w:rPr>
          <w:rFonts w:cs="Arial"/>
          <w:color w:val="000000"/>
          <w:lang w:bidi="ru-RU"/>
        </w:rPr>
        <w:t>2.24.1. Наличие полной и понятной информации о порядке, сроках и ходе предоставления муниципальной услуги в информационно-телекоммуникационной сети Интернет (далее – сеть Интернет), средствах массовой информации.</w:t>
      </w:r>
    </w:p>
    <w:p w14:paraId="5FC0C2A2" w14:textId="77777777" w:rsidR="000A58C2" w:rsidRPr="0026570E" w:rsidRDefault="000A58C2" w:rsidP="00052073">
      <w:pPr>
        <w:widowControl w:val="0"/>
        <w:shd w:val="clear" w:color="auto" w:fill="FFFFFF"/>
        <w:tabs>
          <w:tab w:val="left" w:pos="1134"/>
          <w:tab w:val="left" w:pos="1355"/>
          <w:tab w:val="left" w:pos="1692"/>
        </w:tabs>
        <w:ind w:firstLine="709"/>
        <w:rPr>
          <w:rFonts w:cs="Arial"/>
          <w:color w:val="000000"/>
          <w:lang w:bidi="ru-RU"/>
        </w:rPr>
      </w:pPr>
      <w:r w:rsidRPr="0026570E">
        <w:rPr>
          <w:rFonts w:cs="Arial"/>
          <w:color w:val="000000"/>
          <w:lang w:bidi="ru-RU"/>
        </w:rPr>
        <w:t>2.24.2. Предоставление муниципальной услуги в соответствии с вариантом предоставления муниципальной услуги.</w:t>
      </w:r>
    </w:p>
    <w:p w14:paraId="00F79AC5" w14:textId="77777777" w:rsidR="000A58C2" w:rsidRPr="0026570E" w:rsidRDefault="000A58C2" w:rsidP="00052073">
      <w:pPr>
        <w:widowControl w:val="0"/>
        <w:shd w:val="clear" w:color="auto" w:fill="FFFFFF"/>
        <w:tabs>
          <w:tab w:val="left" w:pos="1134"/>
          <w:tab w:val="left" w:pos="1355"/>
          <w:tab w:val="left" w:pos="1692"/>
        </w:tabs>
        <w:ind w:firstLine="709"/>
        <w:rPr>
          <w:rFonts w:cs="Arial"/>
          <w:color w:val="000000"/>
          <w:lang w:bidi="ru-RU"/>
        </w:rPr>
      </w:pPr>
      <w:r w:rsidRPr="0026570E">
        <w:rPr>
          <w:rFonts w:cs="Arial"/>
          <w:color w:val="000000"/>
          <w:lang w:bidi="ru-RU"/>
        </w:rPr>
        <w:t>2.24.3. Возможность получения информации о ходе предоставления муниципальной услуги, в том числе с использованием сети Интернет.</w:t>
      </w:r>
    </w:p>
    <w:p w14:paraId="35F929D8" w14:textId="77777777" w:rsidR="000A58C2" w:rsidRPr="0026570E" w:rsidRDefault="006A32B3" w:rsidP="00052073">
      <w:pPr>
        <w:widowControl w:val="0"/>
        <w:tabs>
          <w:tab w:val="left" w:pos="1418"/>
        </w:tabs>
        <w:ind w:firstLine="709"/>
        <w:rPr>
          <w:rFonts w:cs="Arial"/>
          <w:color w:val="000000"/>
          <w:lang w:bidi="ru-RU"/>
        </w:rPr>
      </w:pPr>
      <w:r w:rsidRPr="0026570E">
        <w:rPr>
          <w:rFonts w:cs="Arial"/>
          <w:color w:val="000000"/>
          <w:lang w:bidi="ru-RU"/>
        </w:rPr>
        <w:t xml:space="preserve">2.25. </w:t>
      </w:r>
      <w:r w:rsidR="000A58C2" w:rsidRPr="0026570E">
        <w:rPr>
          <w:rFonts w:cs="Arial"/>
          <w:color w:val="000000"/>
          <w:lang w:bidi="ru-RU"/>
        </w:rPr>
        <w:t>Основными показателями качества предоставления муниципальной услуги являются:</w:t>
      </w:r>
    </w:p>
    <w:p w14:paraId="32C718BD" w14:textId="77777777" w:rsidR="000A58C2" w:rsidRPr="0026570E" w:rsidRDefault="000A58C2" w:rsidP="00052073">
      <w:pPr>
        <w:widowControl w:val="0"/>
        <w:shd w:val="clear" w:color="auto" w:fill="FFFFFF"/>
        <w:tabs>
          <w:tab w:val="left" w:pos="1134"/>
          <w:tab w:val="left" w:pos="1355"/>
          <w:tab w:val="left" w:pos="1692"/>
        </w:tabs>
        <w:ind w:firstLine="709"/>
        <w:rPr>
          <w:rFonts w:cs="Arial"/>
          <w:color w:val="000000"/>
          <w:lang w:bidi="ru-RU"/>
        </w:rPr>
      </w:pPr>
      <w:r w:rsidRPr="0026570E">
        <w:rPr>
          <w:rFonts w:cs="Arial"/>
          <w:color w:val="000000"/>
          <w:lang w:bidi="ru-RU"/>
        </w:rPr>
        <w:t>2.25.1.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1B0CE4BA" w14:textId="77777777" w:rsidR="000A58C2" w:rsidRPr="0026570E" w:rsidRDefault="000A58C2" w:rsidP="00052073">
      <w:pPr>
        <w:widowControl w:val="0"/>
        <w:shd w:val="clear" w:color="auto" w:fill="FFFFFF"/>
        <w:tabs>
          <w:tab w:val="left" w:pos="1134"/>
          <w:tab w:val="left" w:pos="1355"/>
          <w:tab w:val="left" w:pos="1692"/>
        </w:tabs>
        <w:ind w:firstLine="709"/>
        <w:rPr>
          <w:rFonts w:cs="Arial"/>
          <w:color w:val="000000"/>
          <w:lang w:bidi="ru-RU"/>
        </w:rPr>
      </w:pPr>
      <w:r w:rsidRPr="0026570E">
        <w:rPr>
          <w:rFonts w:cs="Arial"/>
          <w:color w:val="000000"/>
          <w:lang w:bidi="ru-RU"/>
        </w:rPr>
        <w:t xml:space="preserve">2.25.2. Количество взаимодействий гражданина с должностными лицами, участвующими в предоставлении муниципальной услуги. </w:t>
      </w:r>
    </w:p>
    <w:p w14:paraId="58AF73C8" w14:textId="77777777" w:rsidR="000A58C2" w:rsidRPr="0026570E" w:rsidRDefault="000A58C2" w:rsidP="00052073">
      <w:pPr>
        <w:widowControl w:val="0"/>
        <w:shd w:val="clear" w:color="auto" w:fill="FFFFFF"/>
        <w:tabs>
          <w:tab w:val="left" w:pos="1134"/>
          <w:tab w:val="left" w:pos="1355"/>
          <w:tab w:val="left" w:pos="1692"/>
        </w:tabs>
        <w:ind w:firstLine="709"/>
        <w:rPr>
          <w:rFonts w:cs="Arial"/>
          <w:color w:val="000000"/>
          <w:lang w:bidi="ru-RU"/>
        </w:rPr>
      </w:pPr>
      <w:r w:rsidRPr="0026570E">
        <w:rPr>
          <w:rFonts w:cs="Arial"/>
          <w:color w:val="000000"/>
          <w:lang w:bidi="ru-RU"/>
        </w:rPr>
        <w:t>2.25.3. Отсутствие обоснованных жалоб на действия (бездействие) сотрудников и их некорректно</w:t>
      </w:r>
      <w:r w:rsidR="00052073" w:rsidRPr="0026570E">
        <w:rPr>
          <w:rFonts w:cs="Arial"/>
          <w:color w:val="000000"/>
          <w:lang w:bidi="ru-RU"/>
        </w:rPr>
        <w:t>е (невнимательное) отношение к З</w:t>
      </w:r>
      <w:r w:rsidRPr="0026570E">
        <w:rPr>
          <w:rFonts w:cs="Arial"/>
          <w:color w:val="000000"/>
          <w:lang w:bidi="ru-RU"/>
        </w:rPr>
        <w:t>аявителям.</w:t>
      </w:r>
    </w:p>
    <w:p w14:paraId="5DF9B30B" w14:textId="77777777" w:rsidR="000A58C2" w:rsidRDefault="000E6D20" w:rsidP="006A32B3">
      <w:pPr>
        <w:widowControl w:val="0"/>
        <w:shd w:val="clear" w:color="auto" w:fill="FFFFFF"/>
        <w:tabs>
          <w:tab w:val="left" w:pos="1134"/>
          <w:tab w:val="left" w:pos="1355"/>
          <w:tab w:val="left" w:pos="1692"/>
        </w:tabs>
        <w:ind w:firstLine="709"/>
        <w:rPr>
          <w:rFonts w:cs="Arial"/>
          <w:bCs/>
          <w:color w:val="000000"/>
        </w:rPr>
      </w:pPr>
      <w:r w:rsidRPr="00F41950">
        <w:rPr>
          <w:rFonts w:cs="Arial"/>
          <w:bCs/>
          <w:color w:val="000000"/>
        </w:rPr>
        <w:t>2.25.4. Муниципальная услуга в упреждающем (</w:t>
      </w:r>
      <w:proofErr w:type="spellStart"/>
      <w:r w:rsidRPr="00F41950">
        <w:rPr>
          <w:rFonts w:cs="Arial"/>
          <w:bCs/>
          <w:color w:val="000000"/>
        </w:rPr>
        <w:t>проактивном</w:t>
      </w:r>
      <w:proofErr w:type="spellEnd"/>
      <w:r w:rsidRPr="00F41950">
        <w:rPr>
          <w:rFonts w:cs="Arial"/>
          <w:bCs/>
          <w:color w:val="000000"/>
        </w:rPr>
        <w:t>) режиме не предоставляется.</w:t>
      </w:r>
    </w:p>
    <w:p w14:paraId="4F56A2B5" w14:textId="77777777" w:rsidR="000E6D20" w:rsidRDefault="000E6D20" w:rsidP="006A32B3">
      <w:pPr>
        <w:widowControl w:val="0"/>
        <w:shd w:val="clear" w:color="auto" w:fill="FFFFFF"/>
        <w:tabs>
          <w:tab w:val="left" w:pos="1134"/>
          <w:tab w:val="left" w:pos="1355"/>
          <w:tab w:val="left" w:pos="1692"/>
        </w:tabs>
        <w:ind w:firstLine="709"/>
        <w:rPr>
          <w:rFonts w:cs="Arial"/>
          <w:bCs/>
          <w:color w:val="000000"/>
        </w:rPr>
      </w:pPr>
      <w:r>
        <w:rPr>
          <w:rFonts w:cs="Arial"/>
          <w:bCs/>
          <w:color w:val="000000"/>
        </w:rPr>
        <w:t xml:space="preserve">(Подраздел дополнен подпунктом 2.25.4 постановлением Администрации от </w:t>
      </w:r>
      <w:hyperlink r:id="rId25" w:history="1">
        <w:r>
          <w:rPr>
            <w:rStyle w:val="af9"/>
            <w:rFonts w:cs="Arial"/>
            <w:bCs/>
          </w:rPr>
          <w:t>23.06.2025 № 829</w:t>
        </w:r>
      </w:hyperlink>
      <w:r>
        <w:rPr>
          <w:rFonts w:cs="Arial"/>
          <w:bCs/>
          <w:color w:val="000000"/>
        </w:rPr>
        <w:t>)</w:t>
      </w:r>
    </w:p>
    <w:p w14:paraId="49ACE14E" w14:textId="77777777" w:rsidR="000E6D20" w:rsidRPr="0026570E" w:rsidRDefault="000E6D20" w:rsidP="006A32B3">
      <w:pPr>
        <w:widowControl w:val="0"/>
        <w:shd w:val="clear" w:color="auto" w:fill="FFFFFF"/>
        <w:tabs>
          <w:tab w:val="left" w:pos="1134"/>
          <w:tab w:val="left" w:pos="1355"/>
          <w:tab w:val="left" w:pos="1692"/>
        </w:tabs>
        <w:ind w:firstLine="709"/>
        <w:rPr>
          <w:rFonts w:cs="Arial"/>
          <w:color w:val="000000"/>
          <w:lang w:bidi="ru-RU"/>
        </w:rPr>
      </w:pPr>
    </w:p>
    <w:p w14:paraId="084C483A" w14:textId="77777777" w:rsidR="0026570E" w:rsidRPr="0026570E" w:rsidRDefault="000A58C2" w:rsidP="006A32B3">
      <w:pPr>
        <w:widowControl w:val="0"/>
        <w:jc w:val="center"/>
        <w:rPr>
          <w:rFonts w:cs="Arial"/>
          <w:b/>
          <w:bCs/>
          <w:color w:val="000000"/>
          <w:lang w:bidi="ru-RU"/>
        </w:rPr>
      </w:pPr>
      <w:r w:rsidRPr="0026570E">
        <w:rPr>
          <w:rFonts w:cs="Arial"/>
          <w:b/>
          <w:bCs/>
          <w:color w:val="000000"/>
          <w:lang w:bidi="ru-RU"/>
        </w:rPr>
        <w:t>Иные требования к предоставлению муниципальной услуги</w:t>
      </w:r>
    </w:p>
    <w:p w14:paraId="717B9935" w14:textId="77777777" w:rsidR="000A58C2" w:rsidRPr="0026570E" w:rsidRDefault="000A58C2" w:rsidP="006A32B3">
      <w:pPr>
        <w:widowControl w:val="0"/>
        <w:jc w:val="center"/>
        <w:rPr>
          <w:rFonts w:cs="Arial"/>
          <w:lang w:eastAsia="en-US"/>
        </w:rPr>
      </w:pPr>
    </w:p>
    <w:p w14:paraId="2DB172AD" w14:textId="77777777" w:rsidR="000A58C2" w:rsidRPr="0026570E" w:rsidRDefault="006A32B3" w:rsidP="00052073">
      <w:pPr>
        <w:widowControl w:val="0"/>
        <w:tabs>
          <w:tab w:val="left" w:pos="1418"/>
        </w:tabs>
        <w:ind w:firstLine="709"/>
        <w:rPr>
          <w:rFonts w:cs="Arial"/>
          <w:lang w:eastAsia="en-US"/>
        </w:rPr>
      </w:pPr>
      <w:r w:rsidRPr="0026570E">
        <w:rPr>
          <w:rFonts w:cs="Arial"/>
          <w:color w:val="000000"/>
          <w:lang w:bidi="ru-RU"/>
        </w:rPr>
        <w:t xml:space="preserve">2.26. </w:t>
      </w:r>
      <w:r w:rsidR="000A58C2" w:rsidRPr="0026570E">
        <w:rPr>
          <w:rFonts w:cs="Arial"/>
          <w:color w:val="000000"/>
          <w:lang w:bidi="ru-RU"/>
        </w:rPr>
        <w:t>Услуги, являющиеся обязательными и необходимыми для предоставления муниципальной услуги, отсутствуют.</w:t>
      </w:r>
    </w:p>
    <w:p w14:paraId="0B892A65" w14:textId="77777777" w:rsidR="000A58C2" w:rsidRPr="0026570E" w:rsidRDefault="006A32B3" w:rsidP="00052073">
      <w:pPr>
        <w:widowControl w:val="0"/>
        <w:tabs>
          <w:tab w:val="left" w:pos="1418"/>
        </w:tabs>
        <w:ind w:firstLine="709"/>
        <w:rPr>
          <w:rFonts w:cs="Arial"/>
          <w:lang w:eastAsia="en-US"/>
        </w:rPr>
      </w:pPr>
      <w:r w:rsidRPr="0026570E">
        <w:rPr>
          <w:rFonts w:cs="Arial"/>
          <w:color w:val="000000"/>
          <w:lang w:bidi="ru-RU"/>
        </w:rPr>
        <w:t xml:space="preserve">2.27. </w:t>
      </w:r>
      <w:r w:rsidR="000A58C2" w:rsidRPr="0026570E">
        <w:rPr>
          <w:rFonts w:cs="Arial"/>
          <w:color w:val="000000"/>
          <w:lang w:bidi="ru-RU"/>
        </w:rPr>
        <w:t xml:space="preserve">Информационные системы, используемые для предоставления </w:t>
      </w:r>
      <w:r w:rsidR="000A58C2" w:rsidRPr="0026570E">
        <w:rPr>
          <w:rFonts w:cs="Arial"/>
          <w:color w:val="000000"/>
          <w:lang w:bidi="ru-RU"/>
        </w:rPr>
        <w:lastRenderedPageBreak/>
        <w:t>муниципальной услуги, не предусмотрены</w:t>
      </w:r>
      <w:r w:rsidR="000A58C2" w:rsidRPr="0026570E">
        <w:rPr>
          <w:rFonts w:cs="Arial"/>
          <w:lang w:eastAsia="en-US"/>
        </w:rPr>
        <w:t>.</w:t>
      </w:r>
    </w:p>
    <w:p w14:paraId="282C2C79" w14:textId="77777777" w:rsidR="000A58C2" w:rsidRPr="0026570E" w:rsidRDefault="000A58C2" w:rsidP="006A32B3">
      <w:pPr>
        <w:widowControl w:val="0"/>
        <w:ind w:firstLine="720"/>
        <w:rPr>
          <w:rFonts w:cs="Arial"/>
          <w:lang w:eastAsia="en-US"/>
        </w:rPr>
      </w:pPr>
    </w:p>
    <w:p w14:paraId="41B2F83F" w14:textId="77777777" w:rsidR="000A58C2" w:rsidRDefault="006A32B3" w:rsidP="000E6D20">
      <w:pPr>
        <w:pStyle w:val="2"/>
      </w:pPr>
      <w:r w:rsidRPr="0026570E">
        <w:rPr>
          <w:lang w:val="en-US" w:bidi="ru-RU"/>
        </w:rPr>
        <w:t>III</w:t>
      </w:r>
      <w:r w:rsidRPr="0026570E">
        <w:rPr>
          <w:lang w:bidi="ru-RU"/>
        </w:rPr>
        <w:t xml:space="preserve">. </w:t>
      </w:r>
      <w:r w:rsidR="000E6D20" w:rsidRPr="00F41950">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09EA5E02" w14:textId="77777777" w:rsidR="000E6D20" w:rsidRPr="000E6D20" w:rsidRDefault="000E6D20" w:rsidP="000E6D20">
      <w:pPr>
        <w:pStyle w:val="2"/>
        <w:rPr>
          <w:b w:val="0"/>
          <w:lang w:bidi="ru-RU"/>
        </w:rPr>
      </w:pPr>
      <w:r w:rsidRPr="000E6D20">
        <w:rPr>
          <w:b w:val="0"/>
          <w:sz w:val="24"/>
        </w:rPr>
        <w:t xml:space="preserve">(Наименование раздела изложено в новой редакции постановлением Администрации от </w:t>
      </w:r>
      <w:hyperlink r:id="rId26" w:history="1">
        <w:r>
          <w:rPr>
            <w:rStyle w:val="af9"/>
            <w:b w:val="0"/>
            <w:sz w:val="24"/>
          </w:rPr>
          <w:t>23.06.2025 № 829</w:t>
        </w:r>
      </w:hyperlink>
      <w:r w:rsidRPr="000E6D20">
        <w:rPr>
          <w:b w:val="0"/>
          <w:sz w:val="24"/>
        </w:rPr>
        <w:t>)</w:t>
      </w:r>
    </w:p>
    <w:p w14:paraId="7F253363" w14:textId="77777777" w:rsidR="000E6D20" w:rsidRPr="0026570E" w:rsidRDefault="000E6D20" w:rsidP="00052073">
      <w:pPr>
        <w:widowControl w:val="0"/>
        <w:tabs>
          <w:tab w:val="left" w:pos="1334"/>
        </w:tabs>
        <w:jc w:val="center"/>
        <w:rPr>
          <w:rFonts w:cs="Arial"/>
          <w:lang w:eastAsia="en-US"/>
        </w:rPr>
      </w:pPr>
    </w:p>
    <w:p w14:paraId="513153CD" w14:textId="77777777" w:rsidR="000A58C2" w:rsidRPr="0026570E" w:rsidRDefault="000A58C2" w:rsidP="00052073">
      <w:pPr>
        <w:keepNext/>
        <w:keepLines/>
        <w:widowControl w:val="0"/>
        <w:jc w:val="center"/>
        <w:rPr>
          <w:rFonts w:cs="Arial"/>
          <w:b/>
          <w:bCs/>
          <w:color w:val="000000"/>
          <w:lang w:bidi="ru-RU"/>
        </w:rPr>
      </w:pPr>
      <w:r w:rsidRPr="0026570E">
        <w:rPr>
          <w:rFonts w:cs="Arial"/>
          <w:b/>
          <w:bCs/>
          <w:color w:val="000000"/>
          <w:lang w:bidi="ru-RU"/>
        </w:rPr>
        <w:t>Исчерпывающий перечень административных процедур</w:t>
      </w:r>
    </w:p>
    <w:p w14:paraId="6C68BC9B" w14:textId="77777777" w:rsidR="00052073" w:rsidRPr="0026570E" w:rsidRDefault="00052073" w:rsidP="00052073">
      <w:pPr>
        <w:keepNext/>
        <w:keepLines/>
        <w:widowControl w:val="0"/>
        <w:jc w:val="center"/>
        <w:rPr>
          <w:rFonts w:cs="Arial"/>
          <w:b/>
          <w:bCs/>
          <w:lang w:eastAsia="en-US"/>
        </w:rPr>
      </w:pPr>
    </w:p>
    <w:p w14:paraId="09187E0C" w14:textId="77777777" w:rsidR="000A58C2" w:rsidRPr="0026570E" w:rsidRDefault="006A32B3" w:rsidP="00052073">
      <w:pPr>
        <w:widowControl w:val="0"/>
        <w:ind w:firstLine="709"/>
        <w:rPr>
          <w:rFonts w:cs="Arial"/>
          <w:color w:val="000000"/>
          <w:lang w:bidi="ru-RU"/>
        </w:rPr>
      </w:pPr>
      <w:r w:rsidRPr="0026570E">
        <w:rPr>
          <w:rFonts w:cs="Arial"/>
          <w:color w:val="000000"/>
          <w:lang w:bidi="ru-RU"/>
        </w:rPr>
        <w:t xml:space="preserve">3.1. </w:t>
      </w:r>
      <w:r w:rsidR="000A58C2" w:rsidRPr="0026570E">
        <w:rPr>
          <w:rFonts w:cs="Arial"/>
          <w:color w:val="000000"/>
          <w:lang w:bidi="ru-RU"/>
        </w:rPr>
        <w:t>Предоставление муниципальной услуги включает в себя следующие административные процедуры:</w:t>
      </w:r>
    </w:p>
    <w:p w14:paraId="0BA85007" w14:textId="77777777" w:rsidR="000A58C2" w:rsidRPr="0026570E" w:rsidRDefault="006A32B3" w:rsidP="00052073">
      <w:pPr>
        <w:widowControl w:val="0"/>
        <w:ind w:firstLine="709"/>
        <w:contextualSpacing/>
        <w:rPr>
          <w:rFonts w:cs="Arial"/>
          <w:color w:val="000000"/>
          <w:lang w:bidi="ru-RU"/>
        </w:rPr>
      </w:pPr>
      <w:r w:rsidRPr="0026570E">
        <w:rPr>
          <w:rFonts w:cs="Arial"/>
          <w:color w:val="000000"/>
          <w:lang w:bidi="ru-RU"/>
        </w:rPr>
        <w:t xml:space="preserve">1) </w:t>
      </w:r>
      <w:r w:rsidR="00052073" w:rsidRPr="0026570E">
        <w:rPr>
          <w:rFonts w:cs="Arial"/>
          <w:color w:val="000000"/>
          <w:lang w:bidi="ru-RU"/>
        </w:rPr>
        <w:t>прием и регистрацию</w:t>
      </w:r>
      <w:r w:rsidR="000A58C2" w:rsidRPr="0026570E">
        <w:rPr>
          <w:rFonts w:cs="Arial"/>
          <w:color w:val="000000"/>
          <w:lang w:bidi="ru-RU"/>
        </w:rPr>
        <w:t xml:space="preserve"> заявления о предоставлении муниципальной услуги;</w:t>
      </w:r>
    </w:p>
    <w:p w14:paraId="5312E2D3" w14:textId="77777777" w:rsidR="000A58C2" w:rsidRPr="0026570E" w:rsidRDefault="006A32B3" w:rsidP="00052073">
      <w:pPr>
        <w:widowControl w:val="0"/>
        <w:ind w:firstLine="709"/>
        <w:contextualSpacing/>
        <w:rPr>
          <w:rFonts w:cs="Arial"/>
          <w:color w:val="000000"/>
          <w:lang w:bidi="ru-RU"/>
        </w:rPr>
      </w:pPr>
      <w:r w:rsidRPr="0026570E">
        <w:rPr>
          <w:rFonts w:cs="Arial"/>
          <w:color w:val="000000"/>
          <w:lang w:bidi="ru-RU"/>
        </w:rPr>
        <w:t xml:space="preserve">2) </w:t>
      </w:r>
      <w:r w:rsidR="00052073" w:rsidRPr="0026570E">
        <w:rPr>
          <w:rFonts w:cs="Arial"/>
          <w:color w:val="000000"/>
          <w:lang w:bidi="ru-RU"/>
        </w:rPr>
        <w:t>проверку направленного Заявителем з</w:t>
      </w:r>
      <w:r w:rsidR="000A58C2" w:rsidRPr="0026570E">
        <w:rPr>
          <w:rFonts w:cs="Arial"/>
          <w:color w:val="000000"/>
          <w:lang w:bidi="ru-RU"/>
        </w:rPr>
        <w:t>аявления и документов, представленных для получения муниципальной услуги, формирование и направление межведомственных запросов для получения сведений, указанных в пункте 2.14 настоящего Административного регламента, и получение ответов на них;</w:t>
      </w:r>
    </w:p>
    <w:p w14:paraId="1694A108" w14:textId="77777777" w:rsidR="000A58C2" w:rsidRPr="0026570E" w:rsidRDefault="006A32B3" w:rsidP="00052073">
      <w:pPr>
        <w:widowControl w:val="0"/>
        <w:ind w:firstLine="709"/>
        <w:contextualSpacing/>
        <w:rPr>
          <w:rFonts w:cs="Arial"/>
          <w:color w:val="000000"/>
          <w:lang w:bidi="ru-RU"/>
        </w:rPr>
      </w:pPr>
      <w:r w:rsidRPr="0026570E">
        <w:rPr>
          <w:rFonts w:cs="Arial"/>
          <w:color w:val="000000"/>
          <w:lang w:bidi="ru-RU"/>
        </w:rPr>
        <w:t xml:space="preserve">3) </w:t>
      </w:r>
      <w:r w:rsidR="000A58C2" w:rsidRPr="0026570E">
        <w:rPr>
          <w:rFonts w:cs="Arial"/>
          <w:color w:val="000000"/>
          <w:lang w:bidi="ru-RU"/>
        </w:rPr>
        <w:t>рассмотрение заявления, документов и сведений;</w:t>
      </w:r>
    </w:p>
    <w:p w14:paraId="5EF2645B" w14:textId="77777777" w:rsidR="000A58C2" w:rsidRPr="0026570E" w:rsidRDefault="006A32B3" w:rsidP="00052073">
      <w:pPr>
        <w:widowControl w:val="0"/>
        <w:ind w:firstLine="709"/>
        <w:contextualSpacing/>
        <w:rPr>
          <w:rFonts w:cs="Arial"/>
          <w:color w:val="000000"/>
          <w:lang w:bidi="ru-RU"/>
        </w:rPr>
      </w:pPr>
      <w:r w:rsidRPr="0026570E">
        <w:rPr>
          <w:rFonts w:cs="Arial"/>
          <w:color w:val="000000"/>
          <w:lang w:bidi="ru-RU"/>
        </w:rPr>
        <w:t xml:space="preserve">4) </w:t>
      </w:r>
      <w:r w:rsidR="000A58C2" w:rsidRPr="0026570E">
        <w:rPr>
          <w:rFonts w:cs="Arial"/>
          <w:color w:val="000000"/>
          <w:lang w:bidi="ru-RU"/>
        </w:rPr>
        <w:t xml:space="preserve">принятие решения о предоставлении муниципальной услуги; </w:t>
      </w:r>
    </w:p>
    <w:p w14:paraId="1400D698" w14:textId="77777777" w:rsidR="000A58C2" w:rsidRPr="0026570E" w:rsidRDefault="006A32B3" w:rsidP="00052073">
      <w:pPr>
        <w:widowControl w:val="0"/>
        <w:ind w:firstLine="709"/>
        <w:contextualSpacing/>
        <w:rPr>
          <w:rFonts w:cs="Arial"/>
          <w:color w:val="000000"/>
          <w:lang w:bidi="ru-RU"/>
        </w:rPr>
      </w:pPr>
      <w:r w:rsidRPr="0026570E">
        <w:rPr>
          <w:rFonts w:cs="Arial"/>
          <w:color w:val="000000"/>
          <w:lang w:bidi="ru-RU"/>
        </w:rPr>
        <w:t xml:space="preserve">5) </w:t>
      </w:r>
      <w:r w:rsidR="00052073" w:rsidRPr="0026570E">
        <w:rPr>
          <w:rFonts w:cs="Arial"/>
          <w:color w:val="000000"/>
          <w:lang w:bidi="ru-RU"/>
        </w:rPr>
        <w:t>выдача (направление) З</w:t>
      </w:r>
      <w:r w:rsidR="000A58C2" w:rsidRPr="0026570E">
        <w:rPr>
          <w:rFonts w:cs="Arial"/>
          <w:color w:val="000000"/>
          <w:lang w:bidi="ru-RU"/>
        </w:rPr>
        <w:t>аявителю документов, являющихся результатом предоставления муниципальной услуги.</w:t>
      </w:r>
    </w:p>
    <w:p w14:paraId="7F354F65" w14:textId="77777777" w:rsidR="000A58C2" w:rsidRPr="0026570E" w:rsidRDefault="000A58C2" w:rsidP="00052073">
      <w:pPr>
        <w:widowControl w:val="0"/>
        <w:ind w:firstLine="709"/>
        <w:rPr>
          <w:rFonts w:cs="Arial"/>
          <w:color w:val="000000"/>
          <w:lang w:bidi="ru-RU"/>
        </w:rPr>
      </w:pPr>
      <w:r w:rsidRPr="0026570E">
        <w:rPr>
          <w:rFonts w:cs="Arial"/>
          <w:color w:val="000000"/>
          <w:lang w:bidi="ru-RU"/>
        </w:rPr>
        <w:t>Административные процедуры в электронной форме (в случае перевода муниципальной услуги в электронный вид и наличии технической возможности) осуществляются с учетом положений пунктов 3.2–3.4 Административного регламента.</w:t>
      </w:r>
    </w:p>
    <w:p w14:paraId="3B33CF27" w14:textId="77777777" w:rsidR="000A58C2" w:rsidRPr="0026570E" w:rsidRDefault="000A58C2" w:rsidP="00052073">
      <w:pPr>
        <w:widowControl w:val="0"/>
        <w:ind w:firstLine="709"/>
        <w:rPr>
          <w:rFonts w:cs="Arial"/>
          <w:color w:val="000000"/>
          <w:lang w:bidi="ru-RU"/>
        </w:rPr>
      </w:pPr>
      <w:r w:rsidRPr="0026570E">
        <w:rPr>
          <w:rFonts w:cs="Arial"/>
          <w:color w:val="000000"/>
          <w:lang w:bidi="ru-RU"/>
        </w:rPr>
        <w:t>Описание административных процедур предоставления муниципальной ус</w:t>
      </w:r>
      <w:r w:rsidR="00052073" w:rsidRPr="0026570E">
        <w:rPr>
          <w:rFonts w:cs="Arial"/>
          <w:color w:val="000000"/>
          <w:lang w:bidi="ru-RU"/>
        </w:rPr>
        <w:t>луги представлено в приложении</w:t>
      </w:r>
      <w:r w:rsidRPr="0026570E">
        <w:rPr>
          <w:rFonts w:cs="Arial"/>
          <w:color w:val="000000"/>
          <w:lang w:bidi="ru-RU"/>
        </w:rPr>
        <w:t xml:space="preserve"> 3 к настоящему Административному регламенту.</w:t>
      </w:r>
    </w:p>
    <w:p w14:paraId="4D9ECF94" w14:textId="77777777" w:rsidR="000A58C2" w:rsidRPr="0026570E" w:rsidRDefault="000A58C2" w:rsidP="006A32B3">
      <w:pPr>
        <w:widowControl w:val="0"/>
        <w:ind w:firstLine="709"/>
        <w:rPr>
          <w:rFonts w:cs="Arial"/>
          <w:color w:val="000000"/>
          <w:lang w:bidi="ru-RU"/>
        </w:rPr>
      </w:pPr>
    </w:p>
    <w:p w14:paraId="608E3462"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Перечень административных процедур (действий) при предоставлении</w:t>
      </w:r>
      <w:r w:rsidR="0026570E" w:rsidRPr="0026570E">
        <w:rPr>
          <w:rFonts w:cs="Arial"/>
          <w:b/>
          <w:bCs/>
          <w:color w:val="000000"/>
          <w:lang w:bidi="ru-RU"/>
        </w:rPr>
        <w:t xml:space="preserve"> </w:t>
      </w:r>
      <w:r w:rsidRPr="0026570E">
        <w:rPr>
          <w:rFonts w:cs="Arial"/>
          <w:b/>
          <w:bCs/>
          <w:color w:val="000000"/>
          <w:lang w:bidi="ru-RU"/>
        </w:rPr>
        <w:t>муниципальной услуги в электронной форме</w:t>
      </w:r>
    </w:p>
    <w:p w14:paraId="4A7C88B7" w14:textId="77777777" w:rsidR="00052073" w:rsidRPr="0026570E" w:rsidRDefault="00052073" w:rsidP="006A32B3">
      <w:pPr>
        <w:keepNext/>
        <w:keepLines/>
        <w:widowControl w:val="0"/>
        <w:jc w:val="center"/>
        <w:outlineLvl w:val="1"/>
        <w:rPr>
          <w:rFonts w:cs="Arial"/>
          <w:b/>
          <w:bCs/>
          <w:lang w:eastAsia="en-US"/>
        </w:rPr>
      </w:pPr>
    </w:p>
    <w:p w14:paraId="2695AAA6" w14:textId="77777777" w:rsidR="000A58C2" w:rsidRPr="0026570E" w:rsidRDefault="006A32B3" w:rsidP="00052073">
      <w:pPr>
        <w:widowControl w:val="0"/>
        <w:ind w:firstLine="709"/>
        <w:rPr>
          <w:rFonts w:eastAsia="Microsoft Sans Serif" w:cs="Arial"/>
          <w:color w:val="000000"/>
          <w:lang w:bidi="ru-RU"/>
        </w:rPr>
      </w:pPr>
      <w:r w:rsidRPr="0026570E">
        <w:rPr>
          <w:rFonts w:eastAsia="Microsoft Sans Serif" w:cs="Arial"/>
          <w:color w:val="000000"/>
          <w:lang w:bidi="ru-RU"/>
        </w:rPr>
        <w:t xml:space="preserve">3.2. </w:t>
      </w:r>
      <w:r w:rsidR="000A58C2" w:rsidRPr="0026570E">
        <w:rPr>
          <w:rFonts w:eastAsia="Microsoft Sans Serif" w:cs="Arial"/>
          <w:color w:val="000000"/>
          <w:lang w:bidi="ru-RU"/>
        </w:rPr>
        <w:t xml:space="preserve">При </w:t>
      </w:r>
      <w:r w:rsidR="000A58C2" w:rsidRPr="0026570E">
        <w:rPr>
          <w:rFonts w:cs="Arial"/>
          <w:color w:val="000000"/>
          <w:lang w:bidi="ru-RU"/>
        </w:rPr>
        <w:t>предоставлении</w:t>
      </w:r>
      <w:r w:rsidR="000A58C2" w:rsidRPr="0026570E">
        <w:rPr>
          <w:rFonts w:eastAsia="Microsoft Sans Serif" w:cs="Arial"/>
          <w:color w:val="000000"/>
          <w:lang w:bidi="ru-RU"/>
        </w:rPr>
        <w:t xml:space="preserve"> муниципаль</w:t>
      </w:r>
      <w:r w:rsidR="00052073" w:rsidRPr="0026570E">
        <w:rPr>
          <w:rFonts w:eastAsia="Microsoft Sans Serif" w:cs="Arial"/>
          <w:color w:val="000000"/>
          <w:lang w:bidi="ru-RU"/>
        </w:rPr>
        <w:t>ной услуги в электронной форме З</w:t>
      </w:r>
      <w:r w:rsidR="000A58C2" w:rsidRPr="0026570E">
        <w:rPr>
          <w:rFonts w:eastAsia="Microsoft Sans Serif" w:cs="Arial"/>
          <w:color w:val="000000"/>
          <w:lang w:bidi="ru-RU"/>
        </w:rPr>
        <w:t>аявителю обеспечиваются:</w:t>
      </w:r>
    </w:p>
    <w:p w14:paraId="56C077CC" w14:textId="77777777" w:rsidR="000A58C2" w:rsidRPr="0026570E" w:rsidRDefault="000A58C2" w:rsidP="00052073">
      <w:pPr>
        <w:widowControl w:val="0"/>
        <w:ind w:firstLine="709"/>
        <w:rPr>
          <w:rFonts w:cs="Arial"/>
          <w:lang w:eastAsia="en-US"/>
        </w:rPr>
      </w:pPr>
      <w:r w:rsidRPr="0026570E">
        <w:rPr>
          <w:rFonts w:cs="Arial"/>
          <w:color w:val="000000"/>
          <w:lang w:bidi="ru-RU"/>
        </w:rPr>
        <w:t>получение информации о порядке и сроках предоставления муниципальной услуги;</w:t>
      </w:r>
    </w:p>
    <w:p w14:paraId="30C0B09E" w14:textId="77777777" w:rsidR="000A58C2" w:rsidRPr="0026570E" w:rsidRDefault="000A58C2" w:rsidP="00052073">
      <w:pPr>
        <w:widowControl w:val="0"/>
        <w:ind w:firstLine="709"/>
        <w:rPr>
          <w:rFonts w:cs="Arial"/>
          <w:lang w:eastAsia="en-US"/>
        </w:rPr>
      </w:pPr>
      <w:r w:rsidRPr="0026570E">
        <w:rPr>
          <w:rFonts w:cs="Arial"/>
          <w:color w:val="000000"/>
          <w:lang w:bidi="ru-RU"/>
        </w:rPr>
        <w:t>формирование заявления;</w:t>
      </w:r>
    </w:p>
    <w:p w14:paraId="6B445944" w14:textId="77777777" w:rsidR="000A58C2" w:rsidRPr="0026570E" w:rsidRDefault="000A58C2" w:rsidP="00052073">
      <w:pPr>
        <w:widowControl w:val="0"/>
        <w:ind w:firstLine="709"/>
        <w:rPr>
          <w:rFonts w:cs="Arial"/>
          <w:lang w:eastAsia="en-US"/>
        </w:rPr>
      </w:pPr>
      <w:r w:rsidRPr="0026570E">
        <w:rPr>
          <w:rFonts w:cs="Arial"/>
          <w:color w:val="000000"/>
          <w:lang w:bidi="ru-RU"/>
        </w:rPr>
        <w:t>прием и регистрация Уполномоченным органом заявления и иных документов, необходимых для предоставления муниципальной услуги;</w:t>
      </w:r>
    </w:p>
    <w:p w14:paraId="38216490" w14:textId="77777777" w:rsidR="000A58C2" w:rsidRPr="0026570E" w:rsidRDefault="000A58C2" w:rsidP="00052073">
      <w:pPr>
        <w:widowControl w:val="0"/>
        <w:ind w:firstLine="709"/>
        <w:rPr>
          <w:rFonts w:cs="Arial"/>
          <w:lang w:eastAsia="en-US"/>
        </w:rPr>
      </w:pPr>
      <w:r w:rsidRPr="0026570E">
        <w:rPr>
          <w:rFonts w:cs="Arial"/>
          <w:color w:val="000000"/>
          <w:lang w:bidi="ru-RU"/>
        </w:rPr>
        <w:t>получение результата предоставления муниципальной услуги;</w:t>
      </w:r>
    </w:p>
    <w:p w14:paraId="741BC0A6" w14:textId="77777777" w:rsidR="000A58C2" w:rsidRPr="0026570E" w:rsidRDefault="000A58C2" w:rsidP="00052073">
      <w:pPr>
        <w:widowControl w:val="0"/>
        <w:ind w:firstLine="709"/>
        <w:rPr>
          <w:rFonts w:cs="Arial"/>
          <w:lang w:eastAsia="en-US"/>
        </w:rPr>
      </w:pPr>
      <w:r w:rsidRPr="0026570E">
        <w:rPr>
          <w:rFonts w:cs="Arial"/>
          <w:color w:val="000000"/>
          <w:lang w:bidi="ru-RU"/>
        </w:rPr>
        <w:t>получение сведений о ходе рассмотрения заявления;</w:t>
      </w:r>
    </w:p>
    <w:p w14:paraId="67BAA66D" w14:textId="77777777" w:rsidR="000A58C2" w:rsidRPr="0026570E" w:rsidRDefault="000A58C2" w:rsidP="00052073">
      <w:pPr>
        <w:widowControl w:val="0"/>
        <w:ind w:firstLine="709"/>
        <w:rPr>
          <w:rFonts w:cs="Arial"/>
          <w:lang w:eastAsia="en-US"/>
        </w:rPr>
      </w:pPr>
      <w:r w:rsidRPr="0026570E">
        <w:rPr>
          <w:rFonts w:cs="Arial"/>
          <w:color w:val="000000"/>
          <w:lang w:bidi="ru-RU"/>
        </w:rPr>
        <w:t>осуществление оценки качества предоставления муниципальной услуги;</w:t>
      </w:r>
    </w:p>
    <w:p w14:paraId="7E8F82D4" w14:textId="77777777" w:rsidR="000A58C2" w:rsidRPr="0026570E" w:rsidRDefault="000A58C2" w:rsidP="00052073">
      <w:pPr>
        <w:widowControl w:val="0"/>
        <w:ind w:firstLine="709"/>
        <w:rPr>
          <w:rFonts w:cs="Arial"/>
          <w:color w:val="000000"/>
          <w:lang w:bidi="ru-RU"/>
        </w:rPr>
      </w:pPr>
      <w:r w:rsidRPr="0026570E">
        <w:rPr>
          <w:rFonts w:cs="Arial"/>
          <w:color w:val="000000"/>
          <w:lang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629AFA0C" w14:textId="77777777" w:rsidR="00052073" w:rsidRPr="0026570E" w:rsidRDefault="00052073" w:rsidP="00052073">
      <w:pPr>
        <w:widowControl w:val="0"/>
        <w:ind w:firstLine="709"/>
        <w:rPr>
          <w:rFonts w:cs="Arial"/>
          <w:lang w:eastAsia="en-US"/>
        </w:rPr>
      </w:pPr>
    </w:p>
    <w:p w14:paraId="6E778216"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lastRenderedPageBreak/>
        <w:t>Порядок осуществления административных процедур (действий)</w:t>
      </w:r>
      <w:r w:rsidR="0026570E" w:rsidRPr="0026570E">
        <w:rPr>
          <w:rFonts w:cs="Arial"/>
          <w:b/>
          <w:bCs/>
          <w:color w:val="000000"/>
          <w:lang w:bidi="ru-RU"/>
        </w:rPr>
        <w:t xml:space="preserve"> </w:t>
      </w:r>
      <w:r w:rsidRPr="0026570E">
        <w:rPr>
          <w:rFonts w:cs="Arial"/>
          <w:b/>
          <w:bCs/>
          <w:color w:val="000000"/>
          <w:lang w:bidi="ru-RU"/>
        </w:rPr>
        <w:t>в электронной форме</w:t>
      </w:r>
    </w:p>
    <w:p w14:paraId="79C67D20" w14:textId="77777777" w:rsidR="00052073" w:rsidRPr="0026570E" w:rsidRDefault="00052073" w:rsidP="006A32B3">
      <w:pPr>
        <w:keepNext/>
        <w:keepLines/>
        <w:widowControl w:val="0"/>
        <w:jc w:val="center"/>
        <w:outlineLvl w:val="1"/>
        <w:rPr>
          <w:rFonts w:cs="Arial"/>
          <w:b/>
          <w:bCs/>
          <w:lang w:eastAsia="en-US"/>
        </w:rPr>
      </w:pPr>
    </w:p>
    <w:p w14:paraId="4EBB2DA2" w14:textId="77777777" w:rsidR="000A58C2" w:rsidRPr="0026570E" w:rsidRDefault="006A32B3" w:rsidP="00052073">
      <w:pPr>
        <w:widowControl w:val="0"/>
        <w:ind w:firstLine="709"/>
        <w:rPr>
          <w:rFonts w:eastAsia="Microsoft Sans Serif" w:cs="Arial"/>
          <w:lang w:eastAsia="en-US"/>
        </w:rPr>
      </w:pPr>
      <w:r w:rsidRPr="0026570E">
        <w:rPr>
          <w:rFonts w:cs="Arial"/>
          <w:color w:val="000000"/>
          <w:lang w:bidi="ru-RU"/>
        </w:rPr>
        <w:t xml:space="preserve">3.3. </w:t>
      </w:r>
      <w:r w:rsidR="000A58C2" w:rsidRPr="0026570E">
        <w:rPr>
          <w:rFonts w:cs="Arial"/>
          <w:color w:val="000000"/>
          <w:lang w:bidi="ru-RU"/>
        </w:rPr>
        <w:t>Исчерпывающий</w:t>
      </w:r>
      <w:r w:rsidR="000A58C2" w:rsidRPr="0026570E">
        <w:rPr>
          <w:rFonts w:eastAsia="Microsoft Sans Serif" w:cs="Arial"/>
          <w:color w:val="000000"/>
          <w:lang w:bidi="ru-RU"/>
        </w:rPr>
        <w:t xml:space="preserve"> порядок осуществления административных процедур (действий) в электронной форме.</w:t>
      </w:r>
    </w:p>
    <w:p w14:paraId="7DD2872D" w14:textId="77777777" w:rsidR="000A58C2" w:rsidRPr="0026570E" w:rsidRDefault="006A32B3" w:rsidP="00052073">
      <w:pPr>
        <w:widowControl w:val="0"/>
        <w:ind w:firstLine="709"/>
        <w:rPr>
          <w:rFonts w:eastAsia="Microsoft Sans Serif" w:cs="Arial"/>
          <w:color w:val="000000"/>
          <w:lang w:bidi="ru-RU"/>
        </w:rPr>
      </w:pPr>
      <w:r w:rsidRPr="0026570E">
        <w:rPr>
          <w:rFonts w:eastAsia="Microsoft Sans Serif" w:cs="Arial"/>
          <w:color w:val="000000"/>
          <w:lang w:bidi="ru-RU"/>
        </w:rPr>
        <w:t xml:space="preserve">3.3.1. </w:t>
      </w:r>
      <w:r w:rsidR="000A58C2" w:rsidRPr="0026570E">
        <w:rPr>
          <w:rFonts w:eastAsia="Microsoft Sans Serif" w:cs="Arial"/>
          <w:color w:val="000000"/>
          <w:lang w:bidi="ru-RU"/>
        </w:rPr>
        <w:t>Формирование заявления.</w:t>
      </w:r>
    </w:p>
    <w:p w14:paraId="1098B5B2" w14:textId="77777777" w:rsidR="000A58C2" w:rsidRPr="0026570E" w:rsidRDefault="000A58C2" w:rsidP="00052073">
      <w:pPr>
        <w:widowControl w:val="0"/>
        <w:ind w:firstLine="709"/>
        <w:rPr>
          <w:rFonts w:cs="Arial"/>
          <w:lang w:eastAsia="en-US"/>
        </w:rPr>
      </w:pPr>
      <w:r w:rsidRPr="0026570E">
        <w:rPr>
          <w:rFonts w:cs="Arial"/>
          <w:color w:val="000000"/>
          <w:lang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4D7F3A51" w14:textId="77777777" w:rsidR="000A58C2" w:rsidRDefault="00E4555E" w:rsidP="00052073">
      <w:pPr>
        <w:widowControl w:val="0"/>
        <w:ind w:firstLine="709"/>
        <w:rPr>
          <w:rFonts w:cs="Arial"/>
          <w:bCs/>
          <w:color w:val="000000"/>
        </w:rPr>
      </w:pPr>
      <w:r w:rsidRPr="00290A53">
        <w:rPr>
          <w:rFonts w:cs="Arial"/>
          <w:bCs/>
          <w:color w:val="000000"/>
        </w:rPr>
        <w:t>Форматно-логическая проверка сформированного запроса осуществляется единым порталом автоматически на основании требований, определяемых органом (организацией),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24ED084C" w14:textId="77777777" w:rsidR="00E4555E" w:rsidRPr="0026570E" w:rsidRDefault="00E4555E" w:rsidP="00052073">
      <w:pPr>
        <w:widowControl w:val="0"/>
        <w:ind w:firstLine="709"/>
        <w:rPr>
          <w:rFonts w:cs="Arial"/>
          <w:lang w:eastAsia="en-US"/>
        </w:rPr>
      </w:pPr>
      <w:r>
        <w:rPr>
          <w:rFonts w:cs="Arial"/>
          <w:bCs/>
          <w:color w:val="000000"/>
        </w:rPr>
        <w:t xml:space="preserve">(Абзац третий пункта 3.3.1 изложен в новой редакции постановлением Администрации от </w:t>
      </w:r>
      <w:hyperlink r:id="rId27" w:history="1">
        <w:r>
          <w:rPr>
            <w:rStyle w:val="af9"/>
            <w:rFonts w:cs="Arial"/>
            <w:bCs/>
          </w:rPr>
          <w:t>09.10.2024 № 1318</w:t>
        </w:r>
      </w:hyperlink>
      <w:r>
        <w:rPr>
          <w:rFonts w:cs="Arial"/>
          <w:bCs/>
          <w:color w:val="000000"/>
        </w:rPr>
        <w:t>)</w:t>
      </w:r>
    </w:p>
    <w:p w14:paraId="34642167" w14:textId="77777777" w:rsidR="000A58C2" w:rsidRPr="0026570E" w:rsidRDefault="00052073" w:rsidP="00052073">
      <w:pPr>
        <w:widowControl w:val="0"/>
        <w:ind w:firstLine="709"/>
        <w:rPr>
          <w:rFonts w:cs="Arial"/>
          <w:lang w:eastAsia="en-US"/>
        </w:rPr>
      </w:pPr>
      <w:r w:rsidRPr="0026570E">
        <w:rPr>
          <w:rFonts w:cs="Arial"/>
          <w:color w:val="000000"/>
          <w:lang w:bidi="ru-RU"/>
        </w:rPr>
        <w:t>При формировании заявления З</w:t>
      </w:r>
      <w:r w:rsidR="000A58C2" w:rsidRPr="0026570E">
        <w:rPr>
          <w:rFonts w:cs="Arial"/>
          <w:color w:val="000000"/>
          <w:lang w:bidi="ru-RU"/>
        </w:rPr>
        <w:t>аявителю обеспечивается:</w:t>
      </w:r>
    </w:p>
    <w:p w14:paraId="00624570" w14:textId="77777777" w:rsidR="000A58C2" w:rsidRPr="0026570E" w:rsidRDefault="006A32B3" w:rsidP="00052073">
      <w:pPr>
        <w:widowControl w:val="0"/>
        <w:tabs>
          <w:tab w:val="left" w:pos="1066"/>
        </w:tabs>
        <w:ind w:firstLine="709"/>
        <w:rPr>
          <w:rFonts w:cs="Arial"/>
          <w:lang w:eastAsia="en-US"/>
        </w:rPr>
      </w:pPr>
      <w:r w:rsidRPr="0026570E">
        <w:rPr>
          <w:rFonts w:cs="Arial"/>
          <w:color w:val="000000"/>
          <w:lang w:bidi="ru-RU"/>
        </w:rPr>
        <w:t xml:space="preserve">а) </w:t>
      </w:r>
      <w:r w:rsidR="000A58C2" w:rsidRPr="0026570E">
        <w:rPr>
          <w:rFonts w:cs="Arial"/>
          <w:color w:val="000000"/>
          <w:lang w:bidi="ru-RU"/>
        </w:rPr>
        <w:t>возможность копирования и сохранения заявления и иных документов, указанных в пунктах 2.12, 2.13 настоящего Административного регламента, необходимых для предоставления муниципальной услуги;</w:t>
      </w:r>
    </w:p>
    <w:p w14:paraId="550E8512" w14:textId="77777777" w:rsidR="000A58C2" w:rsidRPr="0026570E" w:rsidRDefault="006A32B3" w:rsidP="00052073">
      <w:pPr>
        <w:widowControl w:val="0"/>
        <w:tabs>
          <w:tab w:val="left" w:pos="1086"/>
        </w:tabs>
        <w:ind w:firstLine="709"/>
        <w:rPr>
          <w:rFonts w:cs="Arial"/>
          <w:lang w:eastAsia="en-US"/>
        </w:rPr>
      </w:pPr>
      <w:r w:rsidRPr="0026570E">
        <w:rPr>
          <w:rFonts w:cs="Arial"/>
          <w:color w:val="000000"/>
          <w:lang w:bidi="ru-RU"/>
        </w:rPr>
        <w:t xml:space="preserve">б) </w:t>
      </w:r>
      <w:r w:rsidR="000A58C2" w:rsidRPr="0026570E">
        <w:rPr>
          <w:rFonts w:cs="Arial"/>
          <w:color w:val="000000"/>
          <w:lang w:bidi="ru-RU"/>
        </w:rPr>
        <w:t>возможность печати на бумажном носителе копии электронной формы заявления;</w:t>
      </w:r>
    </w:p>
    <w:p w14:paraId="2913E3E6" w14:textId="77777777" w:rsidR="000A58C2" w:rsidRPr="0026570E" w:rsidRDefault="006A32B3" w:rsidP="00052073">
      <w:pPr>
        <w:widowControl w:val="0"/>
        <w:tabs>
          <w:tab w:val="left" w:pos="1076"/>
        </w:tabs>
        <w:ind w:firstLine="709"/>
        <w:rPr>
          <w:rFonts w:cs="Arial"/>
          <w:lang w:eastAsia="en-US"/>
        </w:rPr>
      </w:pPr>
      <w:r w:rsidRPr="0026570E">
        <w:rPr>
          <w:rFonts w:cs="Arial"/>
          <w:color w:val="000000"/>
          <w:lang w:bidi="ru-RU"/>
        </w:rPr>
        <w:t xml:space="preserve">в) </w:t>
      </w:r>
      <w:r w:rsidR="000A58C2" w:rsidRPr="0026570E">
        <w:rPr>
          <w:rFonts w:cs="Arial"/>
          <w:color w:val="000000"/>
          <w:lang w:bidi="ru-RU"/>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7B1AC70B" w14:textId="77777777" w:rsidR="000A58C2" w:rsidRPr="0026570E" w:rsidRDefault="006A32B3" w:rsidP="00052073">
      <w:pPr>
        <w:widowControl w:val="0"/>
        <w:tabs>
          <w:tab w:val="left" w:pos="1057"/>
        </w:tabs>
        <w:ind w:firstLine="709"/>
        <w:rPr>
          <w:rFonts w:cs="Arial"/>
          <w:lang w:eastAsia="en-US"/>
        </w:rPr>
      </w:pPr>
      <w:r w:rsidRPr="0026570E">
        <w:rPr>
          <w:rFonts w:cs="Arial"/>
          <w:color w:val="000000"/>
          <w:lang w:bidi="ru-RU"/>
        </w:rPr>
        <w:t xml:space="preserve">г) </w:t>
      </w:r>
      <w:r w:rsidR="000A58C2" w:rsidRPr="0026570E">
        <w:rPr>
          <w:rFonts w:cs="Arial"/>
          <w:color w:val="000000"/>
          <w:lang w:bidi="ru-RU"/>
        </w:rPr>
        <w:t>заполнение полей электронной формы заяв</w:t>
      </w:r>
      <w:r w:rsidR="00052073" w:rsidRPr="0026570E">
        <w:rPr>
          <w:rFonts w:cs="Arial"/>
          <w:color w:val="000000"/>
          <w:lang w:bidi="ru-RU"/>
        </w:rPr>
        <w:t>ления до начала ввода сведений З</w:t>
      </w:r>
      <w:r w:rsidR="000A58C2" w:rsidRPr="0026570E">
        <w:rPr>
          <w:rFonts w:cs="Arial"/>
          <w:color w:val="000000"/>
          <w:lang w:bidi="ru-RU"/>
        </w:rPr>
        <w:t>аявителем с использованием сведений, размещенных в ЕСИА, и сведений, опубликованных на ЕПГУ, в части, касающейся сведений, отсутствующих в ЕСИА;</w:t>
      </w:r>
    </w:p>
    <w:p w14:paraId="4D52DEB1" w14:textId="77777777" w:rsidR="000A58C2" w:rsidRPr="0026570E" w:rsidRDefault="006A32B3" w:rsidP="00052073">
      <w:pPr>
        <w:widowControl w:val="0"/>
        <w:tabs>
          <w:tab w:val="left" w:pos="1086"/>
        </w:tabs>
        <w:ind w:firstLine="709"/>
        <w:rPr>
          <w:rFonts w:cs="Arial"/>
          <w:lang w:eastAsia="en-US"/>
        </w:rPr>
      </w:pPr>
      <w:r w:rsidRPr="0026570E">
        <w:rPr>
          <w:rFonts w:cs="Arial"/>
          <w:color w:val="000000"/>
          <w:lang w:bidi="ru-RU"/>
        </w:rPr>
        <w:t xml:space="preserve">д) </w:t>
      </w:r>
      <w:r w:rsidR="000A58C2" w:rsidRPr="0026570E">
        <w:rPr>
          <w:rFonts w:cs="Arial"/>
          <w:color w:val="000000"/>
          <w:lang w:bidi="ru-RU"/>
        </w:rPr>
        <w:t>возможность вернуться на любой из этапов заполнения электронной формы заявления без потери ранее введенной информации;</w:t>
      </w:r>
    </w:p>
    <w:p w14:paraId="7F360324" w14:textId="77777777" w:rsidR="000A58C2" w:rsidRPr="0026570E" w:rsidRDefault="006A32B3" w:rsidP="00052073">
      <w:pPr>
        <w:widowControl w:val="0"/>
        <w:tabs>
          <w:tab w:val="left" w:pos="1066"/>
        </w:tabs>
        <w:ind w:firstLine="709"/>
        <w:rPr>
          <w:rFonts w:cs="Arial"/>
          <w:lang w:eastAsia="en-US"/>
        </w:rPr>
      </w:pPr>
      <w:r w:rsidRPr="0026570E">
        <w:rPr>
          <w:rFonts w:cs="Arial"/>
          <w:color w:val="000000"/>
          <w:lang w:bidi="ru-RU"/>
        </w:rPr>
        <w:t xml:space="preserve">е) </w:t>
      </w:r>
      <w:r w:rsidR="000A58C2" w:rsidRPr="0026570E">
        <w:rPr>
          <w:rFonts w:cs="Arial"/>
          <w:color w:val="000000"/>
          <w:lang w:bidi="ru-RU"/>
        </w:rPr>
        <w:t>возможно</w:t>
      </w:r>
      <w:r w:rsidR="00052073" w:rsidRPr="0026570E">
        <w:rPr>
          <w:rFonts w:cs="Arial"/>
          <w:color w:val="000000"/>
          <w:lang w:bidi="ru-RU"/>
        </w:rPr>
        <w:t>сть доступа З</w:t>
      </w:r>
      <w:r w:rsidR="000A58C2" w:rsidRPr="0026570E">
        <w:rPr>
          <w:rFonts w:cs="Arial"/>
          <w:color w:val="000000"/>
          <w:lang w:bidi="ru-RU"/>
        </w:rPr>
        <w:t>аявителя на ЕПГУ к ранее поданным им заявлениям в течение не менее одного года, а также час</w:t>
      </w:r>
      <w:r w:rsidR="00052073" w:rsidRPr="0026570E">
        <w:rPr>
          <w:rFonts w:cs="Arial"/>
          <w:color w:val="000000"/>
          <w:lang w:bidi="ru-RU"/>
        </w:rPr>
        <w:t>тично сформированных заявлений ‒</w:t>
      </w:r>
      <w:r w:rsidR="000A58C2" w:rsidRPr="0026570E">
        <w:rPr>
          <w:rFonts w:cs="Arial"/>
          <w:color w:val="000000"/>
          <w:lang w:bidi="ru-RU"/>
        </w:rPr>
        <w:t xml:space="preserve"> в течение не менее 3 месяцев.</w:t>
      </w:r>
    </w:p>
    <w:p w14:paraId="562369EC" w14:textId="77777777" w:rsidR="000A58C2" w:rsidRPr="0026570E" w:rsidRDefault="000A58C2" w:rsidP="00052073">
      <w:pPr>
        <w:widowControl w:val="0"/>
        <w:ind w:firstLine="709"/>
        <w:rPr>
          <w:rFonts w:cs="Arial"/>
          <w:lang w:eastAsia="en-US"/>
        </w:rPr>
      </w:pPr>
      <w:r w:rsidRPr="0026570E">
        <w:rPr>
          <w:rFonts w:cs="Arial"/>
          <w:color w:val="000000"/>
          <w:lang w:bidi="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27A367AA" w14:textId="77777777" w:rsidR="000A58C2" w:rsidRPr="0026570E" w:rsidRDefault="006A32B3" w:rsidP="00052073">
      <w:pPr>
        <w:widowControl w:val="0"/>
        <w:ind w:firstLine="709"/>
        <w:rPr>
          <w:rFonts w:eastAsia="Microsoft Sans Serif" w:cs="Arial"/>
          <w:color w:val="000000"/>
          <w:lang w:bidi="ru-RU"/>
        </w:rPr>
      </w:pPr>
      <w:r w:rsidRPr="0026570E">
        <w:rPr>
          <w:rFonts w:eastAsia="Microsoft Sans Serif" w:cs="Arial"/>
          <w:color w:val="000000"/>
          <w:lang w:bidi="ru-RU"/>
        </w:rPr>
        <w:t xml:space="preserve">3.3.2. </w:t>
      </w:r>
      <w:r w:rsidR="000A58C2" w:rsidRPr="0026570E">
        <w:rPr>
          <w:rFonts w:eastAsia="Microsoft Sans Serif" w:cs="Arial"/>
          <w:color w:val="000000"/>
          <w:lang w:bidi="ru-RU"/>
        </w:rPr>
        <w:t>Уполномоченный орган обеспечивает в сроки, указанные в пунктах 2.21 и 2.22 настоящего Административного регламента:</w:t>
      </w:r>
    </w:p>
    <w:p w14:paraId="42CCB1EF" w14:textId="77777777" w:rsidR="000A58C2" w:rsidRPr="0026570E" w:rsidRDefault="006A32B3" w:rsidP="00052073">
      <w:pPr>
        <w:widowControl w:val="0"/>
        <w:tabs>
          <w:tab w:val="left" w:pos="1066"/>
        </w:tabs>
        <w:ind w:firstLine="709"/>
        <w:rPr>
          <w:rFonts w:cs="Arial"/>
          <w:lang w:eastAsia="en-US"/>
        </w:rPr>
      </w:pPr>
      <w:r w:rsidRPr="0026570E">
        <w:rPr>
          <w:rFonts w:cs="Arial"/>
          <w:color w:val="000000"/>
          <w:lang w:bidi="ru-RU"/>
        </w:rPr>
        <w:t xml:space="preserve">а) </w:t>
      </w:r>
      <w:r w:rsidR="000A58C2" w:rsidRPr="0026570E">
        <w:rPr>
          <w:rFonts w:cs="Arial"/>
          <w:color w:val="000000"/>
          <w:lang w:bidi="ru-RU"/>
        </w:rPr>
        <w:t>прием документов, необходимых для предоставления муниц</w:t>
      </w:r>
      <w:r w:rsidR="00052073" w:rsidRPr="0026570E">
        <w:rPr>
          <w:rFonts w:cs="Arial"/>
          <w:color w:val="000000"/>
          <w:lang w:bidi="ru-RU"/>
        </w:rPr>
        <w:t>ипальной услуги, и направление З</w:t>
      </w:r>
      <w:r w:rsidR="000A58C2" w:rsidRPr="0026570E">
        <w:rPr>
          <w:rFonts w:cs="Arial"/>
          <w:color w:val="000000"/>
          <w:lang w:bidi="ru-RU"/>
        </w:rPr>
        <w:t>аявителю электронного сообщения о поступлении заявления;</w:t>
      </w:r>
    </w:p>
    <w:p w14:paraId="41D2FB1C" w14:textId="77777777" w:rsidR="000A58C2" w:rsidRPr="0026570E" w:rsidRDefault="006A32B3" w:rsidP="00052073">
      <w:pPr>
        <w:widowControl w:val="0"/>
        <w:tabs>
          <w:tab w:val="left" w:pos="1222"/>
        </w:tabs>
        <w:ind w:firstLine="709"/>
        <w:rPr>
          <w:rFonts w:cs="Arial"/>
          <w:lang w:eastAsia="en-US"/>
        </w:rPr>
      </w:pPr>
      <w:r w:rsidRPr="0026570E">
        <w:rPr>
          <w:rFonts w:cs="Arial"/>
          <w:color w:val="000000"/>
          <w:lang w:bidi="ru-RU"/>
        </w:rPr>
        <w:t xml:space="preserve">б) </w:t>
      </w:r>
      <w:r w:rsidR="000A58C2" w:rsidRPr="0026570E">
        <w:rPr>
          <w:rFonts w:cs="Arial"/>
          <w:color w:val="000000"/>
          <w:lang w:bidi="ru-RU"/>
        </w:rPr>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55F8407B" w14:textId="77777777" w:rsidR="000A58C2" w:rsidRPr="0026570E" w:rsidRDefault="006A32B3" w:rsidP="00052073">
      <w:pPr>
        <w:widowControl w:val="0"/>
        <w:ind w:firstLine="709"/>
        <w:rPr>
          <w:rFonts w:eastAsia="Microsoft Sans Serif" w:cs="Arial"/>
          <w:color w:val="000000"/>
          <w:lang w:bidi="ru-RU"/>
        </w:rPr>
      </w:pPr>
      <w:r w:rsidRPr="0026570E">
        <w:rPr>
          <w:rFonts w:eastAsia="Microsoft Sans Serif" w:cs="Arial"/>
          <w:color w:val="000000"/>
          <w:lang w:bidi="ru-RU"/>
        </w:rPr>
        <w:t xml:space="preserve">3.3.3. </w:t>
      </w:r>
      <w:r w:rsidR="000A58C2" w:rsidRPr="0026570E">
        <w:rPr>
          <w:rFonts w:eastAsia="Microsoft Sans Serif" w:cs="Arial"/>
          <w:color w:val="000000"/>
          <w:lang w:bidi="ru-RU"/>
        </w:rPr>
        <w:t xml:space="preserve">Электронное заявление становится доступным для должностного лица, ответственного за прием </w:t>
      </w:r>
      <w:r w:rsidR="00052073" w:rsidRPr="0026570E">
        <w:rPr>
          <w:rFonts w:eastAsia="Microsoft Sans Serif" w:cs="Arial"/>
          <w:color w:val="000000"/>
          <w:lang w:bidi="ru-RU"/>
        </w:rPr>
        <w:t>и регистрацию заявления (далее ‒</w:t>
      </w:r>
      <w:r w:rsidR="000A58C2" w:rsidRPr="0026570E">
        <w:rPr>
          <w:rFonts w:eastAsia="Microsoft Sans Serif" w:cs="Arial"/>
          <w:color w:val="000000"/>
          <w:lang w:bidi="ru-RU"/>
        </w:rPr>
        <w:t xml:space="preserve">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2FCE8A52" w14:textId="77777777" w:rsidR="000A58C2" w:rsidRPr="0026570E" w:rsidRDefault="000A58C2" w:rsidP="00052073">
      <w:pPr>
        <w:widowControl w:val="0"/>
        <w:ind w:firstLine="709"/>
        <w:rPr>
          <w:rFonts w:cs="Arial"/>
          <w:lang w:eastAsia="en-US"/>
        </w:rPr>
      </w:pPr>
      <w:r w:rsidRPr="0026570E">
        <w:rPr>
          <w:rFonts w:cs="Arial"/>
          <w:color w:val="000000"/>
          <w:lang w:bidi="ru-RU"/>
        </w:rPr>
        <w:t>Ответственное должностное лицо:</w:t>
      </w:r>
    </w:p>
    <w:p w14:paraId="219D4B40" w14:textId="77777777" w:rsidR="000A58C2" w:rsidRPr="0026570E" w:rsidRDefault="000A58C2" w:rsidP="00052073">
      <w:pPr>
        <w:widowControl w:val="0"/>
        <w:ind w:firstLine="709"/>
        <w:rPr>
          <w:rFonts w:cs="Arial"/>
          <w:lang w:eastAsia="en-US"/>
        </w:rPr>
      </w:pPr>
      <w:r w:rsidRPr="0026570E">
        <w:rPr>
          <w:rFonts w:cs="Arial"/>
          <w:color w:val="000000"/>
          <w:lang w:bidi="ru-RU"/>
        </w:rPr>
        <w:t>проверяет наличие электронных заявлений, поступивших с ЕПГУ, с периодом не реже 2 (двух) раз в день;</w:t>
      </w:r>
    </w:p>
    <w:p w14:paraId="2A5C9976" w14:textId="77777777" w:rsidR="000A58C2" w:rsidRPr="0026570E" w:rsidRDefault="000A58C2" w:rsidP="00052073">
      <w:pPr>
        <w:widowControl w:val="0"/>
        <w:ind w:firstLine="709"/>
        <w:rPr>
          <w:rFonts w:cs="Arial"/>
          <w:color w:val="000000"/>
          <w:lang w:bidi="ru-RU"/>
        </w:rPr>
      </w:pPr>
      <w:r w:rsidRPr="0026570E">
        <w:rPr>
          <w:rFonts w:cs="Arial"/>
          <w:color w:val="000000"/>
          <w:lang w:bidi="ru-RU"/>
        </w:rPr>
        <w:lastRenderedPageBreak/>
        <w:t>рассматривает поступившие заявления и приложенные образы документов (документы);</w:t>
      </w:r>
    </w:p>
    <w:p w14:paraId="3D781B16" w14:textId="77777777" w:rsidR="000A58C2" w:rsidRPr="0026570E" w:rsidRDefault="000A58C2" w:rsidP="00052073">
      <w:pPr>
        <w:widowControl w:val="0"/>
        <w:ind w:firstLine="709"/>
        <w:rPr>
          <w:rFonts w:cs="Arial"/>
          <w:lang w:eastAsia="en-US"/>
        </w:rPr>
      </w:pPr>
      <w:r w:rsidRPr="0026570E">
        <w:rPr>
          <w:rFonts w:cs="Arial"/>
          <w:color w:val="000000"/>
          <w:lang w:bidi="ru-RU"/>
        </w:rPr>
        <w:t>производит действия в соответствии с пунктом 3.1 настоящего Административного регламента.</w:t>
      </w:r>
    </w:p>
    <w:p w14:paraId="43B3DEF4" w14:textId="77777777" w:rsidR="000A58C2" w:rsidRPr="0026570E" w:rsidRDefault="006A32B3" w:rsidP="00052073">
      <w:pPr>
        <w:widowControl w:val="0"/>
        <w:ind w:firstLine="709"/>
        <w:rPr>
          <w:rFonts w:eastAsia="Microsoft Sans Serif" w:cs="Arial"/>
          <w:color w:val="000000"/>
          <w:lang w:bidi="ru-RU"/>
        </w:rPr>
      </w:pPr>
      <w:r w:rsidRPr="0026570E">
        <w:rPr>
          <w:rFonts w:eastAsia="Microsoft Sans Serif" w:cs="Arial"/>
          <w:color w:val="000000"/>
          <w:lang w:bidi="ru-RU"/>
        </w:rPr>
        <w:t xml:space="preserve">3.3.4. </w:t>
      </w:r>
      <w:r w:rsidR="000A58C2" w:rsidRPr="0026570E">
        <w:rPr>
          <w:rFonts w:eastAsia="Microsoft Sans Serif" w:cs="Arial"/>
          <w:color w:val="000000"/>
          <w:lang w:bidi="ru-RU"/>
        </w:rPr>
        <w:t>Заявителю в качестве результата предоставления муниципальной услуги обеспечивается возможность получения документа:</w:t>
      </w:r>
    </w:p>
    <w:p w14:paraId="667D06D0" w14:textId="77777777" w:rsidR="000A58C2" w:rsidRPr="0026570E" w:rsidRDefault="000A58C2" w:rsidP="00052073">
      <w:pPr>
        <w:widowControl w:val="0"/>
        <w:ind w:firstLine="709"/>
        <w:rPr>
          <w:rFonts w:cs="Arial"/>
          <w:lang w:eastAsia="en-US"/>
        </w:rPr>
      </w:pPr>
      <w:r w:rsidRPr="0026570E">
        <w:rPr>
          <w:rFonts w:cs="Arial"/>
          <w:color w:val="000000"/>
          <w:lang w:bidi="ru-RU"/>
        </w:rPr>
        <w:t>в форме электронного документа, подписанного УКЭП уполномоченного должностного лица уполном</w:t>
      </w:r>
      <w:r w:rsidR="00E321FC" w:rsidRPr="0026570E">
        <w:rPr>
          <w:rFonts w:cs="Arial"/>
          <w:color w:val="000000"/>
          <w:lang w:bidi="ru-RU"/>
        </w:rPr>
        <w:t>оченного органа, направленного З</w:t>
      </w:r>
      <w:r w:rsidRPr="0026570E">
        <w:rPr>
          <w:rFonts w:cs="Arial"/>
          <w:color w:val="000000"/>
          <w:lang w:bidi="ru-RU"/>
        </w:rPr>
        <w:t>аявителю в личный кабинет на ЕПГУ;</w:t>
      </w:r>
    </w:p>
    <w:p w14:paraId="657B4109" w14:textId="77777777" w:rsidR="000A58C2" w:rsidRPr="0026570E" w:rsidRDefault="000A58C2" w:rsidP="00052073">
      <w:pPr>
        <w:widowControl w:val="0"/>
        <w:ind w:firstLine="709"/>
        <w:rPr>
          <w:rFonts w:cs="Arial"/>
          <w:lang w:eastAsia="en-US"/>
        </w:rPr>
      </w:pPr>
      <w:r w:rsidRPr="0026570E">
        <w:rPr>
          <w:rFonts w:cs="Arial"/>
          <w:color w:val="000000"/>
          <w:lang w:bidi="ru-RU"/>
        </w:rPr>
        <w:t>в виде бумажного документа, подтверждающего содержание электронного документа, кот</w:t>
      </w:r>
      <w:r w:rsidR="00E321FC" w:rsidRPr="0026570E">
        <w:rPr>
          <w:rFonts w:cs="Arial"/>
          <w:color w:val="000000"/>
          <w:lang w:bidi="ru-RU"/>
        </w:rPr>
        <w:t>орый З</w:t>
      </w:r>
      <w:r w:rsidRPr="0026570E">
        <w:rPr>
          <w:rFonts w:cs="Arial"/>
          <w:color w:val="000000"/>
          <w:lang w:bidi="ru-RU"/>
        </w:rPr>
        <w:t>аявитель получает при личном обращении в МФЦ.</w:t>
      </w:r>
    </w:p>
    <w:p w14:paraId="447AF08D" w14:textId="77777777" w:rsidR="000A58C2" w:rsidRPr="0026570E" w:rsidRDefault="006A32B3" w:rsidP="00052073">
      <w:pPr>
        <w:widowControl w:val="0"/>
        <w:ind w:firstLine="709"/>
        <w:rPr>
          <w:rFonts w:eastAsia="Microsoft Sans Serif" w:cs="Arial"/>
          <w:color w:val="000000"/>
          <w:lang w:bidi="ru-RU"/>
        </w:rPr>
      </w:pPr>
      <w:r w:rsidRPr="0026570E">
        <w:rPr>
          <w:rFonts w:eastAsia="Microsoft Sans Serif" w:cs="Arial"/>
          <w:color w:val="000000"/>
          <w:lang w:bidi="ru-RU"/>
        </w:rPr>
        <w:t xml:space="preserve">3.3.5. </w:t>
      </w:r>
      <w:r w:rsidR="000A58C2" w:rsidRPr="0026570E">
        <w:rPr>
          <w:rFonts w:eastAsia="Microsoft Sans Serif" w:cs="Arial"/>
          <w:color w:val="000000"/>
          <w:lang w:bidi="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3B6B3BD9" w14:textId="77777777" w:rsidR="000A58C2" w:rsidRPr="0026570E" w:rsidRDefault="000A58C2" w:rsidP="00052073">
      <w:pPr>
        <w:widowControl w:val="0"/>
        <w:ind w:firstLine="709"/>
        <w:rPr>
          <w:rFonts w:cs="Arial"/>
          <w:lang w:eastAsia="en-US"/>
        </w:rPr>
      </w:pPr>
      <w:r w:rsidRPr="0026570E">
        <w:rPr>
          <w:rFonts w:cs="Arial"/>
          <w:color w:val="000000"/>
          <w:lang w:bidi="ru-RU"/>
        </w:rPr>
        <w:t>При предоставлении муниципаль</w:t>
      </w:r>
      <w:r w:rsidR="00E321FC" w:rsidRPr="0026570E">
        <w:rPr>
          <w:rFonts w:cs="Arial"/>
          <w:color w:val="000000"/>
          <w:lang w:bidi="ru-RU"/>
        </w:rPr>
        <w:t>ной услуги в электронной форме З</w:t>
      </w:r>
      <w:r w:rsidRPr="0026570E">
        <w:rPr>
          <w:rFonts w:cs="Arial"/>
          <w:color w:val="000000"/>
          <w:lang w:bidi="ru-RU"/>
        </w:rPr>
        <w:t>аявителю направляется:</w:t>
      </w:r>
    </w:p>
    <w:p w14:paraId="1BE3B985" w14:textId="77777777" w:rsidR="000A58C2" w:rsidRPr="0026570E" w:rsidRDefault="000A58C2" w:rsidP="00052073">
      <w:pPr>
        <w:widowControl w:val="0"/>
        <w:ind w:firstLine="709"/>
        <w:rPr>
          <w:rFonts w:cs="Arial"/>
          <w:lang w:eastAsia="en-US"/>
        </w:rPr>
      </w:pPr>
      <w:r w:rsidRPr="0026570E">
        <w:rPr>
          <w:rFonts w:cs="Arial"/>
          <w:color w:val="000000"/>
          <w:lang w:bidi="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0A50D3F3" w14:textId="77777777" w:rsidR="000A58C2" w:rsidRPr="0026570E" w:rsidRDefault="000A58C2" w:rsidP="00052073">
      <w:pPr>
        <w:widowControl w:val="0"/>
        <w:ind w:firstLine="709"/>
        <w:rPr>
          <w:rFonts w:cs="Arial"/>
          <w:lang w:eastAsia="en-US"/>
        </w:rPr>
      </w:pPr>
      <w:r w:rsidRPr="0026570E">
        <w:rPr>
          <w:rFonts w:cs="Arial"/>
          <w:color w:val="000000"/>
          <w:lang w:bidi="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59DFC055" w14:textId="77777777" w:rsidR="000A58C2" w:rsidRDefault="000E6D20" w:rsidP="00052073">
      <w:pPr>
        <w:widowControl w:val="0"/>
        <w:ind w:firstLine="709"/>
        <w:rPr>
          <w:rFonts w:cs="Arial"/>
          <w:bCs/>
          <w:color w:val="000000"/>
        </w:rPr>
      </w:pPr>
      <w:r w:rsidRPr="00F41950">
        <w:rPr>
          <w:rFonts w:cs="Arial"/>
          <w:bCs/>
          <w:color w:val="000000"/>
        </w:rPr>
        <w:t xml:space="preserve">3.4. Заявителю обеспечивается возможность направления жалобы на решения, действия или бездействие Уполномоченного органа, должностного лица либо муниципального служащего в соответствии со статьей 11.2 Федерального закона от </w:t>
      </w:r>
      <w:hyperlink r:id="rId2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41950">
          <w:rPr>
            <w:rStyle w:val="af9"/>
            <w:rFonts w:cs="Arial"/>
            <w:bCs/>
          </w:rPr>
          <w:t>27.07.2010 № 210-ФЗ «Об организации</w:t>
        </w:r>
      </w:hyperlink>
      <w:r w:rsidRPr="00F41950">
        <w:rPr>
          <w:rFonts w:cs="Arial"/>
          <w:bCs/>
          <w:color w:val="000000"/>
        </w:rPr>
        <w:t xml:space="preserve"> предоставления государственных и муниципальных услуг» (далее ‒ Федеральный закон от 27.07.2010 № 210-ФЗ).</w:t>
      </w:r>
    </w:p>
    <w:p w14:paraId="77E2596A" w14:textId="77777777" w:rsidR="000E6D20" w:rsidRPr="0026570E" w:rsidRDefault="000E6D20" w:rsidP="00052073">
      <w:pPr>
        <w:widowControl w:val="0"/>
        <w:ind w:firstLine="709"/>
        <w:rPr>
          <w:rFonts w:eastAsia="Microsoft Sans Serif" w:cs="Arial"/>
          <w:color w:val="000000"/>
          <w:lang w:bidi="ru-RU"/>
        </w:rPr>
      </w:pPr>
      <w:r>
        <w:rPr>
          <w:rFonts w:cs="Arial"/>
          <w:bCs/>
          <w:color w:val="000000"/>
        </w:rPr>
        <w:t xml:space="preserve">(Пункт 3.4 изложен в новой редакции постановлением Администрации от </w:t>
      </w:r>
      <w:hyperlink r:id="rId29" w:history="1">
        <w:r>
          <w:rPr>
            <w:rStyle w:val="af9"/>
            <w:rFonts w:cs="Arial"/>
            <w:bCs/>
          </w:rPr>
          <w:t>23.06.2025 № 829</w:t>
        </w:r>
      </w:hyperlink>
      <w:r>
        <w:rPr>
          <w:rFonts w:cs="Arial"/>
          <w:bCs/>
          <w:color w:val="000000"/>
        </w:rPr>
        <w:t>)</w:t>
      </w:r>
    </w:p>
    <w:p w14:paraId="418D1DDC" w14:textId="77777777" w:rsidR="000A58C2" w:rsidRPr="0026570E" w:rsidRDefault="000A58C2" w:rsidP="00052073">
      <w:pPr>
        <w:widowControl w:val="0"/>
        <w:ind w:firstLine="709"/>
        <w:rPr>
          <w:rFonts w:cs="Arial"/>
          <w:b/>
          <w:color w:val="000000"/>
          <w:lang w:bidi="ru-RU"/>
        </w:rPr>
      </w:pPr>
    </w:p>
    <w:p w14:paraId="5DBF5F8E" w14:textId="77777777" w:rsidR="000A58C2" w:rsidRPr="0026570E" w:rsidRDefault="000A58C2" w:rsidP="00E321FC">
      <w:pPr>
        <w:widowControl w:val="0"/>
        <w:jc w:val="center"/>
        <w:rPr>
          <w:rFonts w:cs="Arial"/>
          <w:b/>
          <w:color w:val="000000"/>
          <w:lang w:bidi="ru-RU"/>
        </w:rPr>
      </w:pPr>
      <w:r w:rsidRPr="0026570E">
        <w:rPr>
          <w:rFonts w:cs="Arial"/>
          <w:b/>
          <w:color w:val="000000"/>
          <w:lang w:bidi="ru-RU"/>
        </w:rPr>
        <w:t xml:space="preserve">Перечень вариантов предоставления муниципальной услуги </w:t>
      </w:r>
    </w:p>
    <w:p w14:paraId="11C1B43D" w14:textId="77777777" w:rsidR="000A58C2" w:rsidRPr="0026570E" w:rsidRDefault="000A58C2" w:rsidP="006A32B3">
      <w:pPr>
        <w:widowControl w:val="0"/>
        <w:ind w:firstLine="709"/>
        <w:rPr>
          <w:rFonts w:cs="Arial"/>
          <w:color w:val="000000"/>
          <w:lang w:bidi="ru-RU"/>
        </w:rPr>
      </w:pPr>
    </w:p>
    <w:p w14:paraId="4F2C3FFB" w14:textId="77777777" w:rsidR="000A58C2" w:rsidRPr="0026570E" w:rsidRDefault="006A32B3" w:rsidP="00E321FC">
      <w:pPr>
        <w:widowControl w:val="0"/>
        <w:ind w:firstLine="709"/>
        <w:rPr>
          <w:rFonts w:cs="Arial"/>
          <w:color w:val="000000"/>
          <w:lang w:bidi="ru-RU"/>
        </w:rPr>
      </w:pPr>
      <w:r w:rsidRPr="0026570E">
        <w:rPr>
          <w:rFonts w:eastAsia="Microsoft Sans Serif" w:cs="Arial"/>
          <w:color w:val="000000"/>
          <w:lang w:bidi="ru-RU"/>
        </w:rPr>
        <w:t xml:space="preserve">3.5. </w:t>
      </w:r>
      <w:r w:rsidR="000A58C2" w:rsidRPr="0026570E">
        <w:rPr>
          <w:rFonts w:eastAsia="Microsoft Sans Serif" w:cs="Arial"/>
          <w:color w:val="000000"/>
          <w:lang w:bidi="ru-RU"/>
        </w:rPr>
        <w:t>Предоставление</w:t>
      </w:r>
      <w:r w:rsidR="000A58C2" w:rsidRPr="0026570E">
        <w:rPr>
          <w:rFonts w:cs="Arial"/>
          <w:color w:val="000000"/>
          <w:lang w:bidi="ru-RU"/>
        </w:rPr>
        <w:t xml:space="preserve"> </w:t>
      </w:r>
      <w:r w:rsidR="000A58C2" w:rsidRPr="0026570E">
        <w:rPr>
          <w:rFonts w:eastAsia="Microsoft Sans Serif" w:cs="Arial"/>
          <w:color w:val="000000"/>
          <w:lang w:bidi="ru-RU"/>
        </w:rPr>
        <w:t xml:space="preserve">муниципальной </w:t>
      </w:r>
      <w:r w:rsidR="000A58C2" w:rsidRPr="0026570E">
        <w:rPr>
          <w:rFonts w:cs="Arial"/>
          <w:color w:val="000000"/>
          <w:lang w:bidi="ru-RU"/>
        </w:rPr>
        <w:t>услуги включает в себя следующие варианты:</w:t>
      </w:r>
    </w:p>
    <w:p w14:paraId="6F9F6662" w14:textId="77777777" w:rsidR="000A58C2" w:rsidRPr="0026570E" w:rsidRDefault="006A32B3" w:rsidP="00E321FC">
      <w:pPr>
        <w:widowControl w:val="0"/>
        <w:ind w:firstLine="709"/>
        <w:rPr>
          <w:rFonts w:cs="Arial"/>
          <w:lang w:eastAsia="en-US"/>
        </w:rPr>
      </w:pPr>
      <w:r w:rsidRPr="0026570E">
        <w:rPr>
          <w:rFonts w:cs="Arial"/>
          <w:lang w:eastAsia="en-US"/>
        </w:rPr>
        <w:t xml:space="preserve">3.5.1. </w:t>
      </w:r>
      <w:r w:rsidR="000A58C2" w:rsidRPr="0026570E">
        <w:rPr>
          <w:rFonts w:cs="Arial"/>
          <w:lang w:eastAsia="en-US"/>
        </w:rPr>
        <w:t>Использование земель или земельного участка для возведения гражданами гаражей, являющи</w:t>
      </w:r>
      <w:r w:rsidR="00AD33F6" w:rsidRPr="0026570E">
        <w:rPr>
          <w:rFonts w:cs="Arial"/>
          <w:lang w:eastAsia="en-US"/>
        </w:rPr>
        <w:t>хся некапитальными сооружениями.</w:t>
      </w:r>
    </w:p>
    <w:p w14:paraId="5127B483" w14:textId="77777777" w:rsidR="000A58C2" w:rsidRPr="0026570E" w:rsidRDefault="006A32B3" w:rsidP="00E321FC">
      <w:pPr>
        <w:widowControl w:val="0"/>
        <w:ind w:firstLine="709"/>
        <w:rPr>
          <w:rFonts w:cs="Arial"/>
          <w:lang w:eastAsia="en-US"/>
        </w:rPr>
      </w:pPr>
      <w:r w:rsidRPr="0026570E">
        <w:rPr>
          <w:rFonts w:cs="Arial"/>
          <w:lang w:eastAsia="en-US"/>
        </w:rPr>
        <w:t xml:space="preserve">3.5.2. </w:t>
      </w:r>
      <w:r w:rsidR="000A58C2" w:rsidRPr="0026570E">
        <w:rPr>
          <w:rFonts w:cs="Arial"/>
          <w:lang w:eastAsia="en-US"/>
        </w:rPr>
        <w:t>Использование земель или земельного участка для стоянки технических или других средств передви</w:t>
      </w:r>
      <w:r w:rsidR="00AD33F6" w:rsidRPr="0026570E">
        <w:rPr>
          <w:rFonts w:cs="Arial"/>
          <w:lang w:eastAsia="en-US"/>
        </w:rPr>
        <w:t>жения инвалидов вблизи их места.</w:t>
      </w:r>
    </w:p>
    <w:p w14:paraId="7B44E99E" w14:textId="77777777" w:rsidR="000A58C2" w:rsidRPr="0026570E" w:rsidRDefault="006A32B3" w:rsidP="00E321FC">
      <w:pPr>
        <w:widowControl w:val="0"/>
        <w:ind w:firstLine="709"/>
        <w:rPr>
          <w:rFonts w:cs="Arial"/>
          <w:lang w:eastAsia="en-US"/>
        </w:rPr>
      </w:pPr>
      <w:r w:rsidRPr="0026570E">
        <w:rPr>
          <w:rFonts w:cs="Arial"/>
          <w:lang w:eastAsia="en-US"/>
        </w:rPr>
        <w:t xml:space="preserve">3.5.3. </w:t>
      </w:r>
      <w:r w:rsidR="000A58C2" w:rsidRPr="0026570E">
        <w:rPr>
          <w:rFonts w:cs="Arial"/>
          <w:lang w:eastAsia="en-US"/>
        </w:rPr>
        <w:t xml:space="preserve">Отказ в предоставлении </w:t>
      </w:r>
      <w:r w:rsidR="00AD33F6" w:rsidRPr="0026570E">
        <w:rPr>
          <w:rFonts w:cs="Arial"/>
          <w:lang w:eastAsia="en-US"/>
        </w:rPr>
        <w:t xml:space="preserve">муниципальной </w:t>
      </w:r>
      <w:r w:rsidR="000A58C2" w:rsidRPr="0026570E">
        <w:rPr>
          <w:rFonts w:cs="Arial"/>
          <w:lang w:eastAsia="en-US"/>
        </w:rPr>
        <w:t>услуги.</w:t>
      </w:r>
    </w:p>
    <w:p w14:paraId="1DC33F0C" w14:textId="77777777" w:rsidR="000A58C2" w:rsidRPr="0026570E" w:rsidRDefault="000A58C2" w:rsidP="006A32B3">
      <w:pPr>
        <w:widowControl w:val="0"/>
        <w:ind w:firstLine="709"/>
        <w:rPr>
          <w:rFonts w:cs="Arial"/>
          <w:color w:val="000000"/>
          <w:lang w:bidi="ru-RU"/>
        </w:rPr>
      </w:pPr>
    </w:p>
    <w:p w14:paraId="66567185" w14:textId="77777777" w:rsidR="000A58C2" w:rsidRPr="0026570E" w:rsidRDefault="00AD33F6" w:rsidP="00AD33F6">
      <w:pPr>
        <w:widowControl w:val="0"/>
        <w:jc w:val="center"/>
        <w:rPr>
          <w:rFonts w:cs="Arial"/>
          <w:b/>
          <w:color w:val="000000"/>
          <w:lang w:bidi="ru-RU"/>
        </w:rPr>
      </w:pPr>
      <w:r w:rsidRPr="0026570E">
        <w:rPr>
          <w:rFonts w:cs="Arial"/>
          <w:b/>
          <w:color w:val="000000"/>
          <w:lang w:bidi="ru-RU"/>
        </w:rPr>
        <w:t>Профилирование З</w:t>
      </w:r>
      <w:r w:rsidR="000A58C2" w:rsidRPr="0026570E">
        <w:rPr>
          <w:rFonts w:cs="Arial"/>
          <w:b/>
          <w:color w:val="000000"/>
          <w:lang w:bidi="ru-RU"/>
        </w:rPr>
        <w:t>аявителя</w:t>
      </w:r>
    </w:p>
    <w:p w14:paraId="1D4DE412" w14:textId="77777777" w:rsidR="000A58C2" w:rsidRPr="0026570E" w:rsidRDefault="000A58C2" w:rsidP="006A32B3">
      <w:pPr>
        <w:widowControl w:val="0"/>
        <w:ind w:firstLine="709"/>
        <w:rPr>
          <w:rFonts w:cs="Arial"/>
          <w:color w:val="000000"/>
          <w:lang w:bidi="ru-RU"/>
        </w:rPr>
      </w:pPr>
    </w:p>
    <w:p w14:paraId="50333777" w14:textId="77777777" w:rsidR="000A58C2" w:rsidRPr="0026570E" w:rsidRDefault="006A32B3" w:rsidP="00AD33F6">
      <w:pPr>
        <w:widowControl w:val="0"/>
        <w:ind w:firstLine="709"/>
        <w:rPr>
          <w:rFonts w:cs="Arial"/>
          <w:color w:val="000000"/>
          <w:lang w:bidi="ru-RU"/>
        </w:rPr>
      </w:pPr>
      <w:r w:rsidRPr="0026570E">
        <w:rPr>
          <w:rFonts w:eastAsia="Microsoft Sans Serif" w:cs="Arial"/>
          <w:color w:val="000000"/>
          <w:lang w:bidi="ru-RU"/>
        </w:rPr>
        <w:t xml:space="preserve">3.6. </w:t>
      </w:r>
      <w:r w:rsidR="000A58C2" w:rsidRPr="0026570E">
        <w:rPr>
          <w:rFonts w:eastAsia="Microsoft Sans Serif" w:cs="Arial"/>
          <w:color w:val="000000"/>
          <w:lang w:bidi="ru-RU"/>
        </w:rPr>
        <w:t>Вариант предоставления</w:t>
      </w:r>
      <w:r w:rsidR="000A58C2" w:rsidRPr="0026570E">
        <w:rPr>
          <w:rFonts w:cs="Arial"/>
          <w:color w:val="000000"/>
          <w:lang w:bidi="ru-RU"/>
        </w:rPr>
        <w:t xml:space="preserve"> </w:t>
      </w:r>
      <w:r w:rsidR="000A58C2" w:rsidRPr="0026570E">
        <w:rPr>
          <w:rFonts w:eastAsia="Microsoft Sans Serif" w:cs="Arial"/>
          <w:color w:val="000000"/>
          <w:lang w:bidi="ru-RU"/>
        </w:rPr>
        <w:t xml:space="preserve">муниципальной </w:t>
      </w:r>
      <w:r w:rsidR="000A58C2" w:rsidRPr="0026570E">
        <w:rPr>
          <w:rFonts w:cs="Arial"/>
          <w:color w:val="000000"/>
          <w:lang w:bidi="ru-RU"/>
        </w:rPr>
        <w:t xml:space="preserve">услуги определяется на основании ответов на вопросы анкетирования Заявителя посредством ЕПГУ (при </w:t>
      </w:r>
      <w:r w:rsidR="000A58C2" w:rsidRPr="0026570E">
        <w:rPr>
          <w:rFonts w:cs="Arial"/>
          <w:color w:val="000000"/>
          <w:lang w:bidi="ru-RU"/>
        </w:rPr>
        <w:lastRenderedPageBreak/>
        <w:t>наличии технической возможности).</w:t>
      </w:r>
    </w:p>
    <w:p w14:paraId="57E3C185" w14:textId="77777777" w:rsidR="000A58C2" w:rsidRPr="0026570E" w:rsidRDefault="000A58C2" w:rsidP="00AD33F6">
      <w:pPr>
        <w:widowControl w:val="0"/>
        <w:ind w:firstLine="709"/>
        <w:rPr>
          <w:rFonts w:cs="Arial"/>
          <w:b/>
          <w:color w:val="000000"/>
          <w:lang w:bidi="ru-RU"/>
        </w:rPr>
      </w:pPr>
      <w:r w:rsidRPr="0026570E">
        <w:rPr>
          <w:rFonts w:cs="Arial"/>
          <w:color w:val="000000"/>
          <w:lang w:bidi="ru-RU"/>
        </w:rPr>
        <w:t xml:space="preserve">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w:t>
      </w:r>
      <w:r w:rsidRPr="0026570E">
        <w:rPr>
          <w:rFonts w:eastAsia="Microsoft Sans Serif" w:cs="Arial"/>
          <w:color w:val="000000"/>
          <w:lang w:bidi="ru-RU"/>
        </w:rPr>
        <w:t xml:space="preserve">муниципальной </w:t>
      </w:r>
      <w:r w:rsidR="00AD33F6" w:rsidRPr="0026570E">
        <w:rPr>
          <w:rFonts w:cs="Arial"/>
          <w:color w:val="000000"/>
          <w:lang w:bidi="ru-RU"/>
        </w:rPr>
        <w:t>услуги приведены в приложении</w:t>
      </w:r>
      <w:r w:rsidRPr="0026570E">
        <w:rPr>
          <w:rFonts w:cs="Arial"/>
          <w:color w:val="000000"/>
          <w:lang w:bidi="ru-RU"/>
        </w:rPr>
        <w:t xml:space="preserve"> 1 к настоящему Административному регламенту.</w:t>
      </w:r>
    </w:p>
    <w:p w14:paraId="5783FDBB" w14:textId="77777777" w:rsidR="000A58C2" w:rsidRPr="0026570E" w:rsidRDefault="000A58C2" w:rsidP="006A32B3">
      <w:pPr>
        <w:widowControl w:val="0"/>
        <w:jc w:val="center"/>
        <w:rPr>
          <w:rFonts w:cs="Arial"/>
          <w:b/>
          <w:bCs/>
          <w:color w:val="000000"/>
          <w:lang w:bidi="ru-RU"/>
        </w:rPr>
      </w:pPr>
    </w:p>
    <w:p w14:paraId="7DA9D6C8" w14:textId="77777777" w:rsidR="000A58C2" w:rsidRPr="0026570E" w:rsidRDefault="000A58C2" w:rsidP="006A32B3">
      <w:pPr>
        <w:widowControl w:val="0"/>
        <w:jc w:val="center"/>
        <w:rPr>
          <w:rFonts w:cs="Arial"/>
          <w:b/>
          <w:bCs/>
          <w:color w:val="000000"/>
          <w:lang w:bidi="ru-RU"/>
        </w:rPr>
      </w:pPr>
      <w:r w:rsidRPr="0026570E">
        <w:rPr>
          <w:rFonts w:cs="Arial"/>
          <w:b/>
          <w:bCs/>
          <w:color w:val="000000"/>
          <w:lang w:bidi="ru-RU"/>
        </w:rPr>
        <w:t>Порядок исправления допущенных опечаток и ошибок в</w:t>
      </w:r>
      <w:r w:rsidR="0026570E" w:rsidRPr="0026570E">
        <w:rPr>
          <w:rFonts w:cs="Arial"/>
          <w:b/>
          <w:bCs/>
          <w:color w:val="000000"/>
          <w:lang w:bidi="ru-RU"/>
        </w:rPr>
        <w:t xml:space="preserve"> </w:t>
      </w:r>
      <w:r w:rsidRPr="0026570E">
        <w:rPr>
          <w:rFonts w:cs="Arial"/>
          <w:b/>
          <w:bCs/>
          <w:color w:val="000000"/>
          <w:lang w:bidi="ru-RU"/>
        </w:rPr>
        <w:t>выданных в результате предоставления муниципальной</w:t>
      </w:r>
      <w:r w:rsidR="0026570E" w:rsidRPr="0026570E">
        <w:rPr>
          <w:rFonts w:cs="Arial"/>
          <w:b/>
          <w:bCs/>
          <w:color w:val="000000"/>
          <w:lang w:bidi="ru-RU"/>
        </w:rPr>
        <w:t xml:space="preserve"> </w:t>
      </w:r>
      <w:r w:rsidRPr="0026570E">
        <w:rPr>
          <w:rFonts w:cs="Arial"/>
          <w:b/>
          <w:bCs/>
          <w:color w:val="000000"/>
          <w:lang w:bidi="ru-RU"/>
        </w:rPr>
        <w:t>услуги документах</w:t>
      </w:r>
    </w:p>
    <w:p w14:paraId="77A1AD6A" w14:textId="77777777" w:rsidR="00AD33F6" w:rsidRPr="0026570E" w:rsidRDefault="00AD33F6" w:rsidP="006A32B3">
      <w:pPr>
        <w:widowControl w:val="0"/>
        <w:jc w:val="center"/>
        <w:rPr>
          <w:rFonts w:cs="Arial"/>
          <w:lang w:eastAsia="en-US"/>
        </w:rPr>
      </w:pPr>
    </w:p>
    <w:p w14:paraId="1086B7F8" w14:textId="77777777" w:rsidR="000A58C2" w:rsidRPr="0026570E" w:rsidRDefault="006A32B3" w:rsidP="00AD33F6">
      <w:pPr>
        <w:widowControl w:val="0"/>
        <w:ind w:firstLine="709"/>
        <w:rPr>
          <w:rFonts w:cs="Arial"/>
          <w:color w:val="000000"/>
          <w:lang w:bidi="ru-RU"/>
        </w:rPr>
      </w:pPr>
      <w:r w:rsidRPr="0026570E">
        <w:rPr>
          <w:rFonts w:cs="Arial"/>
          <w:color w:val="000000"/>
          <w:lang w:bidi="ru-RU"/>
        </w:rPr>
        <w:t xml:space="preserve">3.7. </w:t>
      </w:r>
      <w:r w:rsidR="000A58C2" w:rsidRPr="0026570E">
        <w:rPr>
          <w:rFonts w:cs="Arial"/>
          <w:color w:val="000000"/>
          <w:lang w:bidi="ru-RU"/>
        </w:rPr>
        <w:t xml:space="preserve">В </w:t>
      </w:r>
      <w:r w:rsidR="000A58C2" w:rsidRPr="0026570E">
        <w:rPr>
          <w:rFonts w:eastAsia="Microsoft Sans Serif" w:cs="Arial"/>
          <w:color w:val="000000"/>
          <w:lang w:bidi="ru-RU"/>
        </w:rPr>
        <w:t>случае</w:t>
      </w:r>
      <w:r w:rsidR="000A58C2" w:rsidRPr="0026570E">
        <w:rPr>
          <w:rFonts w:cs="Arial"/>
          <w:color w:val="000000"/>
          <w:lang w:bidi="ru-RU"/>
        </w:rPr>
        <w:t xml:space="preserve"> выявления опечаток и ошибок</w:t>
      </w:r>
      <w:r w:rsidR="00AD33F6" w:rsidRPr="0026570E">
        <w:rPr>
          <w:rFonts w:cs="Arial"/>
          <w:color w:val="000000"/>
          <w:lang w:bidi="ru-RU"/>
        </w:rPr>
        <w:t xml:space="preserve"> Заявитель вправе обратиться в У</w:t>
      </w:r>
      <w:r w:rsidR="000A58C2" w:rsidRPr="0026570E">
        <w:rPr>
          <w:rFonts w:cs="Arial"/>
          <w:color w:val="000000"/>
          <w:lang w:bidi="ru-RU"/>
        </w:rPr>
        <w:t xml:space="preserve">полномоченный орган с заявлением об исправлении допущенных опечаток и (или) ошибок в выданных в результате предоставления </w:t>
      </w:r>
      <w:r w:rsidR="000A58C2" w:rsidRPr="0026570E">
        <w:rPr>
          <w:rFonts w:eastAsia="Microsoft Sans Serif" w:cs="Arial"/>
          <w:color w:val="000000"/>
          <w:lang w:bidi="ru-RU"/>
        </w:rPr>
        <w:t xml:space="preserve">муниципальной </w:t>
      </w:r>
      <w:r w:rsidR="000A58C2" w:rsidRPr="0026570E">
        <w:rPr>
          <w:rFonts w:cs="Arial"/>
          <w:color w:val="000000"/>
          <w:lang w:bidi="ru-RU"/>
        </w:rPr>
        <w:t>услуги с приложением документов, указанных в пунктах 2.12, 2.13 настоящего Административного регламента.</w:t>
      </w:r>
    </w:p>
    <w:p w14:paraId="1B4C4D55" w14:textId="77777777" w:rsidR="000A58C2" w:rsidRPr="0026570E" w:rsidRDefault="006A32B3" w:rsidP="00AD33F6">
      <w:pPr>
        <w:widowControl w:val="0"/>
        <w:ind w:firstLine="709"/>
        <w:rPr>
          <w:rFonts w:cs="Arial"/>
          <w:color w:val="000000"/>
          <w:lang w:bidi="ru-RU"/>
        </w:rPr>
      </w:pPr>
      <w:r w:rsidRPr="0026570E">
        <w:rPr>
          <w:rFonts w:cs="Arial"/>
          <w:color w:val="000000"/>
          <w:lang w:bidi="ru-RU"/>
        </w:rPr>
        <w:t xml:space="preserve">3.8. </w:t>
      </w:r>
      <w:r w:rsidR="000A58C2" w:rsidRPr="0026570E">
        <w:rPr>
          <w:rFonts w:cs="Arial"/>
          <w:color w:val="000000"/>
          <w:lang w:bidi="ru-RU"/>
        </w:rPr>
        <w:t xml:space="preserve">Исправление допущенных опечаток и ошибок в выданных в результате предоставления </w:t>
      </w:r>
      <w:r w:rsidR="000A58C2" w:rsidRPr="0026570E">
        <w:rPr>
          <w:rFonts w:eastAsia="Microsoft Sans Serif" w:cs="Arial"/>
          <w:color w:val="000000"/>
          <w:lang w:bidi="ru-RU"/>
        </w:rPr>
        <w:t xml:space="preserve">муниципальной </w:t>
      </w:r>
      <w:r w:rsidR="000A58C2" w:rsidRPr="0026570E">
        <w:rPr>
          <w:rFonts w:cs="Arial"/>
          <w:color w:val="000000"/>
          <w:lang w:bidi="ru-RU"/>
        </w:rPr>
        <w:t>услуги документах осуществляется в следующем порядке:</w:t>
      </w:r>
    </w:p>
    <w:p w14:paraId="593F7E1C" w14:textId="77777777" w:rsidR="000A58C2" w:rsidRPr="0026570E" w:rsidRDefault="000A58C2" w:rsidP="00AD33F6">
      <w:pPr>
        <w:widowControl w:val="0"/>
        <w:ind w:firstLine="709"/>
        <w:rPr>
          <w:rFonts w:cs="Arial"/>
          <w:color w:val="000000"/>
          <w:lang w:bidi="ru-RU"/>
        </w:rPr>
      </w:pPr>
      <w:r w:rsidRPr="0026570E">
        <w:rPr>
          <w:rFonts w:cs="Arial"/>
          <w:color w:val="000000"/>
          <w:lang w:bidi="ru-RU"/>
        </w:rPr>
        <w:t>1)</w:t>
      </w:r>
      <w:r w:rsidR="0026570E" w:rsidRPr="0026570E">
        <w:rPr>
          <w:rFonts w:cs="Arial"/>
          <w:color w:val="000000"/>
          <w:lang w:bidi="ru-RU"/>
        </w:rPr>
        <w:t xml:space="preserve"> </w:t>
      </w:r>
      <w:r w:rsidRPr="0026570E">
        <w:rPr>
          <w:rFonts w:cs="Arial"/>
          <w:color w:val="000000"/>
          <w:lang w:bidi="ru-RU"/>
        </w:rPr>
        <w:t xml:space="preserve">Заявитель при обнаружении опечаток и ошибок в документах, выданных в результате предоставления </w:t>
      </w:r>
      <w:r w:rsidRPr="0026570E">
        <w:rPr>
          <w:rFonts w:eastAsia="Microsoft Sans Serif" w:cs="Arial"/>
          <w:color w:val="000000"/>
          <w:lang w:bidi="ru-RU"/>
        </w:rPr>
        <w:t xml:space="preserve">муниципальной </w:t>
      </w:r>
      <w:r w:rsidR="00AD33F6" w:rsidRPr="0026570E">
        <w:rPr>
          <w:rFonts w:cs="Arial"/>
          <w:color w:val="000000"/>
          <w:lang w:bidi="ru-RU"/>
        </w:rPr>
        <w:t>услуги, обращается лично в У</w:t>
      </w:r>
      <w:r w:rsidRPr="0026570E">
        <w:rPr>
          <w:rFonts w:cs="Arial"/>
          <w:color w:val="000000"/>
          <w:lang w:bidi="ru-RU"/>
        </w:rPr>
        <w:t>полномоченный орган с заявлением;</w:t>
      </w:r>
    </w:p>
    <w:p w14:paraId="73D5D5E8" w14:textId="77777777" w:rsidR="000A58C2" w:rsidRPr="0026570E" w:rsidRDefault="000A58C2" w:rsidP="00AD33F6">
      <w:pPr>
        <w:widowControl w:val="0"/>
        <w:ind w:firstLine="709"/>
        <w:rPr>
          <w:rFonts w:cs="Arial"/>
          <w:color w:val="000000"/>
          <w:lang w:bidi="ru-RU"/>
        </w:rPr>
      </w:pPr>
      <w:r w:rsidRPr="0026570E">
        <w:rPr>
          <w:rFonts w:cs="Arial"/>
          <w:color w:val="000000"/>
          <w:lang w:bidi="ru-RU"/>
        </w:rPr>
        <w:t>2)</w:t>
      </w:r>
      <w:r w:rsidR="0026570E" w:rsidRPr="0026570E">
        <w:rPr>
          <w:rFonts w:cs="Arial"/>
          <w:color w:val="000000"/>
          <w:lang w:bidi="ru-RU"/>
        </w:rPr>
        <w:t xml:space="preserve"> </w:t>
      </w:r>
      <w:r w:rsidRPr="0026570E">
        <w:rPr>
          <w:rFonts w:cs="Arial"/>
          <w:color w:val="000000"/>
          <w:lang w:bidi="ru-RU"/>
        </w:rPr>
        <w:t xml:space="preserve">Уполномоченный орган при получении </w:t>
      </w:r>
      <w:r w:rsidR="00AD33F6" w:rsidRPr="0026570E">
        <w:rPr>
          <w:rFonts w:cs="Arial"/>
          <w:color w:val="000000"/>
          <w:lang w:bidi="ru-RU"/>
        </w:rPr>
        <w:t>заявления</w:t>
      </w:r>
      <w:r w:rsidRPr="0026570E">
        <w:rPr>
          <w:rFonts w:cs="Arial"/>
          <w:color w:val="000000"/>
          <w:lang w:bidi="ru-RU"/>
        </w:rPr>
        <w:t xml:space="preserve"> рассматривает необходимость внесения соответствующих изменений в документы, являющиеся результатом предоставления </w:t>
      </w:r>
      <w:r w:rsidRPr="0026570E">
        <w:rPr>
          <w:rFonts w:eastAsia="Microsoft Sans Serif" w:cs="Arial"/>
          <w:color w:val="000000"/>
          <w:lang w:bidi="ru-RU"/>
        </w:rPr>
        <w:t xml:space="preserve">муниципальной </w:t>
      </w:r>
      <w:r w:rsidRPr="0026570E">
        <w:rPr>
          <w:rFonts w:cs="Arial"/>
          <w:color w:val="000000"/>
          <w:lang w:bidi="ru-RU"/>
        </w:rPr>
        <w:t>услуги;</w:t>
      </w:r>
    </w:p>
    <w:p w14:paraId="6D7C0809" w14:textId="77777777" w:rsidR="000A58C2" w:rsidRPr="0026570E" w:rsidRDefault="000A58C2" w:rsidP="00AD33F6">
      <w:pPr>
        <w:widowControl w:val="0"/>
        <w:ind w:firstLine="709"/>
        <w:rPr>
          <w:rFonts w:cs="Arial"/>
          <w:color w:val="000000"/>
          <w:lang w:bidi="ru-RU"/>
        </w:rPr>
      </w:pPr>
      <w:r w:rsidRPr="0026570E">
        <w:rPr>
          <w:rFonts w:cs="Arial"/>
          <w:color w:val="000000"/>
          <w:lang w:bidi="ru-RU"/>
        </w:rPr>
        <w:t>3)</w:t>
      </w:r>
      <w:r w:rsidR="0026570E" w:rsidRPr="0026570E">
        <w:rPr>
          <w:rFonts w:cs="Arial"/>
          <w:color w:val="000000"/>
          <w:lang w:bidi="ru-RU"/>
        </w:rPr>
        <w:t xml:space="preserve"> </w:t>
      </w:r>
      <w:r w:rsidRPr="0026570E">
        <w:rPr>
          <w:rFonts w:cs="Arial"/>
          <w:color w:val="000000"/>
          <w:lang w:bidi="ru-RU"/>
        </w:rPr>
        <w:t>Уполномоченный орган обеспечивает устранение опечаток и ошибок</w:t>
      </w:r>
      <w:r w:rsidR="0026570E" w:rsidRPr="0026570E">
        <w:rPr>
          <w:rFonts w:cs="Arial"/>
          <w:color w:val="000000"/>
          <w:lang w:bidi="ru-RU"/>
        </w:rPr>
        <w:t xml:space="preserve"> </w:t>
      </w:r>
      <w:r w:rsidRPr="0026570E">
        <w:rPr>
          <w:rFonts w:cs="Arial"/>
          <w:color w:val="000000"/>
          <w:lang w:bidi="ru-RU"/>
        </w:rPr>
        <w:t xml:space="preserve">в документах, являющихся результатом предоставления </w:t>
      </w:r>
      <w:r w:rsidRPr="0026570E">
        <w:rPr>
          <w:rFonts w:eastAsia="Microsoft Sans Serif" w:cs="Arial"/>
          <w:color w:val="000000"/>
          <w:lang w:bidi="ru-RU"/>
        </w:rPr>
        <w:t xml:space="preserve">муниципальной </w:t>
      </w:r>
      <w:r w:rsidRPr="0026570E">
        <w:rPr>
          <w:rFonts w:cs="Arial"/>
          <w:color w:val="000000"/>
          <w:lang w:bidi="ru-RU"/>
        </w:rPr>
        <w:t>услуги.</w:t>
      </w:r>
    </w:p>
    <w:p w14:paraId="4A4D2AB1" w14:textId="77777777" w:rsidR="000A58C2" w:rsidRPr="0026570E" w:rsidRDefault="000A58C2" w:rsidP="00AD33F6">
      <w:pPr>
        <w:widowControl w:val="0"/>
        <w:ind w:firstLine="709"/>
        <w:rPr>
          <w:rFonts w:cs="Arial"/>
          <w:color w:val="000000"/>
          <w:lang w:bidi="ru-RU"/>
        </w:rPr>
      </w:pPr>
      <w:r w:rsidRPr="0026570E">
        <w:rPr>
          <w:rFonts w:cs="Arial"/>
          <w:color w:val="000000"/>
          <w:lang w:bidi="ru-RU"/>
        </w:rPr>
        <w:t>Срок устранения опечаток и ошибок не должен превышать 10 (десяти) рабочих дней с даты регистрации заявления.</w:t>
      </w:r>
    </w:p>
    <w:p w14:paraId="0D6BB806" w14:textId="77777777" w:rsidR="000A58C2" w:rsidRPr="0026570E" w:rsidRDefault="000A58C2" w:rsidP="006A32B3">
      <w:pPr>
        <w:widowControl w:val="0"/>
        <w:ind w:left="993"/>
        <w:rPr>
          <w:rFonts w:cs="Arial"/>
          <w:lang w:eastAsia="en-US"/>
        </w:rPr>
      </w:pPr>
    </w:p>
    <w:p w14:paraId="787F6AFC" w14:textId="77777777" w:rsidR="000A58C2" w:rsidRPr="0026570E" w:rsidRDefault="006A32B3" w:rsidP="000E6D20">
      <w:pPr>
        <w:pStyle w:val="2"/>
        <w:rPr>
          <w:lang w:eastAsia="en-US"/>
        </w:rPr>
      </w:pPr>
      <w:r w:rsidRPr="0026570E">
        <w:rPr>
          <w:lang w:val="en-US" w:bidi="ru-RU"/>
        </w:rPr>
        <w:t>IV</w:t>
      </w:r>
      <w:r w:rsidRPr="0026570E">
        <w:rPr>
          <w:lang w:bidi="ru-RU"/>
        </w:rPr>
        <w:t xml:space="preserve">. </w:t>
      </w:r>
      <w:r w:rsidR="00AD33F6" w:rsidRPr="0026570E">
        <w:rPr>
          <w:lang w:bidi="ru-RU"/>
        </w:rPr>
        <w:t>Формы контроля за исполнением А</w:t>
      </w:r>
      <w:r w:rsidR="000A58C2" w:rsidRPr="0026570E">
        <w:rPr>
          <w:lang w:bidi="ru-RU"/>
        </w:rPr>
        <w:t>дминистративного регламента</w:t>
      </w:r>
    </w:p>
    <w:p w14:paraId="4B383736" w14:textId="77777777" w:rsidR="00AD33F6" w:rsidRPr="000E6D20" w:rsidRDefault="000E6D20" w:rsidP="00AD33F6">
      <w:pPr>
        <w:widowControl w:val="0"/>
        <w:tabs>
          <w:tab w:val="left" w:pos="1239"/>
        </w:tabs>
        <w:jc w:val="center"/>
        <w:rPr>
          <w:rFonts w:cs="Arial"/>
          <w:bCs/>
          <w:color w:val="000000"/>
          <w:lang w:bidi="ru-RU"/>
        </w:rPr>
      </w:pPr>
      <w:r w:rsidRPr="000E6D20">
        <w:rPr>
          <w:rFonts w:cs="Arial"/>
          <w:bCs/>
          <w:color w:val="000000"/>
          <w:lang w:bidi="ru-RU"/>
        </w:rPr>
        <w:t xml:space="preserve">(Раздел утратил силу постановлением Администрации от </w:t>
      </w:r>
      <w:hyperlink r:id="rId30" w:history="1">
        <w:r>
          <w:rPr>
            <w:rStyle w:val="af9"/>
            <w:rFonts w:cs="Arial"/>
            <w:bCs/>
            <w:lang w:bidi="ru-RU"/>
          </w:rPr>
          <w:t>23.06.2025 № 829</w:t>
        </w:r>
      </w:hyperlink>
      <w:r w:rsidRPr="000E6D20">
        <w:rPr>
          <w:rFonts w:cs="Arial"/>
          <w:bCs/>
          <w:color w:val="000000"/>
          <w:lang w:bidi="ru-RU"/>
        </w:rPr>
        <w:t>)</w:t>
      </w:r>
    </w:p>
    <w:p w14:paraId="46AB0196" w14:textId="77777777" w:rsidR="000A58C2" w:rsidRPr="0026570E" w:rsidRDefault="000A58C2" w:rsidP="006A32B3">
      <w:pPr>
        <w:widowControl w:val="0"/>
        <w:shd w:val="clear" w:color="auto" w:fill="FFFFFF"/>
        <w:tabs>
          <w:tab w:val="left" w:pos="1109"/>
        </w:tabs>
        <w:rPr>
          <w:rFonts w:cs="Arial"/>
          <w:color w:val="000000"/>
          <w:lang w:bidi="ru-RU"/>
        </w:rPr>
      </w:pPr>
    </w:p>
    <w:p w14:paraId="2968B1B5" w14:textId="77777777" w:rsidR="000A58C2" w:rsidRPr="0026570E" w:rsidRDefault="0036579C" w:rsidP="000E6D20">
      <w:pPr>
        <w:pStyle w:val="2"/>
        <w:rPr>
          <w:lang w:bidi="ru-RU"/>
        </w:rPr>
      </w:pPr>
      <w:r w:rsidRPr="0026570E">
        <w:rPr>
          <w:lang w:val="en-US" w:bidi="ru-RU"/>
        </w:rPr>
        <w:t>V</w:t>
      </w:r>
      <w:r w:rsidRPr="0026570E">
        <w:rPr>
          <w:lang w:bidi="ru-RU"/>
        </w:rPr>
        <w:t xml:space="preserve">. </w:t>
      </w:r>
      <w:r w:rsidR="000A58C2" w:rsidRPr="0026570E">
        <w:rPr>
          <w:lang w:bidi="ru-RU"/>
        </w:rPr>
        <w:t>Досудебный (внесудебный) порядок обжалования решений и действий</w:t>
      </w:r>
      <w:r w:rsidR="0026570E" w:rsidRPr="0026570E">
        <w:rPr>
          <w:lang w:bidi="ru-RU"/>
        </w:rPr>
        <w:t xml:space="preserve"> </w:t>
      </w:r>
      <w:r w:rsidR="000A58C2" w:rsidRPr="0026570E">
        <w:rPr>
          <w:lang w:bidi="ru-RU"/>
        </w:rPr>
        <w:t>(бездействия) органа, предоставляющего муниципальную</w:t>
      </w:r>
      <w:r w:rsidR="0026570E" w:rsidRPr="0026570E">
        <w:rPr>
          <w:lang w:bidi="ru-RU"/>
        </w:rPr>
        <w:t xml:space="preserve"> </w:t>
      </w:r>
      <w:r w:rsidR="000A58C2" w:rsidRPr="0026570E">
        <w:rPr>
          <w:lang w:bidi="ru-RU"/>
        </w:rPr>
        <w:t>услугу, МФЦ, организаций, указанных в части 1.1 статьи 16 Федерального закона от 27.07.2010</w:t>
      </w:r>
      <w:r w:rsidR="0026570E" w:rsidRPr="0026570E">
        <w:rPr>
          <w:lang w:bidi="ru-RU"/>
        </w:rPr>
        <w:t xml:space="preserve"> № </w:t>
      </w:r>
      <w:r w:rsidR="000A58C2" w:rsidRPr="0026570E">
        <w:rPr>
          <w:lang w:bidi="ru-RU"/>
        </w:rPr>
        <w:t>210-ФЗ, а также их должностных лиц, государственных или муниципальных служащих, работников</w:t>
      </w:r>
    </w:p>
    <w:p w14:paraId="30763AE8" w14:textId="77777777" w:rsidR="000E6D20" w:rsidRPr="000E6D20" w:rsidRDefault="000E6D20" w:rsidP="000E6D20">
      <w:pPr>
        <w:widowControl w:val="0"/>
        <w:tabs>
          <w:tab w:val="left" w:pos="1239"/>
        </w:tabs>
        <w:jc w:val="center"/>
        <w:rPr>
          <w:rFonts w:cs="Arial"/>
          <w:bCs/>
          <w:color w:val="000000"/>
          <w:lang w:bidi="ru-RU"/>
        </w:rPr>
      </w:pPr>
      <w:r w:rsidRPr="000E6D20">
        <w:rPr>
          <w:rFonts w:cs="Arial"/>
          <w:bCs/>
          <w:color w:val="000000"/>
          <w:lang w:bidi="ru-RU"/>
        </w:rPr>
        <w:t xml:space="preserve">(Раздел утратил силу постановлением Администрации от </w:t>
      </w:r>
      <w:hyperlink r:id="rId31" w:history="1">
        <w:r>
          <w:rPr>
            <w:rStyle w:val="af9"/>
            <w:rFonts w:cs="Arial"/>
            <w:bCs/>
            <w:lang w:bidi="ru-RU"/>
          </w:rPr>
          <w:t>23.06.2025 № 829</w:t>
        </w:r>
      </w:hyperlink>
      <w:r w:rsidRPr="000E6D20">
        <w:rPr>
          <w:rFonts w:cs="Arial"/>
          <w:bCs/>
          <w:color w:val="000000"/>
          <w:lang w:bidi="ru-RU"/>
        </w:rPr>
        <w:t>)</w:t>
      </w:r>
    </w:p>
    <w:p w14:paraId="42BE9B11" w14:textId="77777777" w:rsidR="00AD33F6" w:rsidRPr="0026570E" w:rsidRDefault="00AD33F6" w:rsidP="00AD33F6">
      <w:pPr>
        <w:widowControl w:val="0"/>
        <w:tabs>
          <w:tab w:val="left" w:pos="1014"/>
        </w:tabs>
        <w:jc w:val="center"/>
        <w:rPr>
          <w:rFonts w:cs="Arial"/>
          <w:lang w:eastAsia="en-US"/>
        </w:rPr>
      </w:pPr>
    </w:p>
    <w:p w14:paraId="254FAB47" w14:textId="77777777" w:rsidR="000A58C2" w:rsidRPr="0026570E" w:rsidRDefault="000A58C2" w:rsidP="001F442E">
      <w:pPr>
        <w:widowControl w:val="0"/>
        <w:ind w:firstLine="709"/>
        <w:rPr>
          <w:rFonts w:cs="Arial"/>
          <w:color w:val="000000"/>
          <w:lang w:bidi="ru-RU"/>
        </w:rPr>
      </w:pPr>
    </w:p>
    <w:p w14:paraId="7C6A7CEF" w14:textId="77777777" w:rsidR="000A58C2" w:rsidRPr="0026570E" w:rsidRDefault="000A58C2" w:rsidP="006A32B3">
      <w:pPr>
        <w:widowControl w:val="0"/>
        <w:ind w:firstLine="720"/>
        <w:rPr>
          <w:rFonts w:cs="Arial"/>
          <w:lang w:eastAsia="en-US"/>
        </w:rPr>
      </w:pPr>
    </w:p>
    <w:p w14:paraId="1C47DB3B" w14:textId="77777777" w:rsidR="000A58C2" w:rsidRDefault="0036579C" w:rsidP="000E6D20">
      <w:pPr>
        <w:pStyle w:val="2"/>
        <w:rPr>
          <w:lang w:bidi="ru-RU"/>
        </w:rPr>
      </w:pPr>
      <w:r w:rsidRPr="0026570E">
        <w:rPr>
          <w:lang w:val="en-US" w:bidi="ru-RU"/>
        </w:rPr>
        <w:t>VI</w:t>
      </w:r>
      <w:r w:rsidRPr="0026570E">
        <w:rPr>
          <w:lang w:bidi="ru-RU"/>
        </w:rPr>
        <w:t xml:space="preserve">. </w:t>
      </w:r>
      <w:r w:rsidR="000A58C2" w:rsidRPr="0026570E">
        <w:rPr>
          <w:lang w:bidi="ru-RU"/>
        </w:rPr>
        <w:t>Особенности выполнения административных процедур (действий)</w:t>
      </w:r>
      <w:r w:rsidR="0026570E" w:rsidRPr="0026570E">
        <w:rPr>
          <w:lang w:bidi="ru-RU"/>
        </w:rPr>
        <w:t xml:space="preserve"> </w:t>
      </w:r>
      <w:r w:rsidR="000A58C2" w:rsidRPr="0026570E">
        <w:rPr>
          <w:lang w:bidi="ru-RU"/>
        </w:rPr>
        <w:t>в многофункциональных центрах предоставления государственных</w:t>
      </w:r>
      <w:r w:rsidR="0026570E" w:rsidRPr="0026570E">
        <w:rPr>
          <w:lang w:bidi="ru-RU"/>
        </w:rPr>
        <w:t xml:space="preserve"> </w:t>
      </w:r>
      <w:r w:rsidR="000A58C2" w:rsidRPr="0026570E">
        <w:rPr>
          <w:lang w:bidi="ru-RU"/>
        </w:rPr>
        <w:t>и муниципальных услуг</w:t>
      </w:r>
    </w:p>
    <w:p w14:paraId="0BB22A66" w14:textId="77777777" w:rsidR="000E6D20" w:rsidRPr="0026570E" w:rsidRDefault="000E6D20" w:rsidP="001F442E">
      <w:pPr>
        <w:widowControl w:val="0"/>
        <w:tabs>
          <w:tab w:val="left" w:pos="524"/>
        </w:tabs>
        <w:jc w:val="center"/>
        <w:rPr>
          <w:rFonts w:cs="Arial"/>
          <w:lang w:eastAsia="en-US"/>
        </w:rPr>
      </w:pPr>
    </w:p>
    <w:p w14:paraId="4D1134DD" w14:textId="77777777" w:rsidR="000A58C2" w:rsidRPr="0026570E" w:rsidRDefault="000A58C2" w:rsidP="001F442E">
      <w:pPr>
        <w:widowControl w:val="0"/>
        <w:jc w:val="center"/>
        <w:rPr>
          <w:rFonts w:cs="Arial"/>
          <w:b/>
          <w:bCs/>
          <w:color w:val="000000"/>
          <w:lang w:bidi="ru-RU"/>
        </w:rPr>
      </w:pPr>
      <w:r w:rsidRPr="0026570E">
        <w:rPr>
          <w:rFonts w:cs="Arial"/>
          <w:b/>
          <w:bCs/>
          <w:color w:val="000000"/>
          <w:lang w:bidi="ru-RU"/>
        </w:rPr>
        <w:t>Исчерпывающий перечень административных процедур (действий) при</w:t>
      </w:r>
      <w:r w:rsidR="0026570E" w:rsidRPr="0026570E">
        <w:rPr>
          <w:rFonts w:cs="Arial"/>
          <w:b/>
          <w:bCs/>
          <w:color w:val="000000"/>
          <w:lang w:bidi="ru-RU"/>
        </w:rPr>
        <w:t xml:space="preserve"> </w:t>
      </w:r>
      <w:r w:rsidRPr="0026570E">
        <w:rPr>
          <w:rFonts w:cs="Arial"/>
          <w:b/>
          <w:bCs/>
          <w:color w:val="000000"/>
          <w:lang w:bidi="ru-RU"/>
        </w:rPr>
        <w:t>предоставлении муниципальной услуги, выполняемых МФЦ</w:t>
      </w:r>
    </w:p>
    <w:p w14:paraId="2825E9C3" w14:textId="77777777" w:rsidR="000A58C2" w:rsidRPr="0026570E" w:rsidRDefault="000A58C2" w:rsidP="006A32B3">
      <w:pPr>
        <w:widowControl w:val="0"/>
        <w:jc w:val="center"/>
        <w:rPr>
          <w:rFonts w:cs="Arial"/>
          <w:lang w:eastAsia="en-US"/>
        </w:rPr>
      </w:pPr>
    </w:p>
    <w:p w14:paraId="5185B1C2" w14:textId="77777777" w:rsidR="000A58C2" w:rsidRPr="0026570E" w:rsidRDefault="000A58C2" w:rsidP="001F442E">
      <w:pPr>
        <w:widowControl w:val="0"/>
        <w:ind w:firstLine="709"/>
        <w:rPr>
          <w:rFonts w:cs="Arial"/>
          <w:lang w:eastAsia="en-US"/>
        </w:rPr>
      </w:pPr>
      <w:r w:rsidRPr="0026570E">
        <w:rPr>
          <w:rFonts w:cs="Arial"/>
          <w:color w:val="000000"/>
          <w:lang w:bidi="ru-RU"/>
        </w:rPr>
        <w:t>6.1 МФЦ осуществляет:</w:t>
      </w:r>
    </w:p>
    <w:p w14:paraId="11014A1A" w14:textId="77777777" w:rsidR="000A58C2" w:rsidRPr="0026570E" w:rsidRDefault="000A58C2" w:rsidP="001F442E">
      <w:pPr>
        <w:widowControl w:val="0"/>
        <w:ind w:firstLine="709"/>
        <w:rPr>
          <w:rFonts w:cs="Arial"/>
          <w:lang w:eastAsia="en-US"/>
        </w:rPr>
      </w:pPr>
      <w:r w:rsidRPr="0026570E">
        <w:rPr>
          <w:rFonts w:cs="Arial"/>
          <w:color w:val="000000"/>
          <w:lang w:bidi="ru-RU"/>
        </w:rPr>
        <w:lastRenderedPageBreak/>
        <w:t>информирование Заявителей о порядке предоставления муниципальной услуги в МФЦ, по иным вопросам, связанным с предоставлением муниципальной ус</w:t>
      </w:r>
      <w:r w:rsidR="001F442E" w:rsidRPr="0026570E">
        <w:rPr>
          <w:rFonts w:cs="Arial"/>
          <w:color w:val="000000"/>
          <w:lang w:bidi="ru-RU"/>
        </w:rPr>
        <w:t>луги, а также консультирование З</w:t>
      </w:r>
      <w:r w:rsidRPr="0026570E">
        <w:rPr>
          <w:rFonts w:cs="Arial"/>
          <w:color w:val="000000"/>
          <w:lang w:bidi="ru-RU"/>
        </w:rPr>
        <w:t>аявителей о порядке предоставления муниципальной услуги в МФЦ;</w:t>
      </w:r>
    </w:p>
    <w:p w14:paraId="79848D20" w14:textId="77777777" w:rsidR="000A58C2" w:rsidRPr="0026570E" w:rsidRDefault="000A58C2" w:rsidP="001F442E">
      <w:pPr>
        <w:widowControl w:val="0"/>
        <w:ind w:firstLine="709"/>
        <w:rPr>
          <w:rFonts w:cs="Arial"/>
          <w:lang w:eastAsia="en-US"/>
        </w:rPr>
      </w:pPr>
      <w:r w:rsidRPr="0026570E">
        <w:rPr>
          <w:rFonts w:cs="Arial"/>
          <w:color w:val="000000"/>
          <w:lang w:bidi="ru-RU"/>
        </w:rPr>
        <w:t xml:space="preserve">иные процедуры и действия, предусмотренные Федеральным законом от </w:t>
      </w:r>
      <w:hyperlink r:id="rId3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416501">
          <w:rPr>
            <w:rStyle w:val="af9"/>
            <w:rFonts w:cs="Arial"/>
            <w:lang w:bidi="ru-RU"/>
          </w:rPr>
          <w:t>27.07.2010</w:t>
        </w:r>
        <w:r w:rsidR="0026570E" w:rsidRPr="00416501">
          <w:rPr>
            <w:rStyle w:val="af9"/>
            <w:rFonts w:cs="Arial"/>
            <w:lang w:bidi="ru-RU"/>
          </w:rPr>
          <w:t xml:space="preserve"> № </w:t>
        </w:r>
        <w:r w:rsidRPr="00416501">
          <w:rPr>
            <w:rStyle w:val="af9"/>
            <w:rFonts w:cs="Arial"/>
            <w:lang w:bidi="ru-RU"/>
          </w:rPr>
          <w:t>210-ФЗ</w:t>
        </w:r>
      </w:hyperlink>
      <w:r w:rsidRPr="0026570E">
        <w:rPr>
          <w:rFonts w:cs="Arial"/>
          <w:color w:val="000000"/>
          <w:lang w:bidi="ru-RU"/>
        </w:rPr>
        <w:t>.</w:t>
      </w:r>
    </w:p>
    <w:p w14:paraId="6D2701FA" w14:textId="77777777" w:rsidR="000A58C2" w:rsidRPr="0026570E" w:rsidRDefault="000A58C2" w:rsidP="001F442E">
      <w:pPr>
        <w:widowControl w:val="0"/>
        <w:ind w:firstLine="709"/>
        <w:rPr>
          <w:rFonts w:cs="Arial"/>
          <w:lang w:eastAsia="en-US"/>
        </w:rPr>
      </w:pPr>
      <w:r w:rsidRPr="0026570E">
        <w:rPr>
          <w:rFonts w:cs="Arial"/>
          <w:color w:val="000000"/>
          <w:lang w:bidi="ru-RU"/>
        </w:rPr>
        <w:t xml:space="preserve">В соответствии с частью 1.1 статьи 16 Федерального закона от </w:t>
      </w:r>
      <w:hyperlink r:id="rId3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416501">
          <w:rPr>
            <w:rStyle w:val="af9"/>
            <w:rFonts w:cs="Arial"/>
            <w:lang w:bidi="ru-RU"/>
          </w:rPr>
          <w:t>27.07.2010</w:t>
        </w:r>
        <w:r w:rsidR="0026570E" w:rsidRPr="00416501">
          <w:rPr>
            <w:rStyle w:val="af9"/>
            <w:rFonts w:cs="Arial"/>
            <w:lang w:bidi="ru-RU"/>
          </w:rPr>
          <w:t xml:space="preserve"> № </w:t>
        </w:r>
        <w:r w:rsidRPr="00416501">
          <w:rPr>
            <w:rStyle w:val="af9"/>
            <w:rFonts w:cs="Arial"/>
            <w:lang w:bidi="ru-RU"/>
          </w:rPr>
          <w:t>210-ФЗ</w:t>
        </w:r>
      </w:hyperlink>
      <w:r w:rsidRPr="0026570E">
        <w:rPr>
          <w:rFonts w:cs="Arial"/>
          <w:color w:val="000000"/>
          <w:lang w:bidi="ru-RU"/>
        </w:rPr>
        <w:t xml:space="preserve"> для реализации своих функций МФЦ вправе привлекать иные организации.</w:t>
      </w:r>
    </w:p>
    <w:p w14:paraId="0C83CFAE" w14:textId="77777777" w:rsidR="001F442E" w:rsidRPr="0026570E" w:rsidRDefault="001F442E" w:rsidP="006A32B3">
      <w:pPr>
        <w:keepNext/>
        <w:keepLines/>
        <w:widowControl w:val="0"/>
        <w:jc w:val="center"/>
        <w:outlineLvl w:val="1"/>
        <w:rPr>
          <w:rFonts w:cs="Arial"/>
          <w:b/>
          <w:bCs/>
          <w:color w:val="000000"/>
          <w:lang w:bidi="ru-RU"/>
        </w:rPr>
      </w:pPr>
    </w:p>
    <w:p w14:paraId="37C3036E" w14:textId="77777777" w:rsidR="000A58C2" w:rsidRPr="0026570E" w:rsidRDefault="000A58C2" w:rsidP="006A32B3">
      <w:pPr>
        <w:keepNext/>
        <w:keepLines/>
        <w:widowControl w:val="0"/>
        <w:jc w:val="center"/>
        <w:outlineLvl w:val="1"/>
        <w:rPr>
          <w:rFonts w:cs="Arial"/>
          <w:b/>
          <w:bCs/>
          <w:color w:val="000000"/>
          <w:lang w:bidi="ru-RU"/>
        </w:rPr>
      </w:pPr>
      <w:r w:rsidRPr="0026570E">
        <w:rPr>
          <w:rFonts w:cs="Arial"/>
          <w:b/>
          <w:bCs/>
          <w:color w:val="000000"/>
          <w:lang w:bidi="ru-RU"/>
        </w:rPr>
        <w:t>Информирование заявителей</w:t>
      </w:r>
    </w:p>
    <w:p w14:paraId="4F6755CC" w14:textId="77777777" w:rsidR="000A58C2" w:rsidRPr="0026570E" w:rsidRDefault="000A58C2" w:rsidP="006A32B3">
      <w:pPr>
        <w:keepNext/>
        <w:keepLines/>
        <w:widowControl w:val="0"/>
        <w:jc w:val="center"/>
        <w:outlineLvl w:val="1"/>
        <w:rPr>
          <w:rFonts w:cs="Arial"/>
          <w:b/>
          <w:bCs/>
          <w:lang w:eastAsia="en-US"/>
        </w:rPr>
      </w:pPr>
    </w:p>
    <w:p w14:paraId="4A534DD9" w14:textId="77777777" w:rsidR="000A58C2" w:rsidRPr="0026570E" w:rsidRDefault="0036579C" w:rsidP="001F442E">
      <w:pPr>
        <w:widowControl w:val="0"/>
        <w:tabs>
          <w:tab w:val="left" w:pos="1517"/>
        </w:tabs>
        <w:ind w:firstLine="709"/>
        <w:rPr>
          <w:rFonts w:cs="Arial"/>
          <w:lang w:eastAsia="en-US"/>
        </w:rPr>
      </w:pPr>
      <w:r w:rsidRPr="0026570E">
        <w:rPr>
          <w:rFonts w:cs="Arial"/>
          <w:color w:val="000000"/>
          <w:lang w:bidi="ru-RU"/>
        </w:rPr>
        <w:t xml:space="preserve">6.2. </w:t>
      </w:r>
      <w:r w:rsidR="001F442E" w:rsidRPr="0026570E">
        <w:rPr>
          <w:rFonts w:cs="Arial"/>
          <w:color w:val="000000"/>
          <w:lang w:bidi="ru-RU"/>
        </w:rPr>
        <w:t>Информирование З</w:t>
      </w:r>
      <w:r w:rsidR="000A58C2" w:rsidRPr="0026570E">
        <w:rPr>
          <w:rFonts w:cs="Arial"/>
          <w:color w:val="000000"/>
          <w:lang w:bidi="ru-RU"/>
        </w:rPr>
        <w:t>аявителя МФЦ осуществляется следующими способами:</w:t>
      </w:r>
    </w:p>
    <w:p w14:paraId="78DE5665" w14:textId="77777777" w:rsidR="000A58C2" w:rsidRPr="0026570E" w:rsidRDefault="000A58C2" w:rsidP="001F442E">
      <w:pPr>
        <w:widowControl w:val="0"/>
        <w:ind w:firstLine="709"/>
        <w:rPr>
          <w:rFonts w:cs="Arial"/>
          <w:lang w:eastAsia="en-US"/>
        </w:rPr>
      </w:pPr>
      <w:r w:rsidRPr="0026570E">
        <w:rPr>
          <w:rFonts w:cs="Arial"/>
          <w:color w:val="000000"/>
          <w:lang w:bidi="ru-RU"/>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04A5555C" w14:textId="77777777" w:rsidR="000A58C2" w:rsidRPr="0026570E" w:rsidRDefault="001F442E" w:rsidP="001F442E">
      <w:pPr>
        <w:widowControl w:val="0"/>
        <w:ind w:firstLine="709"/>
        <w:rPr>
          <w:rFonts w:cs="Arial"/>
          <w:lang w:eastAsia="en-US"/>
        </w:rPr>
      </w:pPr>
      <w:r w:rsidRPr="0026570E">
        <w:rPr>
          <w:rFonts w:cs="Arial"/>
          <w:color w:val="000000"/>
          <w:lang w:bidi="ru-RU"/>
        </w:rPr>
        <w:t>б) при обращении З</w:t>
      </w:r>
      <w:r w:rsidR="000A58C2" w:rsidRPr="0026570E">
        <w:rPr>
          <w:rFonts w:cs="Arial"/>
          <w:color w:val="000000"/>
          <w:lang w:bidi="ru-RU"/>
        </w:rPr>
        <w:t>аявителя в МФЦ лично, по телефону, посредством почтовых отправлений, либо по электронной почте.</w:t>
      </w:r>
    </w:p>
    <w:p w14:paraId="55C856DA" w14:textId="77777777" w:rsidR="000A58C2" w:rsidRPr="0026570E" w:rsidRDefault="000A58C2" w:rsidP="001F442E">
      <w:pPr>
        <w:widowControl w:val="0"/>
        <w:ind w:firstLine="709"/>
        <w:rPr>
          <w:rFonts w:cs="Arial"/>
          <w:lang w:eastAsia="en-US"/>
        </w:rPr>
      </w:pPr>
      <w:r w:rsidRPr="0026570E">
        <w:rPr>
          <w:rFonts w:cs="Arial"/>
          <w:color w:val="000000"/>
          <w:lang w:bidi="ru-RU"/>
        </w:rPr>
        <w:t>При личном обращении раб</w:t>
      </w:r>
      <w:r w:rsidR="001F442E" w:rsidRPr="0026570E">
        <w:rPr>
          <w:rFonts w:cs="Arial"/>
          <w:color w:val="000000"/>
          <w:lang w:bidi="ru-RU"/>
        </w:rPr>
        <w:t>отник МФЦ подробно информирует З</w:t>
      </w:r>
      <w:r w:rsidRPr="0026570E">
        <w:rPr>
          <w:rFonts w:cs="Arial"/>
          <w:color w:val="000000"/>
          <w:lang w:bidi="ru-RU"/>
        </w:rPr>
        <w:t>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w:t>
      </w:r>
      <w:r w:rsidR="001F442E" w:rsidRPr="0026570E">
        <w:rPr>
          <w:rFonts w:cs="Arial"/>
          <w:color w:val="000000"/>
          <w:lang w:bidi="ru-RU"/>
        </w:rPr>
        <w:t>ции ‒</w:t>
      </w:r>
      <w:r w:rsidRPr="0026570E">
        <w:rPr>
          <w:rFonts w:cs="Arial"/>
          <w:color w:val="000000"/>
          <w:lang w:bidi="ru-RU"/>
        </w:rPr>
        <w:t xml:space="preserve">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01B8DE63" w14:textId="77777777" w:rsidR="000A58C2" w:rsidRPr="0026570E" w:rsidRDefault="000A58C2" w:rsidP="001F442E">
      <w:pPr>
        <w:widowControl w:val="0"/>
        <w:ind w:firstLine="709"/>
        <w:rPr>
          <w:rFonts w:cs="Arial"/>
          <w:lang w:eastAsia="en-US"/>
        </w:rPr>
      </w:pPr>
      <w:r w:rsidRPr="0026570E">
        <w:rPr>
          <w:rFonts w:cs="Arial"/>
          <w:color w:val="000000"/>
          <w:lang w:bidi="ru-RU"/>
        </w:rPr>
        <w:t xml:space="preserve">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w:t>
      </w:r>
      <w:r w:rsidR="001F442E" w:rsidRPr="0026570E">
        <w:rPr>
          <w:rFonts w:cs="Arial"/>
          <w:color w:val="000000"/>
          <w:lang w:bidi="ru-RU"/>
        </w:rPr>
        <w:t>консультирование при обращении З</w:t>
      </w:r>
      <w:r w:rsidRPr="0026570E">
        <w:rPr>
          <w:rFonts w:cs="Arial"/>
          <w:color w:val="000000"/>
          <w:lang w:bidi="ru-RU"/>
        </w:rPr>
        <w:t>аявителя по телефону работник МФЦ осуществляет не более 10 минут</w:t>
      </w:r>
      <w:r w:rsidR="001F442E" w:rsidRPr="0026570E">
        <w:rPr>
          <w:rFonts w:cs="Arial"/>
          <w:color w:val="000000"/>
          <w:lang w:bidi="ru-RU"/>
        </w:rPr>
        <w:t>.</w:t>
      </w:r>
    </w:p>
    <w:p w14:paraId="2C3832BD" w14:textId="77777777" w:rsidR="000A58C2" w:rsidRPr="0026570E" w:rsidRDefault="000A58C2" w:rsidP="001F442E">
      <w:pPr>
        <w:widowControl w:val="0"/>
        <w:ind w:firstLine="709"/>
        <w:rPr>
          <w:rFonts w:cs="Arial"/>
          <w:lang w:eastAsia="en-US"/>
        </w:rPr>
      </w:pPr>
      <w:r w:rsidRPr="0026570E">
        <w:rPr>
          <w:rFonts w:cs="Arial"/>
          <w:color w:val="000000"/>
          <w:lang w:bidi="ru-RU"/>
        </w:rPr>
        <w:t>В случае если для подготовки ответа требуется более продолжительное время, работник МФЦ, осуществляющий индивидуальное устное консультирование</w:t>
      </w:r>
      <w:r w:rsidR="001F442E" w:rsidRPr="0026570E">
        <w:rPr>
          <w:rFonts w:cs="Arial"/>
          <w:color w:val="000000"/>
          <w:lang w:bidi="ru-RU"/>
        </w:rPr>
        <w:t xml:space="preserve"> по телефону, может предложить З</w:t>
      </w:r>
      <w:r w:rsidRPr="0026570E">
        <w:rPr>
          <w:rFonts w:cs="Arial"/>
          <w:color w:val="000000"/>
          <w:lang w:bidi="ru-RU"/>
        </w:rPr>
        <w:t>аявителю:</w:t>
      </w:r>
    </w:p>
    <w:p w14:paraId="02FF4E0A" w14:textId="77777777" w:rsidR="000A58C2" w:rsidRPr="0026570E" w:rsidRDefault="000A58C2" w:rsidP="001F442E">
      <w:pPr>
        <w:widowControl w:val="0"/>
        <w:ind w:firstLine="709"/>
        <w:rPr>
          <w:rFonts w:cs="Arial"/>
          <w:lang w:eastAsia="en-US"/>
        </w:rPr>
      </w:pPr>
      <w:r w:rsidRPr="0026570E">
        <w:rPr>
          <w:rFonts w:cs="Arial"/>
          <w:color w:val="000000"/>
          <w:lang w:bidi="ru-RU"/>
        </w:rPr>
        <w:t>изложить обращение в письменной форме (ответ направляется Заявителю в соответствии со способом, указанным в обращении);</w:t>
      </w:r>
    </w:p>
    <w:p w14:paraId="176183CB" w14:textId="77777777" w:rsidR="000A58C2" w:rsidRPr="0026570E" w:rsidRDefault="000A58C2" w:rsidP="001F442E">
      <w:pPr>
        <w:widowControl w:val="0"/>
        <w:ind w:firstLine="709"/>
        <w:rPr>
          <w:rFonts w:cs="Arial"/>
          <w:lang w:eastAsia="en-US"/>
        </w:rPr>
      </w:pPr>
      <w:r w:rsidRPr="0026570E">
        <w:rPr>
          <w:rFonts w:cs="Arial"/>
          <w:color w:val="000000"/>
          <w:lang w:bidi="ru-RU"/>
        </w:rPr>
        <w:t>назначить другое время для консультаций.</w:t>
      </w:r>
    </w:p>
    <w:p w14:paraId="1309B208" w14:textId="77777777" w:rsidR="000A58C2" w:rsidRPr="0026570E" w:rsidRDefault="000A58C2" w:rsidP="001F442E">
      <w:pPr>
        <w:widowControl w:val="0"/>
        <w:ind w:firstLine="709"/>
        <w:rPr>
          <w:rFonts w:cs="Arial"/>
          <w:lang w:eastAsia="en-US"/>
        </w:rPr>
      </w:pPr>
      <w:r w:rsidRPr="0026570E">
        <w:rPr>
          <w:rFonts w:cs="Arial"/>
          <w:color w:val="000000"/>
          <w:lang w:bidi="ru-RU"/>
        </w:rPr>
        <w:t>При консультиро</w:t>
      </w:r>
      <w:r w:rsidR="001F442E" w:rsidRPr="0026570E">
        <w:rPr>
          <w:rFonts w:cs="Arial"/>
          <w:color w:val="000000"/>
          <w:lang w:bidi="ru-RU"/>
        </w:rPr>
        <w:t>вании по письменным обращениям З</w:t>
      </w:r>
      <w:r w:rsidRPr="0026570E">
        <w:rPr>
          <w:rFonts w:cs="Arial"/>
          <w:color w:val="000000"/>
          <w:lang w:bidi="ru-RU"/>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1F442E" w:rsidRPr="0026570E">
        <w:rPr>
          <w:rFonts w:cs="Arial"/>
          <w:color w:val="000000"/>
          <w:lang w:bidi="ru-RU"/>
        </w:rPr>
        <w:t>МФЦ</w:t>
      </w:r>
      <w:r w:rsidRPr="0026570E">
        <w:rPr>
          <w:rFonts w:cs="Arial"/>
          <w:color w:val="000000"/>
          <w:lang w:bidi="ru-RU"/>
        </w:rPr>
        <w:t xml:space="preserve"> в форме электронного документа, и в письменной форме по почтовому адресу, указанному в обращении, поступившем в МФЦ в письменной форме.</w:t>
      </w:r>
    </w:p>
    <w:p w14:paraId="75FF989F" w14:textId="77777777" w:rsidR="000A58C2" w:rsidRPr="0026570E" w:rsidRDefault="000A58C2" w:rsidP="006A32B3">
      <w:pPr>
        <w:rPr>
          <w:rFonts w:cs="Arial"/>
          <w:lang w:eastAsia="en-US"/>
        </w:rPr>
      </w:pPr>
      <w:r w:rsidRPr="0026570E">
        <w:rPr>
          <w:rFonts w:eastAsia="Microsoft Sans Serif" w:cs="Arial"/>
          <w:color w:val="000000"/>
          <w:lang w:bidi="ru-RU"/>
        </w:rPr>
        <w:br w:type="page"/>
      </w:r>
    </w:p>
    <w:p w14:paraId="698F030C" w14:textId="77777777" w:rsidR="0026570E" w:rsidRPr="0026570E" w:rsidRDefault="001F442E" w:rsidP="001F442E">
      <w:pPr>
        <w:ind w:left="4820"/>
        <w:rPr>
          <w:rFonts w:cs="Arial"/>
          <w:bCs/>
          <w:kern w:val="28"/>
        </w:rPr>
      </w:pPr>
      <w:r w:rsidRPr="0026570E">
        <w:rPr>
          <w:rFonts w:cs="Arial"/>
          <w:bCs/>
          <w:iCs/>
          <w:kern w:val="28"/>
        </w:rPr>
        <w:lastRenderedPageBreak/>
        <w:t>Приложение</w:t>
      </w:r>
      <w:r w:rsidR="000A58C2" w:rsidRPr="0026570E">
        <w:rPr>
          <w:rFonts w:cs="Arial"/>
          <w:bCs/>
          <w:iCs/>
          <w:kern w:val="28"/>
        </w:rPr>
        <w:t xml:space="preserve"> 1</w:t>
      </w:r>
      <w:r w:rsidRPr="0026570E">
        <w:rPr>
          <w:rFonts w:cs="Arial"/>
          <w:bCs/>
          <w:iCs/>
          <w:kern w:val="28"/>
        </w:rPr>
        <w:t xml:space="preserve"> </w:t>
      </w:r>
      <w:r w:rsidRPr="0026570E">
        <w:rPr>
          <w:rFonts w:cs="Arial"/>
        </w:rPr>
        <w:t>к а</w:t>
      </w:r>
      <w:r w:rsidR="000A58C2" w:rsidRPr="0026570E">
        <w:rPr>
          <w:rFonts w:cs="Arial"/>
        </w:rPr>
        <w:t>дминистративному регламенту</w:t>
      </w:r>
      <w:r w:rsidRPr="0026570E">
        <w:rPr>
          <w:rFonts w:cs="Arial"/>
          <w:bCs/>
          <w:iCs/>
          <w:kern w:val="28"/>
        </w:rPr>
        <w:t xml:space="preserve"> </w:t>
      </w:r>
      <w:r w:rsidRPr="0026570E">
        <w:rPr>
          <w:rFonts w:cs="Arial"/>
          <w:bCs/>
          <w:kern w:val="28"/>
        </w:rPr>
        <w:t xml:space="preserve">предоставления муниципальной услуги </w:t>
      </w:r>
      <w:r w:rsidR="0026570E" w:rsidRPr="0026570E">
        <w:rPr>
          <w:rFonts w:cs="Arial"/>
          <w:bCs/>
          <w:kern w:val="28"/>
        </w:rPr>
        <w:t>«</w:t>
      </w:r>
      <w:r w:rsidRPr="0026570E">
        <w:rPr>
          <w:rFonts w:cs="Arial"/>
          <w:bCs/>
          <w:kern w:val="28"/>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rFonts w:cs="Arial"/>
          <w:bCs/>
          <w:kern w:val="28"/>
        </w:rPr>
        <w:t>»</w:t>
      </w:r>
    </w:p>
    <w:p w14:paraId="2E74C3CB" w14:textId="77777777" w:rsidR="0026570E" w:rsidRPr="0026570E" w:rsidRDefault="0026570E" w:rsidP="001F442E">
      <w:pPr>
        <w:ind w:left="4820"/>
        <w:rPr>
          <w:rFonts w:cs="Arial"/>
          <w:bCs/>
          <w:kern w:val="28"/>
        </w:rPr>
      </w:pPr>
    </w:p>
    <w:p w14:paraId="508813D1" w14:textId="77777777" w:rsidR="000A58C2" w:rsidRPr="0026570E" w:rsidRDefault="000A58C2" w:rsidP="000A58C2">
      <w:pPr>
        <w:spacing w:after="160" w:line="259" w:lineRule="auto"/>
        <w:jc w:val="center"/>
        <w:rPr>
          <w:rFonts w:cs="Arial"/>
          <w:b/>
          <w:bCs/>
          <w:iCs/>
          <w:kern w:val="28"/>
        </w:rPr>
      </w:pPr>
      <w:r w:rsidRPr="0026570E">
        <w:rPr>
          <w:rFonts w:cs="Arial"/>
          <w:b/>
          <w:bCs/>
          <w:iCs/>
          <w:kern w:val="28"/>
        </w:rPr>
        <w:t>Признаки, определяющие вариант предоставления муниципальной услуги</w:t>
      </w:r>
    </w:p>
    <w:tbl>
      <w:tblPr>
        <w:tblOverlap w:val="neve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4"/>
        <w:gridCol w:w="4230"/>
        <w:gridCol w:w="5126"/>
      </w:tblGrid>
      <w:tr w:rsidR="000A58C2" w:rsidRPr="0026570E" w14:paraId="4D93FFD1" w14:textId="77777777" w:rsidTr="000A58C2">
        <w:trPr>
          <w:trHeight w:hRule="exact" w:val="566"/>
          <w:jc w:val="center"/>
        </w:trPr>
        <w:tc>
          <w:tcPr>
            <w:tcW w:w="704" w:type="dxa"/>
            <w:shd w:val="clear" w:color="auto" w:fill="auto"/>
            <w:vAlign w:val="bottom"/>
          </w:tcPr>
          <w:p w14:paraId="0F6D274C" w14:textId="77777777" w:rsidR="00F52D07" w:rsidRPr="0026570E" w:rsidRDefault="0026570E" w:rsidP="000A58C2">
            <w:pPr>
              <w:widowControl w:val="0"/>
              <w:shd w:val="clear" w:color="auto" w:fill="FFFFFF"/>
              <w:spacing w:line="233" w:lineRule="auto"/>
              <w:jc w:val="center"/>
              <w:rPr>
                <w:rFonts w:cs="Arial"/>
                <w:b/>
                <w:color w:val="000000"/>
                <w:lang w:eastAsia="en-US"/>
              </w:rPr>
            </w:pPr>
            <w:r w:rsidRPr="0026570E">
              <w:rPr>
                <w:rFonts w:cs="Arial"/>
                <w:b/>
                <w:color w:val="000000"/>
                <w:lang w:eastAsia="en-US"/>
              </w:rPr>
              <w:t xml:space="preserve"> № </w:t>
            </w:r>
          </w:p>
          <w:p w14:paraId="69895770" w14:textId="77777777" w:rsidR="000A58C2" w:rsidRPr="0026570E" w:rsidRDefault="000A58C2" w:rsidP="000A58C2">
            <w:pPr>
              <w:widowControl w:val="0"/>
              <w:shd w:val="clear" w:color="auto" w:fill="FFFFFF"/>
              <w:spacing w:line="233" w:lineRule="auto"/>
              <w:jc w:val="center"/>
              <w:rPr>
                <w:rFonts w:cs="Arial"/>
                <w:b/>
                <w:lang w:eastAsia="en-US"/>
              </w:rPr>
            </w:pPr>
            <w:r w:rsidRPr="0026570E">
              <w:rPr>
                <w:rFonts w:cs="Arial"/>
                <w:b/>
                <w:color w:val="000000"/>
                <w:lang w:eastAsia="en-US"/>
              </w:rPr>
              <w:t>п/п</w:t>
            </w:r>
          </w:p>
        </w:tc>
        <w:tc>
          <w:tcPr>
            <w:tcW w:w="4230" w:type="dxa"/>
            <w:shd w:val="clear" w:color="auto" w:fill="auto"/>
            <w:vAlign w:val="center"/>
          </w:tcPr>
          <w:p w14:paraId="54EC52CE" w14:textId="77777777" w:rsidR="000A58C2" w:rsidRPr="0026570E" w:rsidRDefault="000A58C2" w:rsidP="000A58C2">
            <w:pPr>
              <w:widowControl w:val="0"/>
              <w:shd w:val="clear" w:color="auto" w:fill="FFFFFF"/>
              <w:jc w:val="center"/>
              <w:rPr>
                <w:rFonts w:cs="Arial"/>
                <w:b/>
                <w:lang w:eastAsia="en-US"/>
              </w:rPr>
            </w:pPr>
            <w:r w:rsidRPr="0026570E">
              <w:rPr>
                <w:rFonts w:cs="Arial"/>
                <w:b/>
                <w:color w:val="000000"/>
                <w:lang w:eastAsia="en-US"/>
              </w:rPr>
              <w:t>Наименование признака</w:t>
            </w:r>
          </w:p>
        </w:tc>
        <w:tc>
          <w:tcPr>
            <w:tcW w:w="5126" w:type="dxa"/>
            <w:shd w:val="clear" w:color="auto" w:fill="auto"/>
            <w:vAlign w:val="center"/>
          </w:tcPr>
          <w:p w14:paraId="093190FD" w14:textId="77777777" w:rsidR="000A58C2" w:rsidRPr="0026570E" w:rsidRDefault="000A58C2" w:rsidP="000A58C2">
            <w:pPr>
              <w:widowControl w:val="0"/>
              <w:shd w:val="clear" w:color="auto" w:fill="FFFFFF"/>
              <w:jc w:val="center"/>
              <w:rPr>
                <w:rFonts w:cs="Arial"/>
                <w:b/>
                <w:lang w:eastAsia="en-US"/>
              </w:rPr>
            </w:pPr>
            <w:r w:rsidRPr="0026570E">
              <w:rPr>
                <w:rFonts w:cs="Arial"/>
                <w:b/>
                <w:color w:val="000000"/>
                <w:lang w:eastAsia="en-US"/>
              </w:rPr>
              <w:t>Значения признака</w:t>
            </w:r>
          </w:p>
        </w:tc>
      </w:tr>
      <w:tr w:rsidR="000A58C2" w:rsidRPr="0026570E" w14:paraId="7F0AE671" w14:textId="77777777" w:rsidTr="000A58C2">
        <w:trPr>
          <w:trHeight w:hRule="exact" w:val="288"/>
          <w:jc w:val="center"/>
        </w:trPr>
        <w:tc>
          <w:tcPr>
            <w:tcW w:w="704" w:type="dxa"/>
            <w:shd w:val="clear" w:color="auto" w:fill="auto"/>
            <w:vAlign w:val="center"/>
          </w:tcPr>
          <w:p w14:paraId="41C9E0D3" w14:textId="77777777" w:rsidR="000A58C2" w:rsidRPr="0026570E" w:rsidRDefault="000A58C2" w:rsidP="000A58C2">
            <w:pPr>
              <w:widowControl w:val="0"/>
              <w:shd w:val="clear" w:color="auto" w:fill="FFFFFF"/>
              <w:ind w:firstLine="300"/>
              <w:rPr>
                <w:rFonts w:cs="Arial"/>
                <w:lang w:eastAsia="en-US"/>
              </w:rPr>
            </w:pPr>
            <w:r w:rsidRPr="0026570E">
              <w:rPr>
                <w:rFonts w:cs="Arial"/>
                <w:color w:val="000000"/>
                <w:lang w:eastAsia="en-US"/>
              </w:rPr>
              <w:t>1</w:t>
            </w:r>
          </w:p>
        </w:tc>
        <w:tc>
          <w:tcPr>
            <w:tcW w:w="4230" w:type="dxa"/>
            <w:shd w:val="clear" w:color="auto" w:fill="auto"/>
            <w:vAlign w:val="center"/>
          </w:tcPr>
          <w:p w14:paraId="78C2C7B4" w14:textId="77777777" w:rsidR="000A58C2" w:rsidRPr="0026570E" w:rsidRDefault="000A58C2" w:rsidP="000A58C2">
            <w:pPr>
              <w:widowControl w:val="0"/>
              <w:shd w:val="clear" w:color="auto" w:fill="FFFFFF"/>
              <w:jc w:val="center"/>
              <w:rPr>
                <w:rFonts w:cs="Arial"/>
                <w:lang w:eastAsia="en-US"/>
              </w:rPr>
            </w:pPr>
            <w:r w:rsidRPr="0026570E">
              <w:rPr>
                <w:rFonts w:cs="Arial"/>
                <w:color w:val="000000"/>
                <w:lang w:eastAsia="en-US"/>
              </w:rPr>
              <w:t>2</w:t>
            </w:r>
          </w:p>
        </w:tc>
        <w:tc>
          <w:tcPr>
            <w:tcW w:w="5126" w:type="dxa"/>
            <w:shd w:val="clear" w:color="auto" w:fill="auto"/>
            <w:vAlign w:val="center"/>
          </w:tcPr>
          <w:p w14:paraId="6374486A" w14:textId="77777777" w:rsidR="000A58C2" w:rsidRPr="0026570E" w:rsidRDefault="000A58C2" w:rsidP="000A58C2">
            <w:pPr>
              <w:widowControl w:val="0"/>
              <w:shd w:val="clear" w:color="auto" w:fill="FFFFFF"/>
              <w:jc w:val="center"/>
              <w:rPr>
                <w:rFonts w:cs="Arial"/>
                <w:lang w:eastAsia="en-US"/>
              </w:rPr>
            </w:pPr>
            <w:r w:rsidRPr="0026570E">
              <w:rPr>
                <w:rFonts w:cs="Arial"/>
                <w:color w:val="000000"/>
                <w:lang w:eastAsia="en-US"/>
              </w:rPr>
              <w:t>3</w:t>
            </w:r>
          </w:p>
        </w:tc>
      </w:tr>
      <w:tr w:rsidR="000A58C2" w:rsidRPr="0026570E" w14:paraId="3968A930" w14:textId="77777777" w:rsidTr="00F52D07">
        <w:trPr>
          <w:trHeight w:hRule="exact" w:val="1956"/>
          <w:jc w:val="center"/>
        </w:trPr>
        <w:tc>
          <w:tcPr>
            <w:tcW w:w="704" w:type="dxa"/>
            <w:shd w:val="clear" w:color="auto" w:fill="FFFFFF"/>
          </w:tcPr>
          <w:p w14:paraId="60377862" w14:textId="77777777" w:rsidR="000A58C2" w:rsidRPr="0026570E" w:rsidRDefault="000A58C2" w:rsidP="00F52D07">
            <w:pPr>
              <w:widowControl w:val="0"/>
              <w:shd w:val="clear" w:color="auto" w:fill="FFFFFF"/>
              <w:ind w:firstLine="300"/>
              <w:jc w:val="center"/>
              <w:rPr>
                <w:rFonts w:cs="Arial"/>
                <w:lang w:eastAsia="en-US"/>
              </w:rPr>
            </w:pPr>
            <w:r w:rsidRPr="0026570E">
              <w:rPr>
                <w:rFonts w:cs="Arial"/>
                <w:color w:val="000000"/>
                <w:lang w:eastAsia="en-US"/>
              </w:rPr>
              <w:t>1.</w:t>
            </w:r>
          </w:p>
        </w:tc>
        <w:tc>
          <w:tcPr>
            <w:tcW w:w="4230" w:type="dxa"/>
            <w:shd w:val="clear" w:color="auto" w:fill="FFFFFF"/>
          </w:tcPr>
          <w:p w14:paraId="4B1220D7" w14:textId="77777777" w:rsidR="000A58C2" w:rsidRPr="0026570E" w:rsidRDefault="000A58C2" w:rsidP="00F52D07">
            <w:pPr>
              <w:widowControl w:val="0"/>
              <w:shd w:val="clear" w:color="auto" w:fill="FFFFFF"/>
              <w:ind w:left="132" w:right="109"/>
              <w:rPr>
                <w:rFonts w:cs="Arial"/>
                <w:lang w:eastAsia="en-US"/>
              </w:rPr>
            </w:pPr>
            <w:r w:rsidRPr="0026570E">
              <w:rPr>
                <w:rFonts w:cs="Arial"/>
                <w:color w:val="000000"/>
                <w:lang w:eastAsia="en-US"/>
              </w:rPr>
              <w:t>К какой категории относится заявитель?</w:t>
            </w:r>
          </w:p>
        </w:tc>
        <w:tc>
          <w:tcPr>
            <w:tcW w:w="5126" w:type="dxa"/>
            <w:shd w:val="clear" w:color="auto" w:fill="FFFFFF"/>
          </w:tcPr>
          <w:p w14:paraId="1182BEC3" w14:textId="77777777" w:rsidR="000A58C2" w:rsidRPr="0026570E" w:rsidRDefault="00F52D07" w:rsidP="00F52D07">
            <w:pPr>
              <w:widowControl w:val="0"/>
              <w:ind w:left="154" w:right="132"/>
              <w:rPr>
                <w:rFonts w:cs="Arial"/>
                <w:lang w:eastAsia="en-US"/>
              </w:rPr>
            </w:pPr>
            <w:r w:rsidRPr="0026570E">
              <w:rPr>
                <w:rFonts w:cs="Arial"/>
                <w:color w:val="000000"/>
                <w:lang w:eastAsia="en-US"/>
              </w:rPr>
              <w:t xml:space="preserve">1. </w:t>
            </w:r>
            <w:r w:rsidR="000A58C2" w:rsidRPr="0026570E">
              <w:rPr>
                <w:rFonts w:cs="Arial"/>
                <w:color w:val="000000"/>
                <w:lang w:eastAsia="en-US"/>
              </w:rPr>
              <w:t>Физическое лицо (ФЛ), не являющееся льготной категорией граждан (т.е. лицом, признанным в установленном законодательством Российской Федерации порядке инвалидом)</w:t>
            </w:r>
            <w:r w:rsidRPr="0026570E">
              <w:rPr>
                <w:rFonts w:cs="Arial"/>
                <w:color w:val="000000"/>
                <w:lang w:eastAsia="en-US"/>
              </w:rPr>
              <w:t>.</w:t>
            </w:r>
          </w:p>
          <w:p w14:paraId="5FDCEC78" w14:textId="77777777" w:rsidR="000A58C2" w:rsidRPr="0026570E" w:rsidRDefault="00F52D07" w:rsidP="00F52D07">
            <w:pPr>
              <w:widowControl w:val="0"/>
              <w:ind w:left="154" w:right="132"/>
              <w:rPr>
                <w:rFonts w:cs="Arial"/>
                <w:lang w:eastAsia="en-US"/>
              </w:rPr>
            </w:pPr>
            <w:r w:rsidRPr="0026570E">
              <w:rPr>
                <w:rFonts w:cs="Arial"/>
                <w:lang w:eastAsia="en-US"/>
              </w:rPr>
              <w:t xml:space="preserve">2. </w:t>
            </w:r>
            <w:r w:rsidR="000A58C2" w:rsidRPr="0026570E">
              <w:rPr>
                <w:rFonts w:cs="Arial"/>
                <w:lang w:eastAsia="en-US"/>
              </w:rPr>
              <w:t>Льготная категория граждан (лицо, признанное в установленном законодательством Российской Федерации порядке инвалидом)</w:t>
            </w:r>
          </w:p>
        </w:tc>
      </w:tr>
      <w:tr w:rsidR="000A58C2" w:rsidRPr="0026570E" w14:paraId="5997C9E3" w14:textId="77777777" w:rsidTr="00F52D07">
        <w:trPr>
          <w:trHeight w:hRule="exact" w:val="854"/>
          <w:jc w:val="center"/>
        </w:trPr>
        <w:tc>
          <w:tcPr>
            <w:tcW w:w="704" w:type="dxa"/>
            <w:shd w:val="clear" w:color="auto" w:fill="FFFFFF"/>
          </w:tcPr>
          <w:p w14:paraId="7F2F57FF" w14:textId="77777777" w:rsidR="000A58C2" w:rsidRPr="0026570E" w:rsidRDefault="000A58C2" w:rsidP="00F52D07">
            <w:pPr>
              <w:widowControl w:val="0"/>
              <w:shd w:val="clear" w:color="auto" w:fill="FFFFFF"/>
              <w:ind w:firstLine="300"/>
              <w:jc w:val="center"/>
              <w:rPr>
                <w:rFonts w:cs="Arial"/>
                <w:lang w:eastAsia="en-US"/>
              </w:rPr>
            </w:pPr>
            <w:r w:rsidRPr="0026570E">
              <w:rPr>
                <w:rFonts w:cs="Arial"/>
                <w:color w:val="000000"/>
                <w:lang w:eastAsia="en-US"/>
              </w:rPr>
              <w:t>2.</w:t>
            </w:r>
          </w:p>
        </w:tc>
        <w:tc>
          <w:tcPr>
            <w:tcW w:w="4230" w:type="dxa"/>
            <w:shd w:val="clear" w:color="auto" w:fill="FFFFFF"/>
          </w:tcPr>
          <w:p w14:paraId="564FCF5E" w14:textId="77777777" w:rsidR="000A58C2" w:rsidRPr="0026570E" w:rsidRDefault="000A58C2" w:rsidP="00F52D07">
            <w:pPr>
              <w:widowControl w:val="0"/>
              <w:shd w:val="clear" w:color="auto" w:fill="FFFFFF"/>
              <w:ind w:left="132" w:right="109"/>
              <w:rPr>
                <w:rFonts w:cs="Arial"/>
                <w:lang w:eastAsia="en-US"/>
              </w:rPr>
            </w:pPr>
            <w:r w:rsidRPr="0026570E">
              <w:rPr>
                <w:rFonts w:cs="Arial"/>
                <w:color w:val="000000"/>
                <w:lang w:eastAsia="en-US"/>
              </w:rPr>
              <w:t>Заявитель обратился за услугой лично?</w:t>
            </w:r>
          </w:p>
        </w:tc>
        <w:tc>
          <w:tcPr>
            <w:tcW w:w="5126" w:type="dxa"/>
            <w:shd w:val="clear" w:color="auto" w:fill="FFFFFF"/>
          </w:tcPr>
          <w:p w14:paraId="4ED31B32" w14:textId="77777777" w:rsidR="000A58C2" w:rsidRPr="0026570E" w:rsidRDefault="00F52D07" w:rsidP="00F52D07">
            <w:pPr>
              <w:widowControl w:val="0"/>
              <w:tabs>
                <w:tab w:val="left" w:pos="216"/>
              </w:tabs>
              <w:ind w:left="154" w:right="132"/>
              <w:rPr>
                <w:rFonts w:cs="Arial"/>
                <w:lang w:eastAsia="en-US"/>
              </w:rPr>
            </w:pPr>
            <w:r w:rsidRPr="0026570E">
              <w:rPr>
                <w:rFonts w:cs="Arial"/>
                <w:color w:val="000000"/>
                <w:lang w:eastAsia="en-US"/>
              </w:rPr>
              <w:t xml:space="preserve">1. </w:t>
            </w:r>
            <w:r w:rsidR="000A58C2" w:rsidRPr="0026570E">
              <w:rPr>
                <w:rFonts w:cs="Arial"/>
                <w:color w:val="000000"/>
                <w:lang w:eastAsia="en-US"/>
              </w:rPr>
              <w:t>Заявитель обратился лично</w:t>
            </w:r>
            <w:r w:rsidRPr="0026570E">
              <w:rPr>
                <w:rFonts w:cs="Arial"/>
                <w:color w:val="000000"/>
                <w:lang w:eastAsia="en-US"/>
              </w:rPr>
              <w:t>.</w:t>
            </w:r>
          </w:p>
          <w:p w14:paraId="13C72309" w14:textId="77777777" w:rsidR="000A58C2" w:rsidRPr="0026570E" w:rsidRDefault="00F52D07" w:rsidP="00F52D07">
            <w:pPr>
              <w:widowControl w:val="0"/>
              <w:tabs>
                <w:tab w:val="left" w:pos="245"/>
              </w:tabs>
              <w:ind w:left="154" w:right="132"/>
              <w:rPr>
                <w:rFonts w:cs="Arial"/>
                <w:lang w:eastAsia="en-US"/>
              </w:rPr>
            </w:pPr>
            <w:r w:rsidRPr="0026570E">
              <w:rPr>
                <w:rFonts w:cs="Arial"/>
                <w:color w:val="000000"/>
                <w:lang w:eastAsia="en-US"/>
              </w:rPr>
              <w:t xml:space="preserve">2. </w:t>
            </w:r>
            <w:r w:rsidR="000A58C2" w:rsidRPr="0026570E">
              <w:rPr>
                <w:rFonts w:cs="Arial"/>
                <w:color w:val="000000"/>
                <w:lang w:eastAsia="en-US"/>
              </w:rPr>
              <w:t>Обратился представитель (законный представитель) заявителя</w:t>
            </w:r>
          </w:p>
        </w:tc>
      </w:tr>
      <w:tr w:rsidR="000A58C2" w:rsidRPr="0026570E" w14:paraId="7E2FDF3A" w14:textId="77777777" w:rsidTr="00F52D07">
        <w:trPr>
          <w:trHeight w:hRule="exact" w:val="1416"/>
          <w:jc w:val="center"/>
        </w:trPr>
        <w:tc>
          <w:tcPr>
            <w:tcW w:w="704" w:type="dxa"/>
            <w:shd w:val="clear" w:color="auto" w:fill="FFFFFF"/>
          </w:tcPr>
          <w:p w14:paraId="2F28FD75" w14:textId="77777777" w:rsidR="000A58C2" w:rsidRPr="0026570E" w:rsidRDefault="000A58C2" w:rsidP="00F52D07">
            <w:pPr>
              <w:widowControl w:val="0"/>
              <w:shd w:val="clear" w:color="auto" w:fill="FFFFFF"/>
              <w:ind w:firstLine="300"/>
              <w:jc w:val="center"/>
              <w:rPr>
                <w:rFonts w:cs="Arial"/>
                <w:lang w:eastAsia="en-US"/>
              </w:rPr>
            </w:pPr>
            <w:r w:rsidRPr="0026570E">
              <w:rPr>
                <w:rFonts w:cs="Arial"/>
                <w:color w:val="000000"/>
                <w:lang w:eastAsia="en-US"/>
              </w:rPr>
              <w:t>3.</w:t>
            </w:r>
          </w:p>
        </w:tc>
        <w:tc>
          <w:tcPr>
            <w:tcW w:w="4230" w:type="dxa"/>
            <w:shd w:val="clear" w:color="auto" w:fill="FFFFFF"/>
          </w:tcPr>
          <w:p w14:paraId="52902BDF" w14:textId="77777777" w:rsidR="000A58C2" w:rsidRPr="0026570E" w:rsidRDefault="000A58C2" w:rsidP="00F52D07">
            <w:pPr>
              <w:widowControl w:val="0"/>
              <w:shd w:val="clear" w:color="auto" w:fill="FFFFFF"/>
              <w:ind w:left="132" w:right="109"/>
              <w:rPr>
                <w:rFonts w:cs="Arial"/>
                <w:lang w:eastAsia="en-US"/>
              </w:rPr>
            </w:pPr>
            <w:r w:rsidRPr="0026570E">
              <w:rPr>
                <w:rFonts w:cs="Arial"/>
                <w:color w:val="000000"/>
                <w:lang w:eastAsia="en-US"/>
              </w:rPr>
              <w:t>Какая цель использования земельного участка?</w:t>
            </w:r>
          </w:p>
        </w:tc>
        <w:tc>
          <w:tcPr>
            <w:tcW w:w="5126" w:type="dxa"/>
            <w:shd w:val="clear" w:color="auto" w:fill="FFFFFF"/>
          </w:tcPr>
          <w:p w14:paraId="7FEFF6F4" w14:textId="77777777" w:rsidR="000A58C2" w:rsidRPr="0026570E" w:rsidRDefault="00F52D07" w:rsidP="00F52D07">
            <w:pPr>
              <w:widowControl w:val="0"/>
              <w:tabs>
                <w:tab w:val="left" w:pos="216"/>
              </w:tabs>
              <w:ind w:left="154" w:right="132"/>
              <w:rPr>
                <w:rFonts w:cs="Arial"/>
                <w:color w:val="000000"/>
                <w:lang w:eastAsia="en-US"/>
              </w:rPr>
            </w:pPr>
            <w:r w:rsidRPr="0026570E">
              <w:rPr>
                <w:rFonts w:cs="Arial"/>
                <w:color w:val="000000"/>
                <w:lang w:eastAsia="en-US"/>
              </w:rPr>
              <w:t xml:space="preserve">1. </w:t>
            </w:r>
            <w:r w:rsidR="000A58C2" w:rsidRPr="0026570E">
              <w:rPr>
                <w:rFonts w:cs="Arial"/>
                <w:color w:val="000000"/>
                <w:lang w:eastAsia="en-US"/>
              </w:rPr>
              <w:t>Для возведения гражданами гаражей, являющихся некапитальными сооружениями</w:t>
            </w:r>
            <w:r w:rsidRPr="0026570E">
              <w:rPr>
                <w:rFonts w:cs="Arial"/>
                <w:color w:val="000000"/>
                <w:lang w:eastAsia="en-US"/>
              </w:rPr>
              <w:t>.</w:t>
            </w:r>
          </w:p>
          <w:p w14:paraId="33E1F2E4" w14:textId="77777777" w:rsidR="000A58C2" w:rsidRPr="0026570E" w:rsidRDefault="00F52D07" w:rsidP="00F52D07">
            <w:pPr>
              <w:widowControl w:val="0"/>
              <w:tabs>
                <w:tab w:val="left" w:pos="216"/>
              </w:tabs>
              <w:ind w:left="154" w:right="132"/>
              <w:rPr>
                <w:rFonts w:cs="Arial"/>
                <w:color w:val="000000"/>
                <w:lang w:eastAsia="en-US"/>
              </w:rPr>
            </w:pPr>
            <w:r w:rsidRPr="0026570E">
              <w:rPr>
                <w:rFonts w:cs="Arial"/>
                <w:color w:val="000000"/>
                <w:lang w:eastAsia="en-US"/>
              </w:rPr>
              <w:t xml:space="preserve">2. </w:t>
            </w:r>
            <w:r w:rsidR="000A58C2" w:rsidRPr="0026570E">
              <w:rPr>
                <w:rFonts w:cs="Arial"/>
                <w:color w:val="000000"/>
                <w:lang w:eastAsia="en-US"/>
              </w:rPr>
              <w:t>Для стоянки технических или других средств передвижения инвалидов вблизи их места жительства</w:t>
            </w:r>
          </w:p>
        </w:tc>
      </w:tr>
      <w:tr w:rsidR="000A58C2" w:rsidRPr="0026570E" w14:paraId="43F76654" w14:textId="77777777" w:rsidTr="00F52D07">
        <w:trPr>
          <w:trHeight w:hRule="exact" w:val="1271"/>
          <w:jc w:val="center"/>
        </w:trPr>
        <w:tc>
          <w:tcPr>
            <w:tcW w:w="704" w:type="dxa"/>
            <w:shd w:val="clear" w:color="auto" w:fill="FFFFFF"/>
          </w:tcPr>
          <w:p w14:paraId="0D93C270" w14:textId="77777777" w:rsidR="000A58C2" w:rsidRPr="0026570E" w:rsidRDefault="000A58C2" w:rsidP="00F52D07">
            <w:pPr>
              <w:widowControl w:val="0"/>
              <w:shd w:val="clear" w:color="auto" w:fill="FFFFFF"/>
              <w:ind w:firstLine="300"/>
              <w:jc w:val="center"/>
              <w:rPr>
                <w:rFonts w:cs="Arial"/>
                <w:lang w:eastAsia="en-US"/>
              </w:rPr>
            </w:pPr>
            <w:r w:rsidRPr="0026570E">
              <w:rPr>
                <w:rFonts w:cs="Arial"/>
                <w:color w:val="000000"/>
                <w:lang w:eastAsia="en-US"/>
              </w:rPr>
              <w:t>4.</w:t>
            </w:r>
          </w:p>
        </w:tc>
        <w:tc>
          <w:tcPr>
            <w:tcW w:w="4230" w:type="dxa"/>
            <w:shd w:val="clear" w:color="auto" w:fill="FFFFFF"/>
          </w:tcPr>
          <w:p w14:paraId="7896FAA8" w14:textId="77777777" w:rsidR="000A58C2" w:rsidRPr="0026570E" w:rsidRDefault="000A58C2" w:rsidP="00F52D07">
            <w:pPr>
              <w:widowControl w:val="0"/>
              <w:shd w:val="clear" w:color="auto" w:fill="FFFFFF"/>
              <w:ind w:left="132" w:right="109"/>
              <w:rPr>
                <w:rFonts w:cs="Arial"/>
                <w:lang w:eastAsia="en-US"/>
              </w:rPr>
            </w:pPr>
            <w:r w:rsidRPr="0026570E">
              <w:rPr>
                <w:rFonts w:cs="Arial"/>
                <w:color w:val="000000"/>
                <w:lang w:eastAsia="en-US"/>
              </w:rPr>
              <w:t>Участок земли, на котором планируется размещение гаража или стоянки, поставлен на кадастровый учет?</w:t>
            </w:r>
          </w:p>
        </w:tc>
        <w:tc>
          <w:tcPr>
            <w:tcW w:w="5126" w:type="dxa"/>
            <w:shd w:val="clear" w:color="auto" w:fill="FFFFFF"/>
          </w:tcPr>
          <w:p w14:paraId="531AF32B" w14:textId="77777777" w:rsidR="000A58C2" w:rsidRPr="0026570E" w:rsidRDefault="00F52D07" w:rsidP="00F52D07">
            <w:pPr>
              <w:widowControl w:val="0"/>
              <w:tabs>
                <w:tab w:val="left" w:pos="240"/>
              </w:tabs>
              <w:ind w:left="154" w:right="132"/>
              <w:rPr>
                <w:rFonts w:cs="Arial"/>
                <w:lang w:eastAsia="en-US"/>
              </w:rPr>
            </w:pPr>
            <w:r w:rsidRPr="0026570E">
              <w:rPr>
                <w:rFonts w:cs="Arial"/>
                <w:color w:val="000000"/>
                <w:lang w:eastAsia="en-US"/>
              </w:rPr>
              <w:t xml:space="preserve">1. </w:t>
            </w:r>
            <w:r w:rsidR="000A58C2" w:rsidRPr="0026570E">
              <w:rPr>
                <w:rFonts w:cs="Arial"/>
                <w:color w:val="000000"/>
                <w:lang w:eastAsia="en-US"/>
              </w:rPr>
              <w:t>Объект планируется разместить на землях государственной неразграниченной или муниципальной собственности</w:t>
            </w:r>
            <w:r w:rsidRPr="0026570E">
              <w:rPr>
                <w:rFonts w:cs="Arial"/>
                <w:color w:val="000000"/>
                <w:lang w:eastAsia="en-US"/>
              </w:rPr>
              <w:t>.</w:t>
            </w:r>
            <w:r w:rsidR="000A58C2" w:rsidRPr="0026570E">
              <w:rPr>
                <w:rFonts w:cs="Arial"/>
                <w:color w:val="000000"/>
                <w:lang w:eastAsia="en-US"/>
              </w:rPr>
              <w:t xml:space="preserve"> </w:t>
            </w:r>
          </w:p>
          <w:p w14:paraId="4BEFA771" w14:textId="77777777" w:rsidR="000A58C2" w:rsidRPr="0026570E" w:rsidRDefault="00F52D07" w:rsidP="00F52D07">
            <w:pPr>
              <w:widowControl w:val="0"/>
              <w:tabs>
                <w:tab w:val="left" w:pos="240"/>
              </w:tabs>
              <w:ind w:left="154" w:right="132"/>
              <w:rPr>
                <w:rFonts w:cs="Arial"/>
                <w:lang w:eastAsia="en-US"/>
              </w:rPr>
            </w:pPr>
            <w:r w:rsidRPr="0026570E">
              <w:rPr>
                <w:rFonts w:cs="Arial"/>
                <w:color w:val="000000"/>
                <w:lang w:eastAsia="en-US"/>
              </w:rPr>
              <w:t xml:space="preserve">2. </w:t>
            </w:r>
            <w:r w:rsidR="000A58C2" w:rsidRPr="0026570E">
              <w:rPr>
                <w:rFonts w:cs="Arial"/>
                <w:color w:val="000000"/>
                <w:lang w:eastAsia="en-US"/>
              </w:rPr>
              <w:t>Участок стоит на кадастровом учете</w:t>
            </w:r>
          </w:p>
        </w:tc>
      </w:tr>
      <w:tr w:rsidR="000A58C2" w:rsidRPr="0026570E" w14:paraId="7B386104" w14:textId="77777777" w:rsidTr="00F52D07">
        <w:trPr>
          <w:trHeight w:hRule="exact" w:val="852"/>
          <w:jc w:val="center"/>
        </w:trPr>
        <w:tc>
          <w:tcPr>
            <w:tcW w:w="704" w:type="dxa"/>
            <w:shd w:val="clear" w:color="auto" w:fill="FFFFFF"/>
          </w:tcPr>
          <w:p w14:paraId="051D7AE9" w14:textId="77777777" w:rsidR="000A58C2" w:rsidRPr="0026570E" w:rsidRDefault="000A58C2" w:rsidP="00F52D07">
            <w:pPr>
              <w:widowControl w:val="0"/>
              <w:shd w:val="clear" w:color="auto" w:fill="FFFFFF"/>
              <w:ind w:firstLine="300"/>
              <w:jc w:val="center"/>
              <w:rPr>
                <w:rFonts w:cs="Arial"/>
                <w:lang w:eastAsia="en-US"/>
              </w:rPr>
            </w:pPr>
            <w:r w:rsidRPr="0026570E">
              <w:rPr>
                <w:rFonts w:cs="Arial"/>
                <w:color w:val="000000"/>
                <w:lang w:eastAsia="en-US"/>
              </w:rPr>
              <w:t>5.</w:t>
            </w:r>
          </w:p>
        </w:tc>
        <w:tc>
          <w:tcPr>
            <w:tcW w:w="4230" w:type="dxa"/>
            <w:shd w:val="clear" w:color="auto" w:fill="FFFFFF"/>
          </w:tcPr>
          <w:p w14:paraId="570100AE" w14:textId="77777777" w:rsidR="000A58C2" w:rsidRPr="0026570E" w:rsidRDefault="000A58C2" w:rsidP="00F52D07">
            <w:pPr>
              <w:widowControl w:val="0"/>
              <w:shd w:val="clear" w:color="auto" w:fill="FFFFFF"/>
              <w:ind w:left="132" w:right="109"/>
              <w:rPr>
                <w:rFonts w:cs="Arial"/>
                <w:lang w:eastAsia="en-US"/>
              </w:rPr>
            </w:pPr>
            <w:r w:rsidRPr="0026570E">
              <w:rPr>
                <w:rFonts w:cs="Arial"/>
                <w:color w:val="000000"/>
                <w:lang w:eastAsia="en-US"/>
              </w:rPr>
              <w:t>Земельный участок планируется использовать полностью?</w:t>
            </w:r>
          </w:p>
        </w:tc>
        <w:tc>
          <w:tcPr>
            <w:tcW w:w="5126" w:type="dxa"/>
            <w:shd w:val="clear" w:color="auto" w:fill="FFFFFF"/>
          </w:tcPr>
          <w:p w14:paraId="5C83EA5A" w14:textId="77777777" w:rsidR="000A58C2" w:rsidRPr="0026570E" w:rsidRDefault="00F52D07" w:rsidP="00F52D07">
            <w:pPr>
              <w:widowControl w:val="0"/>
              <w:tabs>
                <w:tab w:val="left" w:pos="336"/>
              </w:tabs>
              <w:ind w:left="154" w:right="132"/>
              <w:rPr>
                <w:rFonts w:cs="Arial"/>
                <w:lang w:eastAsia="en-US"/>
              </w:rPr>
            </w:pPr>
            <w:r w:rsidRPr="0026570E">
              <w:rPr>
                <w:rFonts w:cs="Arial"/>
                <w:color w:val="000000"/>
                <w:lang w:eastAsia="en-US"/>
              </w:rPr>
              <w:t xml:space="preserve">1. </w:t>
            </w:r>
            <w:r w:rsidR="000A58C2" w:rsidRPr="0026570E">
              <w:rPr>
                <w:rFonts w:cs="Arial"/>
                <w:color w:val="000000"/>
                <w:lang w:eastAsia="en-US"/>
              </w:rPr>
              <w:t>Да, планируется использовать весь участок</w:t>
            </w:r>
            <w:r w:rsidRPr="0026570E">
              <w:rPr>
                <w:rFonts w:cs="Arial"/>
                <w:color w:val="000000"/>
                <w:lang w:eastAsia="en-US"/>
              </w:rPr>
              <w:t>.</w:t>
            </w:r>
          </w:p>
          <w:p w14:paraId="4BC2620D" w14:textId="77777777" w:rsidR="000A58C2" w:rsidRPr="0026570E" w:rsidRDefault="00F52D07" w:rsidP="00F52D07">
            <w:pPr>
              <w:widowControl w:val="0"/>
              <w:tabs>
                <w:tab w:val="left" w:pos="355"/>
              </w:tabs>
              <w:ind w:left="154" w:right="132"/>
              <w:rPr>
                <w:rFonts w:cs="Arial"/>
                <w:lang w:eastAsia="en-US"/>
              </w:rPr>
            </w:pPr>
            <w:r w:rsidRPr="0026570E">
              <w:rPr>
                <w:rFonts w:cs="Arial"/>
                <w:color w:val="000000"/>
                <w:lang w:eastAsia="en-US"/>
              </w:rPr>
              <w:t xml:space="preserve">2. </w:t>
            </w:r>
            <w:r w:rsidR="000A58C2" w:rsidRPr="0026570E">
              <w:rPr>
                <w:rFonts w:cs="Arial"/>
                <w:color w:val="000000"/>
                <w:lang w:eastAsia="en-US"/>
              </w:rPr>
              <w:t>Нет, планируется использовать только часть участка</w:t>
            </w:r>
          </w:p>
        </w:tc>
      </w:tr>
    </w:tbl>
    <w:p w14:paraId="3CEEBD8E" w14:textId="77777777" w:rsidR="000A58C2" w:rsidRPr="0026570E" w:rsidRDefault="000A58C2" w:rsidP="000A58C2">
      <w:pPr>
        <w:spacing w:after="160" w:line="259" w:lineRule="auto"/>
        <w:rPr>
          <w:rFonts w:cs="Arial"/>
          <w:bCs/>
          <w:iCs/>
          <w:kern w:val="28"/>
        </w:rPr>
      </w:pPr>
    </w:p>
    <w:p w14:paraId="2DEAC807" w14:textId="77777777" w:rsidR="000A58C2" w:rsidRPr="0026570E" w:rsidRDefault="000A58C2" w:rsidP="000A58C2">
      <w:pPr>
        <w:spacing w:after="160" w:line="259" w:lineRule="auto"/>
        <w:rPr>
          <w:rFonts w:cs="Arial"/>
          <w:bCs/>
          <w:iCs/>
          <w:kern w:val="28"/>
        </w:rPr>
      </w:pPr>
      <w:r w:rsidRPr="0026570E">
        <w:rPr>
          <w:rFonts w:cs="Arial"/>
          <w:bCs/>
          <w:iCs/>
          <w:kern w:val="28"/>
        </w:rPr>
        <w:br w:type="page"/>
      </w:r>
    </w:p>
    <w:p w14:paraId="23088D69" w14:textId="77777777" w:rsidR="000A58C2" w:rsidRPr="0026570E" w:rsidRDefault="00F52D07" w:rsidP="00F52D07">
      <w:pPr>
        <w:ind w:left="4536"/>
        <w:rPr>
          <w:rFonts w:cs="Arial"/>
          <w:bCs/>
          <w:kern w:val="28"/>
        </w:rPr>
      </w:pPr>
      <w:r w:rsidRPr="0026570E">
        <w:rPr>
          <w:rFonts w:cs="Arial"/>
          <w:bCs/>
          <w:kern w:val="28"/>
        </w:rPr>
        <w:lastRenderedPageBreak/>
        <w:t>Приложение</w:t>
      </w:r>
      <w:r w:rsidR="000A58C2" w:rsidRPr="0026570E">
        <w:rPr>
          <w:rFonts w:cs="Arial"/>
          <w:bCs/>
          <w:kern w:val="28"/>
        </w:rPr>
        <w:t xml:space="preserve"> 2</w:t>
      </w:r>
      <w:r w:rsidRPr="0026570E">
        <w:rPr>
          <w:rFonts w:cs="Arial"/>
          <w:bCs/>
          <w:kern w:val="28"/>
        </w:rPr>
        <w:t xml:space="preserve"> </w:t>
      </w:r>
      <w:r w:rsidRPr="0026570E">
        <w:rPr>
          <w:rFonts w:cs="Arial"/>
        </w:rPr>
        <w:t>к административному регламенту</w:t>
      </w:r>
      <w:r w:rsidRPr="0026570E">
        <w:rPr>
          <w:rFonts w:cs="Arial"/>
          <w:bCs/>
          <w:iCs/>
          <w:kern w:val="28"/>
        </w:rPr>
        <w:t xml:space="preserve"> </w:t>
      </w:r>
      <w:r w:rsidRPr="0026570E">
        <w:rPr>
          <w:rFonts w:cs="Arial"/>
          <w:bCs/>
          <w:kern w:val="28"/>
        </w:rPr>
        <w:t xml:space="preserve">предоставления муниципальной услуги </w:t>
      </w:r>
      <w:r w:rsidR="0026570E" w:rsidRPr="0026570E">
        <w:rPr>
          <w:rFonts w:cs="Arial"/>
          <w:bCs/>
          <w:kern w:val="28"/>
        </w:rPr>
        <w:t>«</w:t>
      </w:r>
      <w:r w:rsidRPr="0026570E">
        <w:rPr>
          <w:rFonts w:cs="Arial"/>
          <w:bCs/>
          <w:kern w:val="28"/>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rFonts w:cs="Arial"/>
          <w:bCs/>
          <w:kern w:val="28"/>
        </w:rPr>
        <w:t>»</w:t>
      </w:r>
    </w:p>
    <w:p w14:paraId="1A25B8F5" w14:textId="77777777" w:rsidR="000A58C2" w:rsidRPr="0026570E" w:rsidRDefault="000A58C2" w:rsidP="000A58C2">
      <w:pPr>
        <w:spacing w:before="240" w:after="60"/>
        <w:jc w:val="center"/>
        <w:outlineLvl w:val="0"/>
        <w:rPr>
          <w:rFonts w:cs="Arial"/>
          <w:b/>
          <w:bCs/>
          <w:kern w:val="28"/>
        </w:rPr>
      </w:pPr>
      <w:r w:rsidRPr="0026570E">
        <w:rPr>
          <w:rFonts w:cs="Arial"/>
          <w:b/>
          <w:bCs/>
          <w:kern w:val="28"/>
        </w:rPr>
        <w:t>Форма заявления о предоставлении услуги</w:t>
      </w:r>
    </w:p>
    <w:p w14:paraId="3435513E" w14:textId="77777777" w:rsidR="000A58C2" w:rsidRPr="0026570E" w:rsidRDefault="000A58C2" w:rsidP="000A58C2">
      <w:pPr>
        <w:widowControl w:val="0"/>
        <w:tabs>
          <w:tab w:val="left" w:pos="567"/>
        </w:tabs>
        <w:jc w:val="right"/>
        <w:rPr>
          <w:rFonts w:cs="Arial"/>
        </w:rPr>
      </w:pPr>
    </w:p>
    <w:p w14:paraId="7C7A80E0" w14:textId="77777777" w:rsidR="000A58C2" w:rsidRPr="0026570E" w:rsidRDefault="000A58C2" w:rsidP="00F52D07">
      <w:pPr>
        <w:widowControl w:val="0"/>
        <w:ind w:left="4253"/>
        <w:contextualSpacing/>
        <w:rPr>
          <w:rFonts w:cs="Arial"/>
        </w:rPr>
      </w:pPr>
      <w:proofErr w:type="gramStart"/>
      <w:r w:rsidRPr="0026570E">
        <w:rPr>
          <w:rFonts w:cs="Arial"/>
        </w:rPr>
        <w:t>кому:_</w:t>
      </w:r>
      <w:proofErr w:type="gramEnd"/>
      <w:r w:rsidRPr="0026570E">
        <w:rPr>
          <w:rFonts w:cs="Arial"/>
        </w:rPr>
        <w:t>_______________________________</w:t>
      </w:r>
    </w:p>
    <w:p w14:paraId="02AF0AEA" w14:textId="77777777" w:rsidR="000A58C2" w:rsidRPr="0026570E" w:rsidRDefault="000A58C2" w:rsidP="00F52D07">
      <w:pPr>
        <w:widowControl w:val="0"/>
        <w:ind w:left="4253"/>
        <w:contextualSpacing/>
        <w:rPr>
          <w:rFonts w:cs="Arial"/>
          <w:szCs w:val="18"/>
        </w:rPr>
      </w:pPr>
      <w:r w:rsidRPr="0026570E">
        <w:rPr>
          <w:rFonts w:cs="Arial"/>
        </w:rPr>
        <w:t>____________________________________</w:t>
      </w:r>
      <w:r w:rsidR="00F52D07" w:rsidRPr="0026570E">
        <w:rPr>
          <w:rFonts w:cs="Arial"/>
          <w:szCs w:val="18"/>
        </w:rPr>
        <w:t xml:space="preserve"> </w:t>
      </w:r>
      <w:r w:rsidRPr="0026570E">
        <w:rPr>
          <w:rFonts w:cs="Arial"/>
          <w:szCs w:val="18"/>
        </w:rPr>
        <w:t>(</w:t>
      </w:r>
      <w:r w:rsidRPr="0026570E">
        <w:rPr>
          <w:rFonts w:cs="Arial"/>
          <w:i/>
          <w:iCs/>
          <w:szCs w:val="18"/>
        </w:rPr>
        <w:t>наименование уполномоченного органа</w:t>
      </w:r>
      <w:r w:rsidRPr="0026570E">
        <w:rPr>
          <w:rFonts w:cs="Arial"/>
          <w:szCs w:val="18"/>
        </w:rPr>
        <w:t>)</w:t>
      </w:r>
    </w:p>
    <w:p w14:paraId="1042581A" w14:textId="77777777" w:rsidR="000A58C2" w:rsidRPr="0026570E" w:rsidRDefault="000A58C2" w:rsidP="00F52D07">
      <w:pPr>
        <w:widowControl w:val="0"/>
        <w:ind w:left="4253"/>
        <w:contextualSpacing/>
        <w:rPr>
          <w:rFonts w:cs="Arial"/>
        </w:rPr>
      </w:pPr>
      <w:r w:rsidRPr="0026570E">
        <w:rPr>
          <w:rFonts w:cs="Arial"/>
        </w:rPr>
        <w:t>от кого: _____________________________</w:t>
      </w:r>
    </w:p>
    <w:p w14:paraId="5C3A8D8D" w14:textId="77777777" w:rsidR="000A58C2" w:rsidRPr="0026570E" w:rsidRDefault="000A58C2" w:rsidP="00F52D07">
      <w:pPr>
        <w:widowControl w:val="0"/>
        <w:ind w:left="4253"/>
        <w:contextualSpacing/>
        <w:rPr>
          <w:rFonts w:cs="Arial"/>
        </w:rPr>
      </w:pPr>
      <w:r w:rsidRPr="0026570E">
        <w:rPr>
          <w:rFonts w:cs="Arial"/>
        </w:rPr>
        <w:t>___________________________________</w:t>
      </w:r>
    </w:p>
    <w:p w14:paraId="4D553C3A" w14:textId="77777777" w:rsidR="000A58C2" w:rsidRPr="0026570E" w:rsidRDefault="000A58C2" w:rsidP="00F52D07">
      <w:pPr>
        <w:widowControl w:val="0"/>
        <w:ind w:left="4253"/>
        <w:contextualSpacing/>
        <w:rPr>
          <w:rFonts w:cs="Arial"/>
        </w:rPr>
      </w:pPr>
      <w:r w:rsidRPr="0026570E">
        <w:rPr>
          <w:rFonts w:cs="Arial"/>
          <w:i/>
          <w:iCs/>
          <w:szCs w:val="18"/>
        </w:rPr>
        <w:t xml:space="preserve">(фамилия, имя, отчество (последнее - при наличии), реквизиты документа, удостоверяющего личность) </w:t>
      </w:r>
      <w:r w:rsidRPr="0026570E">
        <w:rPr>
          <w:rFonts w:cs="Arial"/>
        </w:rPr>
        <w:t>____________________________________________________________________________________________________________</w:t>
      </w:r>
    </w:p>
    <w:p w14:paraId="59F46D63" w14:textId="77777777" w:rsidR="000A58C2" w:rsidRPr="0026570E" w:rsidRDefault="000A58C2" w:rsidP="00F52D07">
      <w:pPr>
        <w:widowControl w:val="0"/>
        <w:ind w:left="4253"/>
        <w:contextualSpacing/>
        <w:jc w:val="center"/>
        <w:rPr>
          <w:rFonts w:cs="Arial"/>
          <w:i/>
          <w:iCs/>
          <w:szCs w:val="18"/>
        </w:rPr>
      </w:pPr>
      <w:r w:rsidRPr="0026570E">
        <w:rPr>
          <w:rFonts w:cs="Arial"/>
          <w:i/>
          <w:iCs/>
          <w:szCs w:val="18"/>
        </w:rPr>
        <w:t>(адрес места жительства)</w:t>
      </w:r>
    </w:p>
    <w:p w14:paraId="11155386" w14:textId="77777777" w:rsidR="000A58C2" w:rsidRPr="0026570E" w:rsidRDefault="000A58C2" w:rsidP="00F52D07">
      <w:pPr>
        <w:widowControl w:val="0"/>
        <w:ind w:left="4253"/>
        <w:contextualSpacing/>
        <w:rPr>
          <w:rFonts w:cs="Arial"/>
        </w:rPr>
      </w:pPr>
      <w:r w:rsidRPr="0026570E">
        <w:rPr>
          <w:rFonts w:cs="Arial"/>
        </w:rPr>
        <w:t>____________________________________</w:t>
      </w:r>
    </w:p>
    <w:p w14:paraId="7A31E603" w14:textId="77777777" w:rsidR="000A58C2" w:rsidRPr="0026570E" w:rsidRDefault="000A58C2" w:rsidP="00F52D07">
      <w:pPr>
        <w:widowControl w:val="0"/>
        <w:ind w:left="4253"/>
        <w:contextualSpacing/>
        <w:rPr>
          <w:rFonts w:cs="Arial"/>
        </w:rPr>
      </w:pPr>
      <w:r w:rsidRPr="0026570E">
        <w:rPr>
          <w:rFonts w:cs="Arial"/>
        </w:rPr>
        <w:t>______________________________________________________________________________</w:t>
      </w:r>
    </w:p>
    <w:p w14:paraId="6751F2FB" w14:textId="77777777" w:rsidR="000A58C2" w:rsidRPr="0026570E" w:rsidRDefault="000A58C2" w:rsidP="00F52D07">
      <w:pPr>
        <w:widowControl w:val="0"/>
        <w:ind w:left="4253"/>
        <w:contextualSpacing/>
        <w:jc w:val="center"/>
        <w:rPr>
          <w:rFonts w:cs="Arial"/>
          <w:i/>
          <w:iCs/>
          <w:szCs w:val="18"/>
        </w:rPr>
      </w:pPr>
      <w:r w:rsidRPr="0026570E">
        <w:rPr>
          <w:rFonts w:cs="Arial"/>
          <w:i/>
          <w:iCs/>
          <w:szCs w:val="18"/>
        </w:rPr>
        <w:t>(почтовый адрес, номер телефона, адрес электронной почты)</w:t>
      </w:r>
    </w:p>
    <w:p w14:paraId="4DE3649E" w14:textId="77777777" w:rsidR="000A58C2" w:rsidRPr="0026570E" w:rsidRDefault="000A58C2" w:rsidP="00F52D07">
      <w:pPr>
        <w:widowControl w:val="0"/>
        <w:ind w:left="4253"/>
        <w:contextualSpacing/>
        <w:rPr>
          <w:rFonts w:cs="Arial"/>
        </w:rPr>
      </w:pPr>
      <w:r w:rsidRPr="0026570E">
        <w:rPr>
          <w:rFonts w:cs="Arial"/>
        </w:rPr>
        <w:t>__________________________________________________________________________________</w:t>
      </w:r>
    </w:p>
    <w:p w14:paraId="2797EEA5" w14:textId="77777777" w:rsidR="000A58C2" w:rsidRPr="0026570E" w:rsidRDefault="000A58C2" w:rsidP="00F52D07">
      <w:pPr>
        <w:widowControl w:val="0"/>
        <w:ind w:left="4253"/>
        <w:contextualSpacing/>
        <w:jc w:val="center"/>
        <w:rPr>
          <w:rFonts w:cs="Arial"/>
          <w:i/>
          <w:iCs/>
          <w:szCs w:val="18"/>
        </w:rPr>
      </w:pPr>
      <w:r w:rsidRPr="0026570E">
        <w:rPr>
          <w:rFonts w:cs="Arial"/>
          <w:i/>
          <w:iCs/>
          <w:szCs w:val="18"/>
        </w:rPr>
        <w:t>(данные представителя заявителя: фамилия, имя, отчество (последнее - при наличии), реквизиты документа, удостоверяющего личность, почтовый адрес, номер телефона, адрес электронной почты)</w:t>
      </w:r>
    </w:p>
    <w:p w14:paraId="0AAB0357" w14:textId="77777777" w:rsidR="000A58C2" w:rsidRPr="0026570E" w:rsidRDefault="000A58C2" w:rsidP="00F52D07">
      <w:pPr>
        <w:widowControl w:val="0"/>
        <w:ind w:left="4253"/>
        <w:contextualSpacing/>
        <w:rPr>
          <w:rFonts w:cs="Arial"/>
        </w:rPr>
      </w:pPr>
      <w:r w:rsidRPr="0026570E">
        <w:rPr>
          <w:rFonts w:cs="Arial"/>
        </w:rPr>
        <w:t>____________________________________</w:t>
      </w:r>
    </w:p>
    <w:p w14:paraId="5DABDA73" w14:textId="77777777" w:rsidR="000A58C2" w:rsidRPr="0026570E" w:rsidRDefault="000A58C2" w:rsidP="00F52D07">
      <w:pPr>
        <w:widowControl w:val="0"/>
        <w:ind w:left="4253"/>
        <w:contextualSpacing/>
        <w:rPr>
          <w:rFonts w:cs="Arial"/>
          <w:i/>
          <w:iCs/>
          <w:szCs w:val="18"/>
        </w:rPr>
      </w:pPr>
      <w:r w:rsidRPr="0026570E">
        <w:rPr>
          <w:rFonts w:cs="Arial"/>
        </w:rPr>
        <w:t>__________________________________________</w:t>
      </w:r>
      <w:r w:rsidRPr="0026570E">
        <w:rPr>
          <w:rFonts w:cs="Arial"/>
          <w:i/>
          <w:iCs/>
          <w:szCs w:val="18"/>
        </w:rPr>
        <w:t>СНИЛС заявителя, а также законного представителя (в случае если заявление подает последний)</w:t>
      </w:r>
    </w:p>
    <w:p w14:paraId="24E8504F"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cs="Arial"/>
          <w:color w:val="000000"/>
        </w:rPr>
      </w:pPr>
    </w:p>
    <w:p w14:paraId="7F5DBB11" w14:textId="77777777" w:rsidR="000A58C2" w:rsidRPr="0026570E" w:rsidRDefault="000A58C2" w:rsidP="000A58C2">
      <w:pPr>
        <w:ind w:right="1134"/>
        <w:jc w:val="center"/>
        <w:rPr>
          <w:rFonts w:cs="Arial"/>
          <w:b/>
          <w:bCs/>
          <w:color w:val="000000"/>
        </w:rPr>
      </w:pPr>
      <w:r w:rsidRPr="0026570E">
        <w:rPr>
          <w:rFonts w:cs="Arial"/>
          <w:b/>
          <w:bCs/>
          <w:color w:val="000000"/>
        </w:rPr>
        <w:t>Заявление</w:t>
      </w:r>
    </w:p>
    <w:p w14:paraId="49DE693F" w14:textId="77777777" w:rsidR="000A58C2" w:rsidRPr="0026570E" w:rsidRDefault="000A58C2" w:rsidP="000A58C2">
      <w:pPr>
        <w:ind w:right="1134"/>
        <w:jc w:val="center"/>
        <w:rPr>
          <w:rFonts w:cs="Arial"/>
          <w:b/>
          <w:bCs/>
          <w:color w:val="000000"/>
        </w:rPr>
      </w:pPr>
      <w:r w:rsidRPr="0026570E">
        <w:rPr>
          <w:rFonts w:cs="Arial"/>
          <w:b/>
          <w:bCs/>
          <w:color w:val="000000"/>
        </w:rPr>
        <w:t>о заключении договора об использовании земель, земельного участка или части земельного участка</w:t>
      </w:r>
    </w:p>
    <w:p w14:paraId="74786947" w14:textId="77777777" w:rsidR="0026570E" w:rsidRPr="0026570E" w:rsidRDefault="0026570E" w:rsidP="000A58C2">
      <w:pPr>
        <w:ind w:right="1134"/>
        <w:jc w:val="center"/>
        <w:rPr>
          <w:rFonts w:cs="Arial"/>
          <w:b/>
          <w:bCs/>
          <w:color w:val="000000"/>
          <w:szCs w:val="16"/>
        </w:rPr>
      </w:pPr>
    </w:p>
    <w:p w14:paraId="4A6BCF5D"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Прошу заключить договор об использовании земельного участка (части земельного участка</w:t>
      </w:r>
      <w:r w:rsidRPr="0026570E">
        <w:rPr>
          <w:rFonts w:cs="Arial"/>
          <w:color w:val="000000"/>
          <w:vertAlign w:val="superscript"/>
        </w:rPr>
        <w:footnoteReference w:id="1"/>
      </w:r>
      <w:r w:rsidRPr="0026570E">
        <w:rPr>
          <w:rFonts w:cs="Arial"/>
          <w:color w:val="000000"/>
        </w:rPr>
        <w:t>, земель)</w:t>
      </w:r>
    </w:p>
    <w:p w14:paraId="24FF0551"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 xml:space="preserve">____________________________________________________________________________________ </w:t>
      </w:r>
    </w:p>
    <w:p w14:paraId="667BC8CB"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cs="Arial"/>
          <w:bCs/>
          <w:i/>
          <w:iCs/>
          <w:szCs w:val="18"/>
        </w:rPr>
      </w:pPr>
      <w:r w:rsidRPr="0026570E">
        <w:rPr>
          <w:rFonts w:cs="Arial"/>
          <w:bCs/>
          <w:i/>
          <w:iCs/>
          <w:szCs w:val="18"/>
        </w:rPr>
        <w:t>(сведения о кадастровом номере земельного участка (при наличии) или адресном ориентире территории размещения, где испрашивается место размещения (место стоянки): определяемые из схемы размещения)</w:t>
      </w:r>
    </w:p>
    <w:p w14:paraId="35D301D1"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с целью:</w:t>
      </w:r>
    </w:p>
    <w:p w14:paraId="7AF9823E"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___________________________________________________________________________________</w:t>
      </w:r>
    </w:p>
    <w:p w14:paraId="51068420"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cs="Arial"/>
          <w:bCs/>
          <w:i/>
          <w:iCs/>
          <w:szCs w:val="18"/>
        </w:rPr>
      </w:pPr>
      <w:r w:rsidRPr="0026570E">
        <w:rPr>
          <w:rFonts w:cs="Arial"/>
          <w:bCs/>
          <w:i/>
          <w:iCs/>
          <w:szCs w:val="18"/>
        </w:rPr>
        <w:t>(цель использования земельного участка: для возведения некапитального гаража либо для стоянки средства передвижения)</w:t>
      </w:r>
    </w:p>
    <w:p w14:paraId="0207A65B"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i/>
          <w:iCs/>
          <w:color w:val="000000"/>
          <w:szCs w:val="18"/>
        </w:rPr>
        <w:t>_______________________________________________________________________________________________________________</w:t>
      </w:r>
    </w:p>
    <w:p w14:paraId="7A85A5A8"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на срок _____________________________________________________________________________</w:t>
      </w:r>
    </w:p>
    <w:p w14:paraId="74310B80"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cs="Arial"/>
          <w:i/>
          <w:iCs/>
          <w:color w:val="000000"/>
          <w:szCs w:val="16"/>
        </w:rPr>
      </w:pPr>
    </w:p>
    <w:p w14:paraId="18932CCE"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Реквизиты документа, подтверждающего наличие инвалидности</w:t>
      </w:r>
    </w:p>
    <w:p w14:paraId="612AA5B0"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_________________________________________________________________________________</w:t>
      </w:r>
    </w:p>
    <w:p w14:paraId="3C233C63"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cs="Arial"/>
          <w:bCs/>
          <w:i/>
          <w:iCs/>
          <w:szCs w:val="18"/>
        </w:rPr>
      </w:pPr>
      <w:r w:rsidRPr="0026570E">
        <w:rPr>
          <w:rFonts w:cs="Arial"/>
          <w:bCs/>
          <w:i/>
          <w:iCs/>
          <w:szCs w:val="18"/>
        </w:rPr>
        <w:t>(в случае если целью является стоянка средства передвижения)</w:t>
      </w:r>
    </w:p>
    <w:p w14:paraId="2ED06793"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Характеристики планируемого к возведению некапитального гаража: __________________________________________________________________________________</w:t>
      </w:r>
    </w:p>
    <w:p w14:paraId="0C22426E"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cs="Arial"/>
          <w:color w:val="000000"/>
        </w:rPr>
      </w:pPr>
      <w:r w:rsidRPr="0026570E">
        <w:rPr>
          <w:rFonts w:cs="Arial"/>
          <w:color w:val="000000"/>
        </w:rPr>
        <w:t>__________________________________________________________________________________</w:t>
      </w:r>
    </w:p>
    <w:p w14:paraId="195B2924"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cs="Arial"/>
          <w:color w:val="000000"/>
        </w:rPr>
      </w:pPr>
      <w:r w:rsidRPr="0026570E">
        <w:rPr>
          <w:rFonts w:cs="Arial"/>
          <w:color w:val="000000"/>
        </w:rPr>
        <w:t>__________________________________________________________________________________</w:t>
      </w:r>
    </w:p>
    <w:p w14:paraId="5945FFE0"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cs="Arial"/>
          <w:color w:val="000000"/>
        </w:rPr>
      </w:pPr>
      <w:r w:rsidRPr="0026570E">
        <w:rPr>
          <w:rFonts w:cs="Arial"/>
          <w:color w:val="000000"/>
        </w:rPr>
        <w:t>__________________________________________________________________________________</w:t>
      </w:r>
    </w:p>
    <w:p w14:paraId="6D761E3F"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cs="Arial"/>
          <w:bCs/>
          <w:i/>
          <w:iCs/>
          <w:szCs w:val="18"/>
        </w:rPr>
      </w:pPr>
      <w:r w:rsidRPr="0026570E">
        <w:rPr>
          <w:rFonts w:cs="Arial"/>
          <w:bCs/>
          <w:i/>
          <w:iCs/>
          <w:szCs w:val="18"/>
        </w:rPr>
        <w:t>(материал, из которого изготовлен гараж, и его наружные габариты (в случае если целью является возведение некапитального гаража))</w:t>
      </w:r>
    </w:p>
    <w:p w14:paraId="677349F9" w14:textId="77777777" w:rsidR="000A58C2" w:rsidRPr="0026570E" w:rsidRDefault="000A58C2" w:rsidP="000A58C2">
      <w:pPr>
        <w:tabs>
          <w:tab w:val="left" w:pos="1968"/>
        </w:tabs>
        <w:spacing w:line="276" w:lineRule="auto"/>
        <w:rPr>
          <w:rFonts w:eastAsia="Microsoft Sans Serif" w:cs="Arial"/>
          <w:color w:val="000000"/>
          <w:lang w:bidi="ru-RU"/>
        </w:rPr>
      </w:pPr>
      <w:r w:rsidRPr="0026570E">
        <w:rPr>
          <w:rFonts w:eastAsia="Microsoft Sans Serif" w:cs="Arial"/>
          <w:color w:val="000000"/>
          <w:lang w:bidi="ru-RU"/>
        </w:rPr>
        <w:t>Документы, являющиеся результатом предоставления муниципальной услуги,</w:t>
      </w:r>
    </w:p>
    <w:p w14:paraId="4CE9D5A9" w14:textId="77777777" w:rsidR="000A58C2" w:rsidRPr="0026570E" w:rsidRDefault="000A58C2" w:rsidP="000A58C2">
      <w:pPr>
        <w:tabs>
          <w:tab w:val="left" w:pos="1968"/>
        </w:tabs>
        <w:spacing w:line="276" w:lineRule="auto"/>
        <w:rPr>
          <w:rFonts w:eastAsia="Microsoft Sans Serif" w:cs="Arial"/>
          <w:color w:val="000000"/>
          <w:lang w:bidi="ru-RU"/>
        </w:rPr>
      </w:pPr>
      <w:r w:rsidRPr="0026570E">
        <w:rPr>
          <w:rFonts w:eastAsia="Microsoft Sans Serif" w:cs="Arial"/>
          <w:color w:val="000000"/>
          <w:lang w:bidi="ru-RU"/>
        </w:rPr>
        <w:t>прошу выдать (направить):</w:t>
      </w:r>
    </w:p>
    <w:p w14:paraId="41B68611" w14:textId="77777777" w:rsidR="000A58C2" w:rsidRPr="0026570E" w:rsidRDefault="000A58C2" w:rsidP="000A58C2">
      <w:pPr>
        <w:tabs>
          <w:tab w:val="left" w:pos="851"/>
        </w:tabs>
        <w:spacing w:line="276" w:lineRule="auto"/>
        <w:rPr>
          <w:rFonts w:eastAsia="Microsoft Sans Serif" w:cs="Arial"/>
          <w:color w:val="000000"/>
          <w:lang w:bidi="ru-RU"/>
        </w:rPr>
      </w:pPr>
      <w:r w:rsidRPr="0026570E">
        <w:rPr>
          <w:rFonts w:eastAsia="Microsoft Sans Serif" w:cs="Arial"/>
          <w:color w:val="000000"/>
          <w:lang w:bidi="ru-RU"/>
        </w:rPr>
        <w:t></w:t>
      </w:r>
      <w:r w:rsidR="0026570E" w:rsidRPr="0026570E">
        <w:rPr>
          <w:rFonts w:eastAsia="Microsoft Sans Serif" w:cs="Arial"/>
          <w:color w:val="000000"/>
          <w:lang w:bidi="ru-RU"/>
        </w:rPr>
        <w:t xml:space="preserve"> </w:t>
      </w:r>
      <w:r w:rsidRPr="0026570E">
        <w:rPr>
          <w:rFonts w:eastAsia="Microsoft Sans Serif" w:cs="Arial"/>
          <w:color w:val="000000"/>
          <w:lang w:bidi="ru-RU"/>
        </w:rPr>
        <w:t>нарочно в МФЦ</w:t>
      </w:r>
    </w:p>
    <w:p w14:paraId="12421391" w14:textId="77777777" w:rsidR="000A58C2" w:rsidRPr="0026570E" w:rsidRDefault="000A58C2" w:rsidP="000A58C2">
      <w:pPr>
        <w:tabs>
          <w:tab w:val="left" w:pos="851"/>
        </w:tabs>
        <w:spacing w:line="276" w:lineRule="auto"/>
        <w:rPr>
          <w:rFonts w:eastAsia="Microsoft Sans Serif" w:cs="Arial"/>
          <w:color w:val="000000"/>
          <w:lang w:bidi="ru-RU"/>
        </w:rPr>
      </w:pPr>
      <w:r w:rsidRPr="0026570E">
        <w:rPr>
          <w:rFonts w:eastAsia="Microsoft Sans Serif" w:cs="Arial"/>
          <w:color w:val="000000"/>
          <w:lang w:bidi="ru-RU"/>
        </w:rPr>
        <w:t></w:t>
      </w:r>
      <w:r w:rsidR="0026570E" w:rsidRPr="0026570E">
        <w:rPr>
          <w:rFonts w:eastAsia="Microsoft Sans Serif" w:cs="Arial"/>
          <w:color w:val="000000"/>
          <w:lang w:bidi="ru-RU"/>
        </w:rPr>
        <w:t xml:space="preserve"> </w:t>
      </w:r>
      <w:r w:rsidRPr="0026570E">
        <w:rPr>
          <w:rFonts w:eastAsia="Microsoft Sans Serif" w:cs="Arial"/>
          <w:color w:val="000000"/>
          <w:lang w:bidi="ru-RU"/>
        </w:rPr>
        <w:t>нарочно в учреждении</w:t>
      </w:r>
    </w:p>
    <w:p w14:paraId="0BF56FE8" w14:textId="77777777" w:rsidR="000A58C2" w:rsidRPr="0026570E" w:rsidRDefault="000A58C2" w:rsidP="000A58C2">
      <w:pPr>
        <w:tabs>
          <w:tab w:val="left" w:pos="851"/>
        </w:tabs>
        <w:spacing w:line="276" w:lineRule="auto"/>
        <w:rPr>
          <w:rFonts w:eastAsia="Microsoft Sans Serif" w:cs="Arial"/>
          <w:color w:val="000000"/>
          <w:lang w:bidi="ru-RU"/>
        </w:rPr>
      </w:pPr>
      <w:r w:rsidRPr="0026570E">
        <w:rPr>
          <w:rFonts w:eastAsia="Microsoft Sans Serif" w:cs="Arial"/>
          <w:color w:val="000000"/>
          <w:lang w:bidi="ru-RU"/>
        </w:rPr>
        <w:t></w:t>
      </w:r>
      <w:r w:rsidR="0026570E" w:rsidRPr="0026570E">
        <w:rPr>
          <w:rFonts w:eastAsia="Microsoft Sans Serif" w:cs="Arial"/>
          <w:color w:val="000000"/>
          <w:lang w:bidi="ru-RU"/>
        </w:rPr>
        <w:t xml:space="preserve"> </w:t>
      </w:r>
      <w:r w:rsidRPr="0026570E">
        <w:rPr>
          <w:rFonts w:eastAsia="Microsoft Sans Serif" w:cs="Arial"/>
          <w:color w:val="000000"/>
          <w:lang w:bidi="ru-RU"/>
        </w:rPr>
        <w:t>посредством почтовой связи</w:t>
      </w:r>
    </w:p>
    <w:p w14:paraId="61D2BCAB" w14:textId="77777777" w:rsidR="000A58C2" w:rsidRPr="0026570E" w:rsidRDefault="000A58C2" w:rsidP="000A58C2">
      <w:pPr>
        <w:tabs>
          <w:tab w:val="left" w:pos="1968"/>
        </w:tabs>
        <w:spacing w:line="276" w:lineRule="auto"/>
        <w:ind w:firstLine="851"/>
        <w:rPr>
          <w:rFonts w:eastAsia="Microsoft Sans Serif" w:cs="Arial"/>
          <w:color w:val="000000"/>
          <w:lang w:bidi="ru-RU"/>
        </w:rPr>
      </w:pPr>
    </w:p>
    <w:p w14:paraId="6C9CDE76" w14:textId="77777777" w:rsidR="0026570E" w:rsidRPr="0026570E" w:rsidRDefault="000A58C2" w:rsidP="000A58C2">
      <w:pPr>
        <w:tabs>
          <w:tab w:val="left" w:pos="1968"/>
        </w:tabs>
        <w:spacing w:line="276" w:lineRule="auto"/>
        <w:ind w:firstLine="851"/>
        <w:rPr>
          <w:rFonts w:eastAsia="Microsoft Sans Serif" w:cs="Arial"/>
          <w:color w:val="000000"/>
          <w:szCs w:val="26"/>
          <w:lang w:bidi="ru-RU"/>
        </w:rPr>
      </w:pPr>
      <w:r w:rsidRPr="0026570E">
        <w:rPr>
          <w:rFonts w:eastAsia="Microsoft Sans Serif" w:cs="Arial"/>
          <w:color w:val="000000"/>
          <w:lang w:bidi="ru-RU"/>
        </w:rPr>
        <w:t>Подтверждаю свое согласие (а также согласие представляемого мною лица) в соответствии с Федеральным законом от 27 июля 2006 года</w:t>
      </w:r>
      <w:r w:rsidR="0026570E" w:rsidRPr="0026570E">
        <w:rPr>
          <w:rFonts w:eastAsia="Microsoft Sans Serif" w:cs="Arial"/>
          <w:color w:val="000000"/>
          <w:lang w:bidi="ru-RU"/>
        </w:rPr>
        <w:t xml:space="preserve"> № </w:t>
      </w:r>
      <w:r w:rsidRPr="0026570E">
        <w:rPr>
          <w:rFonts w:eastAsia="Microsoft Sans Serif" w:cs="Arial"/>
          <w:color w:val="000000"/>
          <w:lang w:bidi="ru-RU"/>
        </w:rPr>
        <w:t>152-ФЗ</w:t>
      </w:r>
      <w:r w:rsidR="00F52D07" w:rsidRPr="0026570E">
        <w:rPr>
          <w:rFonts w:eastAsia="Microsoft Sans Serif" w:cs="Arial"/>
          <w:color w:val="000000"/>
          <w:lang w:bidi="ru-RU"/>
        </w:rPr>
        <w:t xml:space="preserve"> </w:t>
      </w:r>
      <w:r w:rsidR="0026570E" w:rsidRPr="0026570E">
        <w:rPr>
          <w:rFonts w:eastAsia="Microsoft Sans Serif" w:cs="Arial"/>
          <w:color w:val="000000"/>
          <w:lang w:bidi="ru-RU"/>
        </w:rPr>
        <w:t>«</w:t>
      </w:r>
      <w:r w:rsidR="00F52D07" w:rsidRPr="0026570E">
        <w:rPr>
          <w:rFonts w:eastAsia="Microsoft Sans Serif" w:cs="Arial"/>
          <w:color w:val="000000"/>
          <w:lang w:bidi="ru-RU"/>
        </w:rPr>
        <w:t>О персональных данных</w:t>
      </w:r>
      <w:r w:rsidR="0026570E" w:rsidRPr="0026570E">
        <w:rPr>
          <w:rFonts w:eastAsia="Microsoft Sans Serif" w:cs="Arial"/>
          <w:color w:val="000000"/>
          <w:lang w:bidi="ru-RU"/>
        </w:rPr>
        <w:t>»</w:t>
      </w:r>
      <w:r w:rsidR="00F52D07" w:rsidRPr="0026570E">
        <w:rPr>
          <w:rFonts w:eastAsia="Microsoft Sans Serif" w:cs="Arial"/>
          <w:color w:val="000000"/>
          <w:lang w:bidi="ru-RU"/>
        </w:rPr>
        <w:t xml:space="preserve"> (далее ‒ </w:t>
      </w:r>
      <w:r w:rsidRPr="0026570E">
        <w:rPr>
          <w:rFonts w:eastAsia="Microsoft Sans Serif" w:cs="Arial"/>
          <w:color w:val="000000"/>
          <w:lang w:bidi="ru-RU"/>
        </w:rPr>
        <w:t xml:space="preserve">согласие), которое дается администрации Нижневартовского района, муниципальному казенному учреждению Нижневартовского района </w:t>
      </w:r>
      <w:r w:rsidR="0026570E" w:rsidRPr="0026570E">
        <w:rPr>
          <w:rFonts w:eastAsia="Microsoft Sans Serif" w:cs="Arial"/>
          <w:color w:val="000000"/>
          <w:lang w:bidi="ru-RU"/>
        </w:rPr>
        <w:t>«</w:t>
      </w:r>
      <w:r w:rsidRPr="0026570E">
        <w:rPr>
          <w:rFonts w:eastAsia="Microsoft Sans Serif" w:cs="Arial"/>
          <w:color w:val="000000"/>
          <w:lang w:bidi="ru-RU"/>
        </w:rPr>
        <w:t>Управление имущественными и земельными ресурсами</w:t>
      </w:r>
      <w:r w:rsidR="0026570E" w:rsidRPr="0026570E">
        <w:rPr>
          <w:rFonts w:eastAsia="Microsoft Sans Serif" w:cs="Arial"/>
          <w:color w:val="000000"/>
          <w:lang w:bidi="ru-RU"/>
        </w:rPr>
        <w:t>»</w:t>
      </w:r>
      <w:r w:rsidRPr="0026570E">
        <w:rPr>
          <w:rFonts w:eastAsia="Microsoft Sans Serif" w:cs="Arial"/>
          <w:color w:val="000000"/>
          <w:lang w:bidi="ru-RU"/>
        </w:rPr>
        <w:t xml:space="preserve"> (его должностным лицам) на осуществление действий, необходимых для обработки персональных данных в целях предоставления муниципальной услуги </w:t>
      </w:r>
      <w:r w:rsidR="0026570E" w:rsidRPr="0026570E">
        <w:rPr>
          <w:rFonts w:eastAsia="Microsoft Sans Serif" w:cs="Arial"/>
          <w:color w:val="000000"/>
          <w:lang w:bidi="ru-RU"/>
        </w:rPr>
        <w:t>«</w:t>
      </w:r>
      <w:r w:rsidRPr="0026570E">
        <w:rPr>
          <w:rFonts w:eastAsia="Microsoft Sans Serif" w:cs="Arial"/>
          <w:color w:val="000000"/>
          <w:lang w:bidi="ru-RU"/>
        </w:rPr>
        <w:t xml:space="preserve">Использование земель или земельных участков, находящихся в государственной </w:t>
      </w:r>
      <w:r w:rsidRPr="0026570E">
        <w:rPr>
          <w:rFonts w:eastAsia="Microsoft Sans Serif" w:cs="Arial"/>
          <w:color w:val="000000"/>
          <w:lang w:bidi="ru-RU"/>
        </w:rPr>
        <w:lastRenderedPageBreak/>
        <w:t>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w:t>
      </w:r>
      <w:r w:rsidR="00F52D07" w:rsidRPr="0026570E">
        <w:rPr>
          <w:rFonts w:eastAsia="Microsoft Sans Serif" w:cs="Arial"/>
          <w:color w:val="000000"/>
          <w:lang w:bidi="ru-RU"/>
        </w:rPr>
        <w:t>а, публичного сервитута</w:t>
      </w:r>
      <w:r w:rsidR="0026570E" w:rsidRPr="0026570E">
        <w:rPr>
          <w:rFonts w:eastAsia="Microsoft Sans Serif" w:cs="Arial"/>
          <w:color w:val="000000"/>
          <w:lang w:bidi="ru-RU"/>
        </w:rPr>
        <w:t>»</w:t>
      </w:r>
      <w:r w:rsidR="00F52D07" w:rsidRPr="0026570E">
        <w:rPr>
          <w:rFonts w:eastAsia="Microsoft Sans Serif" w:cs="Arial"/>
          <w:color w:val="000000"/>
          <w:lang w:bidi="ru-RU"/>
        </w:rPr>
        <w:t xml:space="preserve"> (далее ‒ </w:t>
      </w:r>
      <w:r w:rsidRPr="0026570E">
        <w:rPr>
          <w:rFonts w:eastAsia="Microsoft Sans Serif" w:cs="Arial"/>
          <w:color w:val="000000"/>
          <w:lang w:bidi="ru-RU"/>
        </w:rPr>
        <w:t>муниципальная услуга),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w:t>
      </w:r>
      <w:r w:rsidR="00F52D07" w:rsidRPr="0026570E">
        <w:rPr>
          <w:rFonts w:eastAsia="Microsoft Sans Serif" w:cs="Arial"/>
          <w:color w:val="000000"/>
          <w:lang w:bidi="ru-RU"/>
        </w:rPr>
        <w:t>ерсональных данных, в том числе</w:t>
      </w:r>
      <w:r w:rsidRPr="0026570E">
        <w:rPr>
          <w:rFonts w:eastAsia="Microsoft Sans Serif" w:cs="Arial"/>
          <w:color w:val="000000"/>
          <w:lang w:bidi="ru-RU"/>
        </w:rPr>
        <w:t xml:space="preserve"> в автоматизированном режиме, включая принятие решений на их основе уполномоченным органом местного самоуправления, в целях предоставления муниципальной услуги. Согласие дается в отношении персональных данных, содержащихся в настоящем заявлении, в представленных с ним документах, а также в отношении персональных данных, включаемых в документы, являющиеся результатом предоставления муниципальной услуги. Согласие действует до момента отзыва такого согласия. Отзыв согласия осуществляется путем направления письменного обращения об отзыве согласия в администрацию Нижневартовского района лично либо посредством почтового отправления и действует со дня получения указанным органом такого обращения.</w:t>
      </w:r>
    </w:p>
    <w:p w14:paraId="590F35C0" w14:textId="77777777" w:rsidR="000A58C2" w:rsidRPr="0026570E" w:rsidRDefault="000A58C2" w:rsidP="000A58C2">
      <w:pPr>
        <w:tabs>
          <w:tab w:val="left" w:pos="1968"/>
        </w:tabs>
        <w:spacing w:line="276" w:lineRule="auto"/>
        <w:rPr>
          <w:rFonts w:eastAsia="Microsoft Sans Serif" w:cs="Arial"/>
          <w:color w:val="000000"/>
          <w:lang w:bidi="ru-RU"/>
        </w:rPr>
      </w:pPr>
    </w:p>
    <w:p w14:paraId="378DDB58" w14:textId="77777777" w:rsidR="000A58C2"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cs="Arial"/>
          <w:color w:val="000000"/>
        </w:rPr>
      </w:pPr>
      <w:r w:rsidRPr="0026570E">
        <w:rPr>
          <w:rFonts w:cs="Arial"/>
          <w:color w:val="000000"/>
        </w:rPr>
        <w:t>Приложение: _______________________________________________________________________</w:t>
      </w:r>
    </w:p>
    <w:p w14:paraId="58249B94" w14:textId="77777777" w:rsidR="0026570E" w:rsidRPr="0026570E" w:rsidRDefault="000A58C2"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cs="Arial"/>
          <w:color w:val="000000"/>
        </w:rPr>
      </w:pPr>
      <w:r w:rsidRPr="0026570E">
        <w:rPr>
          <w:rFonts w:cs="Arial"/>
          <w:i/>
          <w:color w:val="000000"/>
          <w:szCs w:val="18"/>
        </w:rPr>
        <w:t>(</w:t>
      </w:r>
      <w:r w:rsidRPr="0026570E">
        <w:rPr>
          <w:rFonts w:cs="Arial"/>
          <w:bCs/>
          <w:i/>
          <w:iCs/>
          <w:szCs w:val="18"/>
        </w:rPr>
        <w:t>документы, которые представил заявитель)</w:t>
      </w:r>
    </w:p>
    <w:p w14:paraId="0F716A17" w14:textId="77777777" w:rsidR="0026570E" w:rsidRPr="0026570E" w:rsidRDefault="0026570E" w:rsidP="000A58C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cs="Arial"/>
          <w:color w:val="000000"/>
        </w:rPr>
      </w:pPr>
    </w:p>
    <w:p w14:paraId="0CFFA85C" w14:textId="77777777" w:rsidR="0026570E" w:rsidRPr="0026570E" w:rsidRDefault="0026570E" w:rsidP="000A58C2">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cs="Arial"/>
          <w:color w:val="000000"/>
          <w:szCs w:val="16"/>
        </w:rPr>
      </w:pPr>
      <w:r w:rsidRPr="0026570E">
        <w:rPr>
          <w:rFonts w:cs="Arial"/>
          <w:color w:val="000000"/>
          <w:szCs w:val="18"/>
        </w:rPr>
        <w:t>«</w:t>
      </w:r>
      <w:r w:rsidR="000A58C2" w:rsidRPr="0026570E">
        <w:rPr>
          <w:rFonts w:cs="Arial"/>
          <w:color w:val="000000"/>
          <w:szCs w:val="18"/>
        </w:rPr>
        <w:t>___</w:t>
      </w:r>
      <w:r w:rsidRPr="0026570E">
        <w:rPr>
          <w:rFonts w:cs="Arial"/>
          <w:color w:val="000000"/>
          <w:szCs w:val="18"/>
        </w:rPr>
        <w:t>»</w:t>
      </w:r>
      <w:r w:rsidR="000A58C2" w:rsidRPr="0026570E">
        <w:rPr>
          <w:rFonts w:cs="Arial"/>
          <w:color w:val="000000"/>
          <w:szCs w:val="18"/>
        </w:rPr>
        <w:t xml:space="preserve"> _____________ 202___ год</w:t>
      </w:r>
      <w:r w:rsidRPr="0026570E">
        <w:rPr>
          <w:rFonts w:cs="Arial"/>
          <w:color w:val="000000"/>
          <w:szCs w:val="18"/>
        </w:rPr>
        <w:t xml:space="preserve"> </w:t>
      </w:r>
      <w:r w:rsidR="000A58C2" w:rsidRPr="0026570E">
        <w:rPr>
          <w:rFonts w:cs="Arial"/>
          <w:color w:val="000000"/>
          <w:szCs w:val="18"/>
        </w:rPr>
        <w:t>______________ /______________________________/</w:t>
      </w:r>
      <w:r w:rsidRPr="0026570E">
        <w:rPr>
          <w:rFonts w:cs="Arial"/>
          <w:color w:val="000000"/>
          <w:szCs w:val="16"/>
        </w:rPr>
        <w:t xml:space="preserve"> </w:t>
      </w:r>
      <w:r w:rsidR="000A58C2" w:rsidRPr="0026570E">
        <w:rPr>
          <w:rFonts w:cs="Arial"/>
          <w:color w:val="000000"/>
          <w:szCs w:val="16"/>
        </w:rPr>
        <w:t>(подпись)</w:t>
      </w:r>
      <w:r w:rsidRPr="0026570E">
        <w:rPr>
          <w:rFonts w:cs="Arial"/>
          <w:color w:val="000000"/>
          <w:szCs w:val="16"/>
        </w:rPr>
        <w:t xml:space="preserve"> </w:t>
      </w:r>
      <w:r w:rsidR="000A58C2" w:rsidRPr="0026570E">
        <w:rPr>
          <w:rFonts w:cs="Arial"/>
          <w:color w:val="000000"/>
          <w:szCs w:val="16"/>
        </w:rPr>
        <w:t>(фамилия и инициалы)</w:t>
      </w:r>
      <w:r w:rsidRPr="0026570E">
        <w:rPr>
          <w:rFonts w:cs="Arial"/>
          <w:color w:val="000000"/>
          <w:szCs w:val="16"/>
        </w:rPr>
        <w:t xml:space="preserve"> </w:t>
      </w:r>
      <w:r w:rsidR="000A58C2" w:rsidRPr="0026570E">
        <w:rPr>
          <w:rFonts w:cs="Arial"/>
          <w:color w:val="000000"/>
          <w:szCs w:val="16"/>
        </w:rPr>
        <w:t xml:space="preserve"> </w:t>
      </w:r>
      <w:r w:rsidR="000A58C2" w:rsidRPr="0026570E">
        <w:rPr>
          <w:rFonts w:cs="Arial"/>
          <w:color w:val="FFFFFF"/>
          <w:szCs w:val="16"/>
        </w:rPr>
        <w:t>_______________________________________________________________________</w:t>
      </w:r>
      <w:r w:rsidRPr="0026570E">
        <w:rPr>
          <w:rFonts w:cs="Arial"/>
          <w:color w:val="FFFFFF"/>
          <w:szCs w:val="16"/>
        </w:rPr>
        <w:t xml:space="preserve"> </w:t>
      </w:r>
      <w:r w:rsidR="000A58C2" w:rsidRPr="0026570E">
        <w:rPr>
          <w:rFonts w:cs="Arial"/>
          <w:color w:val="FFFFFF"/>
          <w:szCs w:val="16"/>
        </w:rPr>
        <w:t xml:space="preserve"> </w:t>
      </w:r>
    </w:p>
    <w:p w14:paraId="46EA8725" w14:textId="77777777" w:rsidR="0026570E" w:rsidRPr="0026570E" w:rsidRDefault="0026570E" w:rsidP="000A58C2">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cs="Arial"/>
          <w:color w:val="000000"/>
          <w:szCs w:val="16"/>
        </w:rPr>
      </w:pPr>
    </w:p>
    <w:p w14:paraId="2E4F7959" w14:textId="77777777" w:rsidR="0026570E" w:rsidRPr="0026570E" w:rsidRDefault="0026570E" w:rsidP="00D01631">
      <w:pPr>
        <w:tabs>
          <w:tab w:val="left" w:pos="0"/>
          <w:tab w:val="left" w:pos="8627"/>
        </w:tabs>
        <w:rPr>
          <w:rFonts w:eastAsia="Calibri" w:cs="Arial"/>
          <w:lang w:eastAsia="en-US"/>
        </w:rPr>
      </w:pPr>
    </w:p>
    <w:p w14:paraId="39EF1C2E" w14:textId="77777777" w:rsidR="0026570E" w:rsidRPr="0026570E" w:rsidRDefault="0026570E" w:rsidP="00D01631">
      <w:pPr>
        <w:tabs>
          <w:tab w:val="left" w:pos="0"/>
          <w:tab w:val="left" w:pos="8627"/>
        </w:tabs>
        <w:rPr>
          <w:rFonts w:eastAsia="Calibri" w:cs="Arial"/>
          <w:lang w:eastAsia="en-US"/>
        </w:rPr>
      </w:pPr>
    </w:p>
    <w:p w14:paraId="2518EA2D" w14:textId="77777777" w:rsidR="0026570E" w:rsidRPr="0026570E" w:rsidRDefault="0026570E" w:rsidP="00D01631">
      <w:pPr>
        <w:tabs>
          <w:tab w:val="left" w:pos="0"/>
          <w:tab w:val="left" w:pos="8627"/>
        </w:tabs>
        <w:rPr>
          <w:rFonts w:eastAsia="Calibri" w:cs="Arial"/>
          <w:lang w:eastAsia="en-US"/>
        </w:rPr>
      </w:pPr>
    </w:p>
    <w:p w14:paraId="47DC958A" w14:textId="77777777" w:rsidR="0026570E" w:rsidRPr="0026570E" w:rsidRDefault="0026570E" w:rsidP="00D01631">
      <w:pPr>
        <w:tabs>
          <w:tab w:val="left" w:pos="0"/>
          <w:tab w:val="left" w:pos="8627"/>
        </w:tabs>
        <w:rPr>
          <w:rFonts w:eastAsia="Calibri" w:cs="Arial"/>
          <w:lang w:eastAsia="en-US"/>
        </w:rPr>
      </w:pPr>
    </w:p>
    <w:p w14:paraId="7461BD20" w14:textId="77777777" w:rsidR="0026570E" w:rsidRPr="0026570E" w:rsidRDefault="0026570E" w:rsidP="00D01631">
      <w:pPr>
        <w:tabs>
          <w:tab w:val="left" w:pos="0"/>
          <w:tab w:val="left" w:pos="8627"/>
        </w:tabs>
        <w:rPr>
          <w:rFonts w:eastAsia="Calibri" w:cs="Arial"/>
          <w:lang w:eastAsia="en-US"/>
        </w:rPr>
      </w:pPr>
    </w:p>
    <w:p w14:paraId="64A16757" w14:textId="77777777" w:rsidR="0026570E" w:rsidRPr="0026570E" w:rsidRDefault="0026570E" w:rsidP="00D01631">
      <w:pPr>
        <w:tabs>
          <w:tab w:val="left" w:pos="0"/>
          <w:tab w:val="left" w:pos="8627"/>
        </w:tabs>
        <w:rPr>
          <w:rFonts w:eastAsia="Calibri" w:cs="Arial"/>
          <w:lang w:eastAsia="en-US"/>
        </w:rPr>
      </w:pPr>
    </w:p>
    <w:p w14:paraId="1F06520B" w14:textId="77777777" w:rsidR="0026570E" w:rsidRPr="0026570E" w:rsidRDefault="0026570E" w:rsidP="00D01631">
      <w:pPr>
        <w:tabs>
          <w:tab w:val="left" w:pos="0"/>
          <w:tab w:val="left" w:pos="8627"/>
        </w:tabs>
        <w:rPr>
          <w:rFonts w:eastAsia="Calibri" w:cs="Arial"/>
          <w:lang w:eastAsia="en-US"/>
        </w:rPr>
      </w:pPr>
    </w:p>
    <w:p w14:paraId="508636E1" w14:textId="77777777" w:rsidR="0026570E" w:rsidRPr="0026570E" w:rsidRDefault="0026570E" w:rsidP="00D01631">
      <w:pPr>
        <w:tabs>
          <w:tab w:val="left" w:pos="0"/>
          <w:tab w:val="left" w:pos="8627"/>
        </w:tabs>
        <w:rPr>
          <w:rFonts w:eastAsia="Calibri" w:cs="Arial"/>
          <w:lang w:eastAsia="en-US"/>
        </w:rPr>
      </w:pPr>
    </w:p>
    <w:p w14:paraId="47F42922" w14:textId="77777777" w:rsidR="000A58C2" w:rsidRPr="0026570E" w:rsidRDefault="000A58C2" w:rsidP="00D01631">
      <w:pPr>
        <w:tabs>
          <w:tab w:val="left" w:pos="0"/>
          <w:tab w:val="left" w:pos="8627"/>
        </w:tabs>
        <w:rPr>
          <w:rFonts w:eastAsia="Calibri" w:cs="Arial"/>
          <w:lang w:eastAsia="en-US"/>
        </w:rPr>
        <w:sectPr w:rsidR="000A58C2" w:rsidRPr="0026570E" w:rsidSect="002971E4">
          <w:headerReference w:type="even" r:id="rId34"/>
          <w:headerReference w:type="default" r:id="rId35"/>
          <w:footerReference w:type="even" r:id="rId36"/>
          <w:footerReference w:type="default" r:id="rId37"/>
          <w:headerReference w:type="first" r:id="rId38"/>
          <w:footerReference w:type="first" r:id="rId39"/>
          <w:pgSz w:w="11906" w:h="16838"/>
          <w:pgMar w:top="1134" w:right="567" w:bottom="1134" w:left="1701" w:header="720" w:footer="720" w:gutter="0"/>
          <w:cols w:space="720"/>
          <w:docGrid w:linePitch="360"/>
        </w:sectPr>
      </w:pPr>
    </w:p>
    <w:p w14:paraId="7CDADD8E" w14:textId="77777777" w:rsidR="0026570E" w:rsidRPr="0026570E" w:rsidRDefault="00F52D07" w:rsidP="00F52D07">
      <w:pPr>
        <w:ind w:left="9356"/>
        <w:rPr>
          <w:rFonts w:cs="Arial"/>
          <w:bCs/>
          <w:kern w:val="28"/>
        </w:rPr>
      </w:pPr>
      <w:r w:rsidRPr="0026570E">
        <w:rPr>
          <w:rFonts w:cs="Arial"/>
          <w:bCs/>
          <w:kern w:val="28"/>
        </w:rPr>
        <w:lastRenderedPageBreak/>
        <w:t>Приложение</w:t>
      </w:r>
      <w:r w:rsidR="006A32B3" w:rsidRPr="0026570E">
        <w:rPr>
          <w:rFonts w:cs="Arial"/>
          <w:bCs/>
          <w:kern w:val="28"/>
        </w:rPr>
        <w:t xml:space="preserve"> 3</w:t>
      </w:r>
      <w:r w:rsidRPr="0026570E">
        <w:rPr>
          <w:rFonts w:cs="Arial"/>
          <w:bCs/>
          <w:kern w:val="28"/>
        </w:rPr>
        <w:t xml:space="preserve"> </w:t>
      </w:r>
      <w:r w:rsidRPr="0026570E">
        <w:rPr>
          <w:rFonts w:cs="Arial"/>
        </w:rPr>
        <w:t>к административному регламенту</w:t>
      </w:r>
      <w:r w:rsidRPr="0026570E">
        <w:rPr>
          <w:rFonts w:cs="Arial"/>
          <w:bCs/>
          <w:iCs/>
          <w:kern w:val="28"/>
        </w:rPr>
        <w:t xml:space="preserve"> </w:t>
      </w:r>
      <w:r w:rsidRPr="0026570E">
        <w:rPr>
          <w:rFonts w:cs="Arial"/>
          <w:bCs/>
          <w:kern w:val="28"/>
        </w:rPr>
        <w:t xml:space="preserve">предоставления муниципальной услуги </w:t>
      </w:r>
      <w:r w:rsidR="0026570E" w:rsidRPr="0026570E">
        <w:rPr>
          <w:rFonts w:cs="Arial"/>
          <w:bCs/>
          <w:kern w:val="28"/>
        </w:rPr>
        <w:t>«</w:t>
      </w:r>
      <w:r w:rsidRPr="0026570E">
        <w:rPr>
          <w:rFonts w:cs="Arial"/>
          <w:bCs/>
          <w:kern w:val="28"/>
        </w:rPr>
        <w:t>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r w:rsidR="0026570E" w:rsidRPr="0026570E">
        <w:rPr>
          <w:rFonts w:cs="Arial"/>
          <w:bCs/>
          <w:kern w:val="28"/>
        </w:rPr>
        <w:t>»</w:t>
      </w:r>
    </w:p>
    <w:p w14:paraId="7372997A" w14:textId="77777777" w:rsidR="0026570E" w:rsidRPr="0026570E" w:rsidRDefault="0026570E" w:rsidP="00F52D07">
      <w:pPr>
        <w:ind w:left="9356"/>
        <w:rPr>
          <w:rFonts w:cs="Arial"/>
          <w:bCs/>
          <w:kern w:val="28"/>
        </w:rPr>
      </w:pPr>
    </w:p>
    <w:p w14:paraId="0E76D822" w14:textId="77777777" w:rsidR="006A32B3" w:rsidRPr="0026570E" w:rsidRDefault="006A32B3" w:rsidP="006A32B3">
      <w:pPr>
        <w:widowControl w:val="0"/>
        <w:spacing w:after="40"/>
        <w:jc w:val="center"/>
        <w:rPr>
          <w:rFonts w:cs="Arial"/>
          <w:lang w:eastAsia="en-US"/>
        </w:rPr>
      </w:pPr>
      <w:r w:rsidRPr="0026570E">
        <w:rPr>
          <w:rFonts w:cs="Arial"/>
          <w:b/>
          <w:bCs/>
          <w:color w:val="000000"/>
          <w:lang w:bidi="ru-RU"/>
        </w:rPr>
        <w:t>Состав, последовательность и сроки выполнения административных процедур (действий) при предоставлении</w:t>
      </w:r>
      <w:r w:rsidR="0026570E" w:rsidRPr="0026570E">
        <w:rPr>
          <w:rFonts w:cs="Arial"/>
          <w:b/>
          <w:bCs/>
          <w:color w:val="000000"/>
          <w:lang w:bidi="ru-RU"/>
        </w:rPr>
        <w:t xml:space="preserve"> </w:t>
      </w:r>
      <w:r w:rsidRPr="0026570E">
        <w:rPr>
          <w:rFonts w:cs="Arial"/>
          <w:b/>
          <w:bCs/>
          <w:color w:val="000000"/>
          <w:lang w:bidi="ru-RU"/>
        </w:rPr>
        <w:t>муниципальной услуги</w:t>
      </w:r>
    </w:p>
    <w:tbl>
      <w:tblPr>
        <w:tblOverlap w:val="neve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80"/>
        <w:gridCol w:w="3262"/>
        <w:gridCol w:w="6"/>
        <w:gridCol w:w="1683"/>
        <w:gridCol w:w="11"/>
        <w:gridCol w:w="2130"/>
        <w:gridCol w:w="2020"/>
        <w:gridCol w:w="23"/>
        <w:gridCol w:w="1782"/>
        <w:gridCol w:w="2560"/>
        <w:gridCol w:w="15"/>
        <w:gridCol w:w="30"/>
      </w:tblGrid>
      <w:tr w:rsidR="006A32B3" w:rsidRPr="0026570E" w14:paraId="64D611DB" w14:textId="77777777" w:rsidTr="00927D24">
        <w:trPr>
          <w:trHeight w:hRule="exact" w:val="1973"/>
          <w:jc w:val="center"/>
        </w:trPr>
        <w:tc>
          <w:tcPr>
            <w:tcW w:w="2280" w:type="dxa"/>
            <w:shd w:val="clear" w:color="auto" w:fill="FFFFFF"/>
            <w:vAlign w:val="center"/>
          </w:tcPr>
          <w:p w14:paraId="004E38BE"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Основание для начала административной процедуры</w:t>
            </w:r>
          </w:p>
        </w:tc>
        <w:tc>
          <w:tcPr>
            <w:tcW w:w="3268" w:type="dxa"/>
            <w:gridSpan w:val="2"/>
            <w:shd w:val="clear" w:color="auto" w:fill="FFFFFF"/>
            <w:vAlign w:val="center"/>
          </w:tcPr>
          <w:p w14:paraId="53E380D4" w14:textId="77777777" w:rsidR="006A32B3" w:rsidRPr="0026570E" w:rsidRDefault="006A32B3" w:rsidP="006A32B3">
            <w:pPr>
              <w:widowControl w:val="0"/>
              <w:spacing w:line="233" w:lineRule="auto"/>
              <w:jc w:val="center"/>
              <w:rPr>
                <w:rFonts w:cs="Arial"/>
                <w:b/>
                <w:szCs w:val="22"/>
                <w:lang w:eastAsia="en-US"/>
              </w:rPr>
            </w:pPr>
            <w:r w:rsidRPr="0026570E">
              <w:rPr>
                <w:rFonts w:cs="Arial"/>
                <w:b/>
                <w:color w:val="000000"/>
                <w:szCs w:val="22"/>
                <w:lang w:bidi="ru-RU"/>
              </w:rPr>
              <w:t>Содержание административных действий</w:t>
            </w:r>
          </w:p>
        </w:tc>
        <w:tc>
          <w:tcPr>
            <w:tcW w:w="1694" w:type="dxa"/>
            <w:gridSpan w:val="2"/>
            <w:shd w:val="clear" w:color="auto" w:fill="FFFFFF"/>
            <w:vAlign w:val="center"/>
          </w:tcPr>
          <w:p w14:paraId="59D21A82"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Срок</w:t>
            </w:r>
          </w:p>
          <w:p w14:paraId="6C4FDF1D"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выполнения административных действий</w:t>
            </w:r>
          </w:p>
        </w:tc>
        <w:tc>
          <w:tcPr>
            <w:tcW w:w="2130" w:type="dxa"/>
            <w:shd w:val="clear" w:color="auto" w:fill="FFFFFF"/>
            <w:vAlign w:val="center"/>
          </w:tcPr>
          <w:p w14:paraId="4F2F5F55"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Должностное лицо, ответственное за выполнение административного действия</w:t>
            </w:r>
          </w:p>
        </w:tc>
        <w:tc>
          <w:tcPr>
            <w:tcW w:w="2020" w:type="dxa"/>
            <w:shd w:val="clear" w:color="auto" w:fill="FFFFFF"/>
          </w:tcPr>
          <w:p w14:paraId="67692D32"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Место выполнения административного действия/ используемая информационная система</w:t>
            </w:r>
          </w:p>
        </w:tc>
        <w:tc>
          <w:tcPr>
            <w:tcW w:w="1805" w:type="dxa"/>
            <w:gridSpan w:val="2"/>
            <w:shd w:val="clear" w:color="auto" w:fill="FFFFFF"/>
            <w:vAlign w:val="center"/>
          </w:tcPr>
          <w:p w14:paraId="48F7D7E4"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Критерии принятия решения</w:t>
            </w:r>
          </w:p>
        </w:tc>
        <w:tc>
          <w:tcPr>
            <w:tcW w:w="2605" w:type="dxa"/>
            <w:gridSpan w:val="3"/>
            <w:shd w:val="clear" w:color="auto" w:fill="FFFFFF"/>
            <w:vAlign w:val="center"/>
          </w:tcPr>
          <w:p w14:paraId="672221EA"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Результат административного действия, способ</w:t>
            </w:r>
          </w:p>
          <w:p w14:paraId="237BF0EA" w14:textId="77777777" w:rsidR="006A32B3" w:rsidRPr="0026570E" w:rsidRDefault="006A32B3" w:rsidP="006A32B3">
            <w:pPr>
              <w:widowControl w:val="0"/>
              <w:jc w:val="center"/>
              <w:rPr>
                <w:rFonts w:cs="Arial"/>
                <w:b/>
                <w:szCs w:val="22"/>
                <w:lang w:eastAsia="en-US"/>
              </w:rPr>
            </w:pPr>
            <w:r w:rsidRPr="0026570E">
              <w:rPr>
                <w:rFonts w:cs="Arial"/>
                <w:b/>
                <w:color w:val="000000"/>
                <w:szCs w:val="22"/>
                <w:lang w:bidi="ru-RU"/>
              </w:rPr>
              <w:t>фиксации</w:t>
            </w:r>
          </w:p>
        </w:tc>
      </w:tr>
      <w:tr w:rsidR="006A32B3" w:rsidRPr="0026570E" w14:paraId="303E0729" w14:textId="77777777" w:rsidTr="00927D24">
        <w:trPr>
          <w:trHeight w:hRule="exact" w:val="283"/>
          <w:jc w:val="center"/>
        </w:trPr>
        <w:tc>
          <w:tcPr>
            <w:tcW w:w="2280" w:type="dxa"/>
            <w:shd w:val="clear" w:color="auto" w:fill="FFFFFF"/>
            <w:vAlign w:val="bottom"/>
          </w:tcPr>
          <w:p w14:paraId="0377D807"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1</w:t>
            </w:r>
          </w:p>
        </w:tc>
        <w:tc>
          <w:tcPr>
            <w:tcW w:w="3268" w:type="dxa"/>
            <w:gridSpan w:val="2"/>
            <w:shd w:val="clear" w:color="auto" w:fill="FFFFFF"/>
            <w:vAlign w:val="bottom"/>
          </w:tcPr>
          <w:p w14:paraId="27A73360"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2</w:t>
            </w:r>
          </w:p>
        </w:tc>
        <w:tc>
          <w:tcPr>
            <w:tcW w:w="1694" w:type="dxa"/>
            <w:gridSpan w:val="2"/>
            <w:shd w:val="clear" w:color="auto" w:fill="FFFFFF"/>
            <w:vAlign w:val="bottom"/>
          </w:tcPr>
          <w:p w14:paraId="546AB181"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3</w:t>
            </w:r>
          </w:p>
        </w:tc>
        <w:tc>
          <w:tcPr>
            <w:tcW w:w="2130" w:type="dxa"/>
            <w:shd w:val="clear" w:color="auto" w:fill="FFFFFF"/>
            <w:vAlign w:val="center"/>
          </w:tcPr>
          <w:p w14:paraId="1C289495"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4</w:t>
            </w:r>
          </w:p>
        </w:tc>
        <w:tc>
          <w:tcPr>
            <w:tcW w:w="2020" w:type="dxa"/>
            <w:shd w:val="clear" w:color="auto" w:fill="FFFFFF"/>
            <w:vAlign w:val="center"/>
          </w:tcPr>
          <w:p w14:paraId="5BD8CF20"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5</w:t>
            </w:r>
          </w:p>
        </w:tc>
        <w:tc>
          <w:tcPr>
            <w:tcW w:w="1805" w:type="dxa"/>
            <w:gridSpan w:val="2"/>
            <w:shd w:val="clear" w:color="auto" w:fill="FFFFFF"/>
            <w:vAlign w:val="bottom"/>
          </w:tcPr>
          <w:p w14:paraId="278EE4E7"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6</w:t>
            </w:r>
          </w:p>
        </w:tc>
        <w:tc>
          <w:tcPr>
            <w:tcW w:w="2605" w:type="dxa"/>
            <w:gridSpan w:val="3"/>
            <w:shd w:val="clear" w:color="auto" w:fill="FFFFFF"/>
            <w:vAlign w:val="center"/>
          </w:tcPr>
          <w:p w14:paraId="2FF0496F" w14:textId="77777777" w:rsidR="006A32B3" w:rsidRPr="0026570E" w:rsidRDefault="006A32B3" w:rsidP="006A32B3">
            <w:pPr>
              <w:widowControl w:val="0"/>
              <w:jc w:val="center"/>
              <w:rPr>
                <w:rFonts w:cs="Arial"/>
                <w:szCs w:val="22"/>
                <w:lang w:eastAsia="en-US"/>
              </w:rPr>
            </w:pPr>
            <w:r w:rsidRPr="0026570E">
              <w:rPr>
                <w:rFonts w:cs="Arial"/>
                <w:color w:val="000000"/>
                <w:szCs w:val="22"/>
                <w:lang w:bidi="ru-RU"/>
              </w:rPr>
              <w:t>7</w:t>
            </w:r>
          </w:p>
        </w:tc>
      </w:tr>
      <w:tr w:rsidR="00F52D07" w:rsidRPr="0026570E" w14:paraId="23B6901B" w14:textId="77777777" w:rsidTr="00927D24">
        <w:trPr>
          <w:trHeight w:hRule="exact" w:val="288"/>
          <w:jc w:val="center"/>
        </w:trPr>
        <w:tc>
          <w:tcPr>
            <w:tcW w:w="15802" w:type="dxa"/>
            <w:gridSpan w:val="12"/>
            <w:shd w:val="clear" w:color="auto" w:fill="FFFFFF"/>
          </w:tcPr>
          <w:p w14:paraId="56A56F95" w14:textId="77777777" w:rsidR="00F52D07" w:rsidRPr="0026570E" w:rsidRDefault="00F52D07" w:rsidP="00927D24">
            <w:pPr>
              <w:widowControl w:val="0"/>
              <w:jc w:val="center"/>
              <w:rPr>
                <w:rFonts w:cs="Arial"/>
                <w:b/>
                <w:szCs w:val="22"/>
                <w:lang w:eastAsia="en-US"/>
              </w:rPr>
            </w:pPr>
            <w:r w:rsidRPr="0026570E">
              <w:rPr>
                <w:rFonts w:cs="Arial"/>
                <w:b/>
                <w:color w:val="000000"/>
                <w:szCs w:val="22"/>
                <w:lang w:bidi="ru-RU"/>
              </w:rPr>
              <w:t>1. Регистрация и проверка заявления и документов</w:t>
            </w:r>
          </w:p>
        </w:tc>
      </w:tr>
      <w:tr w:rsidR="006A32B3" w:rsidRPr="0026570E" w14:paraId="08ADD3CD" w14:textId="77777777" w:rsidTr="00927D24">
        <w:trPr>
          <w:trHeight w:hRule="exact" w:val="2506"/>
          <w:jc w:val="center"/>
        </w:trPr>
        <w:tc>
          <w:tcPr>
            <w:tcW w:w="2280" w:type="dxa"/>
            <w:shd w:val="clear" w:color="auto" w:fill="FFFFFF"/>
          </w:tcPr>
          <w:p w14:paraId="2DC321A5" w14:textId="77777777" w:rsidR="006A32B3" w:rsidRPr="0026570E" w:rsidRDefault="006A32B3" w:rsidP="00CE260E">
            <w:pPr>
              <w:widowControl w:val="0"/>
              <w:ind w:firstLine="0"/>
              <w:rPr>
                <w:rFonts w:cs="Arial"/>
                <w:szCs w:val="22"/>
                <w:lang w:eastAsia="en-US"/>
              </w:rPr>
            </w:pPr>
            <w:r w:rsidRPr="0026570E">
              <w:rPr>
                <w:rFonts w:cs="Arial"/>
                <w:color w:val="000000"/>
                <w:szCs w:val="22"/>
                <w:lang w:bidi="ru-RU"/>
              </w:rPr>
              <w:t>Поступление заявления и документов для предоставления муниципальной услуги в Уполномоченный</w:t>
            </w:r>
          </w:p>
          <w:p w14:paraId="31EE7582" w14:textId="77777777" w:rsidR="006A32B3" w:rsidRPr="0026570E" w:rsidRDefault="006A32B3" w:rsidP="00CE260E">
            <w:pPr>
              <w:widowControl w:val="0"/>
              <w:ind w:firstLine="0"/>
              <w:rPr>
                <w:rFonts w:cs="Arial"/>
                <w:szCs w:val="22"/>
                <w:lang w:eastAsia="en-US"/>
              </w:rPr>
            </w:pPr>
            <w:r w:rsidRPr="0026570E">
              <w:rPr>
                <w:rFonts w:cs="Arial"/>
                <w:color w:val="000000"/>
                <w:szCs w:val="22"/>
                <w:lang w:bidi="ru-RU"/>
              </w:rPr>
              <w:t>орган</w:t>
            </w:r>
          </w:p>
        </w:tc>
        <w:tc>
          <w:tcPr>
            <w:tcW w:w="3268" w:type="dxa"/>
            <w:gridSpan w:val="2"/>
            <w:shd w:val="clear" w:color="auto" w:fill="FFFFFF"/>
          </w:tcPr>
          <w:p w14:paraId="241EC968" w14:textId="77777777" w:rsidR="006A32B3" w:rsidRPr="0026570E" w:rsidRDefault="00927D24" w:rsidP="00CE260E">
            <w:pPr>
              <w:widowControl w:val="0"/>
              <w:ind w:firstLine="0"/>
              <w:rPr>
                <w:rFonts w:cs="Arial"/>
                <w:szCs w:val="22"/>
                <w:lang w:eastAsia="en-US"/>
              </w:rPr>
            </w:pPr>
            <w:r w:rsidRPr="0026570E">
              <w:rPr>
                <w:rFonts w:cs="Arial"/>
                <w:color w:val="000000"/>
                <w:szCs w:val="22"/>
                <w:lang w:bidi="ru-RU"/>
              </w:rPr>
              <w:t>п</w:t>
            </w:r>
            <w:r w:rsidR="006A32B3" w:rsidRPr="0026570E">
              <w:rPr>
                <w:rFonts w:cs="Arial"/>
                <w:color w:val="000000"/>
                <w:szCs w:val="22"/>
                <w:lang w:bidi="ru-RU"/>
              </w:rPr>
              <w:t>рием документов и регистрация заявления в электронной базе данных по учету документов</w:t>
            </w:r>
          </w:p>
        </w:tc>
        <w:tc>
          <w:tcPr>
            <w:tcW w:w="1694" w:type="dxa"/>
            <w:gridSpan w:val="2"/>
            <w:shd w:val="clear" w:color="auto" w:fill="FFFFFF"/>
          </w:tcPr>
          <w:p w14:paraId="4C2151B4" w14:textId="77777777" w:rsidR="006A32B3" w:rsidRPr="0026570E" w:rsidRDefault="00927D24" w:rsidP="00CE260E">
            <w:pPr>
              <w:widowControl w:val="0"/>
              <w:ind w:firstLine="0"/>
              <w:rPr>
                <w:rFonts w:cs="Arial"/>
                <w:szCs w:val="22"/>
                <w:lang w:eastAsia="en-US"/>
              </w:rPr>
            </w:pPr>
            <w:r w:rsidRPr="0026570E">
              <w:rPr>
                <w:rFonts w:cs="Arial"/>
                <w:color w:val="000000"/>
                <w:szCs w:val="22"/>
                <w:lang w:bidi="ru-RU"/>
              </w:rPr>
              <w:t>д</w:t>
            </w:r>
            <w:r w:rsidR="006A32B3" w:rsidRPr="0026570E">
              <w:rPr>
                <w:rFonts w:cs="Arial"/>
                <w:color w:val="000000"/>
                <w:szCs w:val="22"/>
                <w:lang w:bidi="ru-RU"/>
              </w:rPr>
              <w:t>ень поступления</w:t>
            </w:r>
          </w:p>
        </w:tc>
        <w:tc>
          <w:tcPr>
            <w:tcW w:w="2130" w:type="dxa"/>
            <w:shd w:val="clear" w:color="auto" w:fill="FFFFFF"/>
          </w:tcPr>
          <w:p w14:paraId="354845B3" w14:textId="77777777" w:rsidR="006A32B3" w:rsidRPr="0026570E" w:rsidRDefault="00927D24" w:rsidP="00CE260E">
            <w:pPr>
              <w:widowControl w:val="0"/>
              <w:ind w:firstLine="0"/>
              <w:rPr>
                <w:rFonts w:cs="Arial"/>
                <w:szCs w:val="22"/>
                <w:lang w:eastAsia="en-US"/>
              </w:rPr>
            </w:pPr>
            <w:r w:rsidRPr="0026570E">
              <w:rPr>
                <w:rFonts w:cs="Arial"/>
                <w:color w:val="000000"/>
                <w:szCs w:val="22"/>
                <w:lang w:bidi="ru-RU"/>
              </w:rPr>
              <w:t>д</w:t>
            </w:r>
            <w:r w:rsidR="006A32B3" w:rsidRPr="0026570E">
              <w:rPr>
                <w:rFonts w:cs="Arial"/>
                <w:color w:val="000000"/>
                <w:szCs w:val="22"/>
                <w:lang w:bidi="ru-RU"/>
              </w:rPr>
              <w:t>олжностное лицо Уполномоченного органа, ответственное за регистрацию корреспонденции</w:t>
            </w:r>
          </w:p>
        </w:tc>
        <w:tc>
          <w:tcPr>
            <w:tcW w:w="2020" w:type="dxa"/>
            <w:shd w:val="clear" w:color="auto" w:fill="FFFFFF"/>
          </w:tcPr>
          <w:p w14:paraId="30A6BFAA" w14:textId="77777777" w:rsidR="006A32B3" w:rsidRPr="0026570E" w:rsidRDefault="00927D24" w:rsidP="00CE260E">
            <w:pPr>
              <w:widowControl w:val="0"/>
              <w:ind w:firstLine="0"/>
              <w:rPr>
                <w:rFonts w:cs="Arial"/>
                <w:szCs w:val="22"/>
                <w:lang w:eastAsia="en-US"/>
              </w:rPr>
            </w:pPr>
            <w:r w:rsidRPr="0026570E">
              <w:rPr>
                <w:rFonts w:cs="Arial"/>
                <w:color w:val="000000"/>
                <w:szCs w:val="22"/>
                <w:lang w:bidi="ru-RU"/>
              </w:rPr>
              <w:t>у</w:t>
            </w:r>
            <w:r w:rsidR="006A32B3" w:rsidRPr="0026570E">
              <w:rPr>
                <w:rFonts w:cs="Arial"/>
                <w:color w:val="000000"/>
                <w:szCs w:val="22"/>
                <w:lang w:bidi="ru-RU"/>
              </w:rPr>
              <w:t>полномоченный орган</w:t>
            </w:r>
          </w:p>
        </w:tc>
        <w:tc>
          <w:tcPr>
            <w:tcW w:w="1805" w:type="dxa"/>
            <w:gridSpan w:val="2"/>
            <w:shd w:val="clear" w:color="auto" w:fill="FFFFFF"/>
          </w:tcPr>
          <w:p w14:paraId="0813BC38" w14:textId="77777777" w:rsidR="006A32B3" w:rsidRPr="0026570E" w:rsidRDefault="006A32B3" w:rsidP="00CE260E">
            <w:pPr>
              <w:widowControl w:val="0"/>
              <w:ind w:firstLine="0"/>
              <w:rPr>
                <w:rFonts w:eastAsia="Microsoft Sans Serif" w:cs="Arial"/>
                <w:color w:val="000000"/>
                <w:szCs w:val="22"/>
                <w:lang w:bidi="ru-RU"/>
              </w:rPr>
            </w:pPr>
          </w:p>
        </w:tc>
        <w:tc>
          <w:tcPr>
            <w:tcW w:w="2605" w:type="dxa"/>
            <w:gridSpan w:val="3"/>
            <w:shd w:val="clear" w:color="auto" w:fill="FFFFFF"/>
          </w:tcPr>
          <w:p w14:paraId="7828738D" w14:textId="77777777" w:rsidR="006A32B3" w:rsidRPr="0026570E" w:rsidRDefault="006A32B3" w:rsidP="00CE260E">
            <w:pPr>
              <w:widowControl w:val="0"/>
              <w:ind w:firstLine="0"/>
              <w:rPr>
                <w:rFonts w:cs="Arial"/>
                <w:color w:val="000000"/>
                <w:szCs w:val="22"/>
                <w:lang w:bidi="ru-RU"/>
              </w:rPr>
            </w:pPr>
            <w:r w:rsidRPr="0026570E">
              <w:rPr>
                <w:rFonts w:cs="Arial"/>
                <w:color w:val="000000"/>
                <w:szCs w:val="22"/>
                <w:lang w:bidi="ru-RU"/>
              </w:rPr>
              <w:t>регистрация заявления и документов (присвоение номера и датирование);</w:t>
            </w:r>
          </w:p>
          <w:p w14:paraId="42E5E5CD" w14:textId="77777777" w:rsidR="006A32B3" w:rsidRPr="0026570E" w:rsidRDefault="006A32B3" w:rsidP="00CE260E">
            <w:pPr>
              <w:widowControl w:val="0"/>
              <w:ind w:firstLine="0"/>
              <w:rPr>
                <w:rFonts w:cs="Arial"/>
                <w:szCs w:val="22"/>
                <w:lang w:eastAsia="en-US"/>
              </w:rPr>
            </w:pPr>
            <w:r w:rsidRPr="0026570E">
              <w:rPr>
                <w:rFonts w:cs="Arial"/>
                <w:color w:val="000000"/>
                <w:szCs w:val="22"/>
                <w:lang w:bidi="ru-RU"/>
              </w:rPr>
              <w:t>передача документов лицу, ответственному за предоставление муниципальной услуги</w:t>
            </w:r>
          </w:p>
        </w:tc>
      </w:tr>
      <w:tr w:rsidR="006A32B3" w:rsidRPr="0026570E" w14:paraId="06C39543"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45" w:type="dxa"/>
          <w:trHeight w:hRule="exact" w:val="2281"/>
          <w:jc w:val="center"/>
        </w:trPr>
        <w:tc>
          <w:tcPr>
            <w:tcW w:w="2280" w:type="dxa"/>
            <w:tcBorders>
              <w:top w:val="single" w:sz="4" w:space="0" w:color="auto"/>
              <w:left w:val="single" w:sz="4" w:space="0" w:color="auto"/>
            </w:tcBorders>
            <w:shd w:val="clear" w:color="auto" w:fill="FFFFFF"/>
          </w:tcPr>
          <w:p w14:paraId="0FA30949" w14:textId="77777777" w:rsidR="006A32B3" w:rsidRPr="0026570E" w:rsidRDefault="006A32B3" w:rsidP="00CE260E">
            <w:pPr>
              <w:widowControl w:val="0"/>
              <w:ind w:firstLine="0"/>
              <w:rPr>
                <w:rFonts w:eastAsia="Microsoft Sans Serif" w:cs="Arial"/>
                <w:color w:val="000000"/>
                <w:szCs w:val="10"/>
                <w:lang w:bidi="ru-RU"/>
              </w:rPr>
            </w:pPr>
            <w:r w:rsidRPr="0026570E">
              <w:rPr>
                <w:rFonts w:cs="Arial"/>
                <w:color w:val="000000"/>
                <w:lang w:bidi="ru-RU"/>
              </w:rPr>
              <w:lastRenderedPageBreak/>
              <w:t>Поступление заявления и документов</w:t>
            </w:r>
            <w:r w:rsidRPr="0026570E">
              <w:rPr>
                <w:rFonts w:eastAsia="Microsoft Sans Serif" w:cs="Arial"/>
                <w:color w:val="000000"/>
                <w:lang w:bidi="ru-RU"/>
              </w:rPr>
              <w:t xml:space="preserve"> </w:t>
            </w:r>
            <w:r w:rsidRPr="0026570E">
              <w:rPr>
                <w:rFonts w:cs="Arial"/>
                <w:color w:val="000000"/>
                <w:lang w:bidi="ru-RU"/>
              </w:rPr>
              <w:t>должностному лицу, ответственному за предоставление муниципальной услуги</w:t>
            </w:r>
          </w:p>
        </w:tc>
        <w:tc>
          <w:tcPr>
            <w:tcW w:w="3262" w:type="dxa"/>
            <w:tcBorders>
              <w:top w:val="single" w:sz="4" w:space="0" w:color="auto"/>
              <w:left w:val="single" w:sz="4" w:space="0" w:color="auto"/>
            </w:tcBorders>
            <w:shd w:val="clear" w:color="auto" w:fill="FFFFFF"/>
          </w:tcPr>
          <w:p w14:paraId="7CA7F6A1" w14:textId="77777777" w:rsidR="006A32B3" w:rsidRPr="0026570E" w:rsidRDefault="006A32B3" w:rsidP="00CE260E">
            <w:pPr>
              <w:widowControl w:val="0"/>
              <w:ind w:firstLine="0"/>
              <w:rPr>
                <w:rFonts w:cs="Arial"/>
                <w:lang w:eastAsia="en-US"/>
              </w:rPr>
            </w:pPr>
            <w:r w:rsidRPr="0026570E">
              <w:rPr>
                <w:rFonts w:cs="Arial"/>
                <w:lang w:eastAsia="en-US"/>
              </w:rPr>
              <w:t>Проверка заявления и документов, представленных для получения муниципальной услуги</w:t>
            </w:r>
          </w:p>
        </w:tc>
        <w:tc>
          <w:tcPr>
            <w:tcW w:w="1700" w:type="dxa"/>
            <w:gridSpan w:val="3"/>
            <w:tcBorders>
              <w:top w:val="single" w:sz="4" w:space="0" w:color="auto"/>
              <w:left w:val="single" w:sz="4" w:space="0" w:color="auto"/>
            </w:tcBorders>
            <w:shd w:val="clear" w:color="auto" w:fill="FFFFFF"/>
          </w:tcPr>
          <w:p w14:paraId="52AD78C5" w14:textId="77777777" w:rsidR="006A32B3" w:rsidRPr="0026570E" w:rsidRDefault="006A32B3" w:rsidP="00CE260E">
            <w:pPr>
              <w:widowControl w:val="0"/>
              <w:ind w:firstLine="0"/>
              <w:rPr>
                <w:rFonts w:cs="Arial"/>
                <w:lang w:eastAsia="en-US"/>
              </w:rPr>
            </w:pPr>
            <w:r w:rsidRPr="0026570E">
              <w:rPr>
                <w:rFonts w:cs="Arial"/>
                <w:color w:val="000000"/>
                <w:lang w:bidi="ru-RU"/>
              </w:rPr>
              <w:t>1 рабочий день со дня регистрации документов</w:t>
            </w:r>
          </w:p>
        </w:tc>
        <w:tc>
          <w:tcPr>
            <w:tcW w:w="2130" w:type="dxa"/>
            <w:tcBorders>
              <w:top w:val="single" w:sz="4" w:space="0" w:color="auto"/>
              <w:left w:val="single" w:sz="4" w:space="0" w:color="auto"/>
            </w:tcBorders>
            <w:shd w:val="clear" w:color="auto" w:fill="FFFFFF"/>
          </w:tcPr>
          <w:p w14:paraId="63FF0830" w14:textId="77777777" w:rsidR="006A32B3" w:rsidRPr="0026570E" w:rsidRDefault="006A32B3" w:rsidP="00CE260E">
            <w:pPr>
              <w:widowControl w:val="0"/>
              <w:ind w:firstLine="0"/>
              <w:rPr>
                <w:rFonts w:cs="Arial"/>
                <w:lang w:eastAsia="en-US"/>
              </w:rPr>
            </w:pPr>
            <w:r w:rsidRPr="0026570E">
              <w:rPr>
                <w:rFonts w:cs="Arial"/>
                <w:lang w:eastAsia="en-US"/>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tcBorders>
            <w:shd w:val="clear" w:color="auto" w:fill="FFFFFF"/>
          </w:tcPr>
          <w:p w14:paraId="49EA057C" w14:textId="77777777" w:rsidR="006A32B3" w:rsidRPr="0026570E" w:rsidRDefault="006A32B3" w:rsidP="00CE260E">
            <w:pPr>
              <w:widowControl w:val="0"/>
              <w:ind w:firstLine="0"/>
              <w:rPr>
                <w:rFonts w:cs="Arial"/>
                <w:lang w:eastAsia="en-US"/>
              </w:rPr>
            </w:pPr>
            <w:r w:rsidRPr="0026570E">
              <w:rPr>
                <w:rFonts w:cs="Arial"/>
                <w:lang w:eastAsia="en-US"/>
              </w:rPr>
              <w:t>Уполномоченный орган</w:t>
            </w:r>
          </w:p>
        </w:tc>
        <w:tc>
          <w:tcPr>
            <w:tcW w:w="1782" w:type="dxa"/>
            <w:tcBorders>
              <w:top w:val="single" w:sz="4" w:space="0" w:color="auto"/>
              <w:left w:val="single" w:sz="4" w:space="0" w:color="auto"/>
            </w:tcBorders>
            <w:shd w:val="clear" w:color="auto" w:fill="FFFFFF"/>
          </w:tcPr>
          <w:p w14:paraId="31E13D0A" w14:textId="77777777" w:rsidR="006A32B3" w:rsidRPr="0026570E" w:rsidRDefault="006A32B3" w:rsidP="00CE260E">
            <w:pPr>
              <w:widowControl w:val="0"/>
              <w:ind w:firstLine="0"/>
              <w:rPr>
                <w:rFonts w:eastAsia="Microsoft Sans Serif" w:cs="Arial"/>
                <w:color w:val="000000"/>
                <w:szCs w:val="10"/>
                <w:lang w:bidi="ru-RU"/>
              </w:rPr>
            </w:pPr>
          </w:p>
        </w:tc>
        <w:tc>
          <w:tcPr>
            <w:tcW w:w="2560" w:type="dxa"/>
            <w:tcBorders>
              <w:top w:val="single" w:sz="4" w:space="0" w:color="auto"/>
              <w:left w:val="single" w:sz="4" w:space="0" w:color="auto"/>
              <w:right w:val="single" w:sz="4" w:space="0" w:color="auto"/>
            </w:tcBorders>
            <w:shd w:val="clear" w:color="auto" w:fill="FFFFFF"/>
          </w:tcPr>
          <w:p w14:paraId="28EF7E0E" w14:textId="77777777" w:rsidR="006A32B3" w:rsidRPr="0026570E" w:rsidRDefault="006A32B3" w:rsidP="00CE260E">
            <w:pPr>
              <w:widowControl w:val="0"/>
              <w:ind w:firstLine="0"/>
              <w:rPr>
                <w:rFonts w:cs="Arial"/>
                <w:lang w:eastAsia="en-US"/>
              </w:rPr>
            </w:pPr>
          </w:p>
        </w:tc>
      </w:tr>
      <w:tr w:rsidR="006A32B3" w:rsidRPr="0026570E" w14:paraId="33EDD400"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07"/>
          <w:jc w:val="center"/>
        </w:trPr>
        <w:tc>
          <w:tcPr>
            <w:tcW w:w="15802" w:type="dxa"/>
            <w:gridSpan w:val="12"/>
            <w:tcBorders>
              <w:top w:val="single" w:sz="4" w:space="0" w:color="auto"/>
              <w:left w:val="single" w:sz="4" w:space="0" w:color="auto"/>
              <w:right w:val="single" w:sz="4" w:space="0" w:color="auto"/>
            </w:tcBorders>
            <w:shd w:val="clear" w:color="auto" w:fill="FFFFFF"/>
            <w:vAlign w:val="bottom"/>
          </w:tcPr>
          <w:p w14:paraId="1841EB55" w14:textId="77777777" w:rsidR="006A32B3" w:rsidRPr="0026570E" w:rsidRDefault="006A32B3" w:rsidP="00CE260E">
            <w:pPr>
              <w:widowControl w:val="0"/>
              <w:ind w:firstLine="0"/>
              <w:jc w:val="center"/>
              <w:rPr>
                <w:rFonts w:cs="Arial"/>
                <w:b/>
                <w:lang w:eastAsia="en-US"/>
              </w:rPr>
            </w:pPr>
            <w:r w:rsidRPr="0026570E">
              <w:rPr>
                <w:rFonts w:cs="Arial"/>
                <w:b/>
                <w:color w:val="000000"/>
                <w:lang w:bidi="ru-RU"/>
              </w:rPr>
              <w:t>2. Получение сведений посредством СМЭВ</w:t>
            </w:r>
          </w:p>
        </w:tc>
      </w:tr>
      <w:tr w:rsidR="006A32B3" w:rsidRPr="0026570E" w14:paraId="3FB19C1F"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152"/>
          <w:jc w:val="center"/>
        </w:trPr>
        <w:tc>
          <w:tcPr>
            <w:tcW w:w="2280" w:type="dxa"/>
            <w:vMerge w:val="restart"/>
            <w:tcBorders>
              <w:top w:val="single" w:sz="4" w:space="0" w:color="auto"/>
              <w:left w:val="single" w:sz="4" w:space="0" w:color="auto"/>
            </w:tcBorders>
            <w:shd w:val="clear" w:color="auto" w:fill="FFFFFF"/>
          </w:tcPr>
          <w:p w14:paraId="45EADFB6" w14:textId="77777777" w:rsidR="006A32B3" w:rsidRPr="0026570E" w:rsidRDefault="00927D24" w:rsidP="00CE260E">
            <w:pPr>
              <w:widowControl w:val="0"/>
              <w:ind w:firstLine="0"/>
              <w:rPr>
                <w:rFonts w:cs="Arial"/>
                <w:color w:val="000000"/>
                <w:lang w:bidi="ru-RU"/>
              </w:rPr>
            </w:pPr>
            <w:r w:rsidRPr="0026570E">
              <w:rPr>
                <w:rFonts w:cs="Arial"/>
                <w:color w:val="000000"/>
                <w:lang w:bidi="ru-RU"/>
              </w:rPr>
              <w:t>П</w:t>
            </w:r>
            <w:r w:rsidR="006A32B3" w:rsidRPr="0026570E">
              <w:rPr>
                <w:rFonts w:cs="Arial"/>
                <w:color w:val="000000"/>
                <w:lang w:bidi="ru-RU"/>
              </w:rPr>
              <w:t>акет зарегистрированных документов, поступивших должностному лицу, ответственному за предоставление муниципальной услуги</w:t>
            </w:r>
          </w:p>
        </w:tc>
        <w:tc>
          <w:tcPr>
            <w:tcW w:w="3262" w:type="dxa"/>
            <w:tcBorders>
              <w:top w:val="single" w:sz="4" w:space="0" w:color="auto"/>
              <w:left w:val="single" w:sz="4" w:space="0" w:color="auto"/>
            </w:tcBorders>
            <w:shd w:val="clear" w:color="auto" w:fill="FFFFFF"/>
          </w:tcPr>
          <w:p w14:paraId="5E952F8B" w14:textId="77777777" w:rsidR="006A32B3" w:rsidRPr="0026570E" w:rsidRDefault="006A32B3" w:rsidP="00CE260E">
            <w:pPr>
              <w:widowControl w:val="0"/>
              <w:ind w:firstLine="0"/>
              <w:rPr>
                <w:rFonts w:cs="Arial"/>
                <w:color w:val="000000"/>
                <w:lang w:bidi="ru-RU"/>
              </w:rPr>
            </w:pPr>
            <w:r w:rsidRPr="0026570E">
              <w:rPr>
                <w:rFonts w:cs="Arial"/>
                <w:color w:val="000000"/>
                <w:lang w:bidi="ru-RU"/>
              </w:rPr>
              <w:t>направление межведомственных запросов в органы и организации, указанные в пункте 2.4 Административного регламента</w:t>
            </w:r>
          </w:p>
        </w:tc>
        <w:tc>
          <w:tcPr>
            <w:tcW w:w="1689" w:type="dxa"/>
            <w:gridSpan w:val="2"/>
            <w:tcBorders>
              <w:top w:val="single" w:sz="4" w:space="0" w:color="auto"/>
              <w:left w:val="single" w:sz="4" w:space="0" w:color="auto"/>
            </w:tcBorders>
            <w:shd w:val="clear" w:color="auto" w:fill="FFFFFF"/>
          </w:tcPr>
          <w:p w14:paraId="1C4DCCF4" w14:textId="77777777" w:rsidR="006A32B3" w:rsidRPr="0026570E" w:rsidRDefault="006A32B3" w:rsidP="00CE260E">
            <w:pPr>
              <w:widowControl w:val="0"/>
              <w:ind w:firstLine="0"/>
              <w:rPr>
                <w:rFonts w:cs="Arial"/>
                <w:lang w:eastAsia="en-US"/>
              </w:rPr>
            </w:pPr>
            <w:r w:rsidRPr="0026570E">
              <w:rPr>
                <w:rFonts w:cs="Arial"/>
                <w:color w:val="000000"/>
                <w:lang w:bidi="ru-RU"/>
              </w:rPr>
              <w:t>1 рабочий день со дня регистрации документов</w:t>
            </w:r>
          </w:p>
        </w:tc>
        <w:tc>
          <w:tcPr>
            <w:tcW w:w="2141" w:type="dxa"/>
            <w:gridSpan w:val="2"/>
            <w:tcBorders>
              <w:top w:val="single" w:sz="4" w:space="0" w:color="auto"/>
              <w:left w:val="single" w:sz="4" w:space="0" w:color="auto"/>
            </w:tcBorders>
            <w:shd w:val="clear" w:color="auto" w:fill="FFFFFF"/>
          </w:tcPr>
          <w:p w14:paraId="6FBC5DDE" w14:textId="77777777" w:rsidR="006A32B3" w:rsidRPr="0026570E" w:rsidRDefault="006A32B3" w:rsidP="00CE260E">
            <w:pPr>
              <w:widowControl w:val="0"/>
              <w:ind w:firstLine="0"/>
              <w:rPr>
                <w:rFonts w:cs="Arial"/>
                <w:lang w:eastAsia="en-US"/>
              </w:rPr>
            </w:pPr>
            <w:r w:rsidRPr="0026570E">
              <w:rPr>
                <w:rFonts w:cs="Arial"/>
                <w:color w:val="000000"/>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tcBorders>
            <w:shd w:val="clear" w:color="auto" w:fill="FFFFFF"/>
          </w:tcPr>
          <w:p w14:paraId="2869F474" w14:textId="77777777" w:rsidR="006A32B3" w:rsidRPr="0026570E" w:rsidRDefault="00927D24" w:rsidP="00CE260E">
            <w:pPr>
              <w:widowControl w:val="0"/>
              <w:ind w:firstLine="0"/>
              <w:rPr>
                <w:rFonts w:cs="Arial"/>
                <w:lang w:eastAsia="en-US"/>
              </w:rPr>
            </w:pPr>
            <w:r w:rsidRPr="0026570E">
              <w:rPr>
                <w:rFonts w:cs="Arial"/>
                <w:color w:val="000000"/>
                <w:lang w:bidi="ru-RU"/>
              </w:rPr>
              <w:t>у</w:t>
            </w:r>
            <w:r w:rsidR="006A32B3" w:rsidRPr="0026570E">
              <w:rPr>
                <w:rFonts w:cs="Arial"/>
                <w:color w:val="000000"/>
                <w:lang w:bidi="ru-RU"/>
              </w:rPr>
              <w:t>полномоченный орган/СМЭВ</w:t>
            </w:r>
          </w:p>
        </w:tc>
        <w:tc>
          <w:tcPr>
            <w:tcW w:w="1782" w:type="dxa"/>
            <w:tcBorders>
              <w:top w:val="single" w:sz="4" w:space="0" w:color="auto"/>
              <w:left w:val="single" w:sz="4" w:space="0" w:color="auto"/>
            </w:tcBorders>
            <w:shd w:val="clear" w:color="auto" w:fill="FFFFFF"/>
          </w:tcPr>
          <w:p w14:paraId="03D3C1B6" w14:textId="77777777" w:rsidR="006A32B3" w:rsidRPr="0026570E" w:rsidRDefault="006A32B3" w:rsidP="00CE260E">
            <w:pPr>
              <w:widowControl w:val="0"/>
              <w:ind w:firstLine="0"/>
              <w:rPr>
                <w:rFonts w:cs="Arial"/>
                <w:lang w:eastAsia="en-US"/>
              </w:rPr>
            </w:pPr>
            <w:r w:rsidRPr="0026570E">
              <w:rPr>
                <w:rFonts w:cs="Arial"/>
                <w:color w:val="000000"/>
                <w:lang w:bidi="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605" w:type="dxa"/>
            <w:gridSpan w:val="3"/>
            <w:tcBorders>
              <w:top w:val="single" w:sz="4" w:space="0" w:color="auto"/>
              <w:left w:val="single" w:sz="4" w:space="0" w:color="auto"/>
              <w:right w:val="single" w:sz="4" w:space="0" w:color="auto"/>
            </w:tcBorders>
            <w:shd w:val="clear" w:color="auto" w:fill="FFFFFF"/>
          </w:tcPr>
          <w:p w14:paraId="6DBB261A" w14:textId="77777777" w:rsidR="006A32B3" w:rsidRPr="0026570E" w:rsidRDefault="006A32B3" w:rsidP="00CE260E">
            <w:pPr>
              <w:widowControl w:val="0"/>
              <w:ind w:firstLine="0"/>
              <w:rPr>
                <w:rFonts w:cs="Arial"/>
                <w:lang w:eastAsia="en-US"/>
              </w:rPr>
            </w:pPr>
            <w:r w:rsidRPr="0026570E">
              <w:rPr>
                <w:rFonts w:cs="Arial"/>
                <w:color w:val="000000"/>
                <w:lang w:bidi="ru-RU"/>
              </w:rPr>
              <w:t>направление межведомственного запроса в органы (организации), предоставляющие документы (сведения), предусмотренные пунктами 2.14 Административного регламента, в том числе с использованием СМЭВ</w:t>
            </w:r>
          </w:p>
        </w:tc>
      </w:tr>
      <w:tr w:rsidR="006A32B3" w:rsidRPr="0026570E" w14:paraId="6434A03A" w14:textId="77777777" w:rsidTr="00997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279"/>
          <w:jc w:val="center"/>
        </w:trPr>
        <w:tc>
          <w:tcPr>
            <w:tcW w:w="2280" w:type="dxa"/>
            <w:vMerge/>
            <w:tcBorders>
              <w:left w:val="single" w:sz="4" w:space="0" w:color="auto"/>
              <w:bottom w:val="single" w:sz="4" w:space="0" w:color="auto"/>
            </w:tcBorders>
            <w:shd w:val="clear" w:color="auto" w:fill="FFFFFF"/>
          </w:tcPr>
          <w:p w14:paraId="1BBF21AA" w14:textId="77777777" w:rsidR="006A32B3" w:rsidRPr="0026570E" w:rsidRDefault="006A32B3" w:rsidP="006A32B3">
            <w:pPr>
              <w:widowControl w:val="0"/>
              <w:rPr>
                <w:rFonts w:eastAsia="Microsoft Sans Serif" w:cs="Arial"/>
                <w:color w:val="000000"/>
                <w:lang w:bidi="ru-RU"/>
              </w:rPr>
            </w:pPr>
          </w:p>
        </w:tc>
        <w:tc>
          <w:tcPr>
            <w:tcW w:w="3262" w:type="dxa"/>
            <w:tcBorders>
              <w:top w:val="single" w:sz="4" w:space="0" w:color="auto"/>
              <w:left w:val="single" w:sz="4" w:space="0" w:color="auto"/>
              <w:bottom w:val="single" w:sz="4" w:space="0" w:color="auto"/>
            </w:tcBorders>
            <w:shd w:val="clear" w:color="auto" w:fill="FFFFFF"/>
          </w:tcPr>
          <w:p w14:paraId="0E7B266A" w14:textId="77777777" w:rsidR="006A32B3" w:rsidRPr="0026570E" w:rsidRDefault="006A32B3" w:rsidP="00CE260E">
            <w:pPr>
              <w:widowControl w:val="0"/>
              <w:ind w:firstLine="0"/>
              <w:rPr>
                <w:rFonts w:cs="Arial"/>
                <w:color w:val="000000"/>
                <w:lang w:bidi="ru-RU"/>
              </w:rPr>
            </w:pPr>
            <w:r w:rsidRPr="0026570E">
              <w:rPr>
                <w:rFonts w:cs="Arial"/>
                <w:color w:val="000000"/>
                <w:lang w:bidi="ru-RU"/>
              </w:rPr>
              <w:t>получение ответов на межведомственные запросы, формирование полного комплекта документов</w:t>
            </w:r>
          </w:p>
        </w:tc>
        <w:tc>
          <w:tcPr>
            <w:tcW w:w="1689" w:type="dxa"/>
            <w:gridSpan w:val="2"/>
            <w:tcBorders>
              <w:top w:val="single" w:sz="4" w:space="0" w:color="auto"/>
              <w:left w:val="single" w:sz="4" w:space="0" w:color="auto"/>
              <w:bottom w:val="single" w:sz="4" w:space="0" w:color="auto"/>
            </w:tcBorders>
            <w:shd w:val="clear" w:color="auto" w:fill="FFFFFF"/>
          </w:tcPr>
          <w:p w14:paraId="257D7811" w14:textId="77777777" w:rsidR="006A32B3" w:rsidRPr="0026570E" w:rsidRDefault="006A32B3" w:rsidP="00CE260E">
            <w:pPr>
              <w:widowControl w:val="0"/>
              <w:ind w:firstLine="0"/>
              <w:rPr>
                <w:rFonts w:cs="Arial"/>
                <w:color w:val="000000"/>
                <w:lang w:bidi="ru-RU"/>
              </w:rPr>
            </w:pPr>
            <w:r w:rsidRPr="0026570E">
              <w:rPr>
                <w:rFonts w:cs="Arial"/>
                <w:color w:val="000000"/>
                <w:lang w:bidi="ru-RU"/>
              </w:rPr>
              <w:t>5 рабочих дней со дня направления межведомственного запроса в орган или организацию, предоставляющие документ и информацию</w:t>
            </w:r>
          </w:p>
        </w:tc>
        <w:tc>
          <w:tcPr>
            <w:tcW w:w="2141" w:type="dxa"/>
            <w:gridSpan w:val="2"/>
            <w:tcBorders>
              <w:top w:val="single" w:sz="4" w:space="0" w:color="auto"/>
              <w:left w:val="single" w:sz="4" w:space="0" w:color="auto"/>
              <w:bottom w:val="single" w:sz="4" w:space="0" w:color="auto"/>
            </w:tcBorders>
            <w:shd w:val="clear" w:color="auto" w:fill="FFFFFF"/>
          </w:tcPr>
          <w:p w14:paraId="5973E98F" w14:textId="77777777" w:rsidR="006A32B3" w:rsidRPr="0026570E" w:rsidRDefault="006A32B3" w:rsidP="00CE260E">
            <w:pPr>
              <w:widowControl w:val="0"/>
              <w:ind w:firstLine="0"/>
              <w:rPr>
                <w:rFonts w:cs="Arial"/>
                <w:color w:val="000000"/>
                <w:lang w:bidi="ru-RU"/>
              </w:rPr>
            </w:pPr>
            <w:r w:rsidRPr="0026570E">
              <w:rPr>
                <w:rFonts w:cs="Arial"/>
                <w:color w:val="000000"/>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bottom w:val="single" w:sz="4" w:space="0" w:color="auto"/>
            </w:tcBorders>
            <w:shd w:val="clear" w:color="auto" w:fill="FFFFFF"/>
          </w:tcPr>
          <w:p w14:paraId="4ED3F46E" w14:textId="77777777" w:rsidR="006A32B3" w:rsidRPr="0026570E" w:rsidRDefault="00927D24" w:rsidP="00CE260E">
            <w:pPr>
              <w:widowControl w:val="0"/>
              <w:ind w:firstLine="0"/>
              <w:rPr>
                <w:rFonts w:cs="Arial"/>
                <w:lang w:eastAsia="en-US"/>
              </w:rPr>
            </w:pPr>
            <w:r w:rsidRPr="0026570E">
              <w:rPr>
                <w:rFonts w:cs="Arial"/>
                <w:color w:val="000000"/>
                <w:lang w:bidi="ru-RU"/>
              </w:rPr>
              <w:t>у</w:t>
            </w:r>
            <w:r w:rsidR="006A32B3" w:rsidRPr="0026570E">
              <w:rPr>
                <w:rFonts w:cs="Arial"/>
                <w:color w:val="000000"/>
                <w:lang w:bidi="ru-RU"/>
              </w:rPr>
              <w:t>полномоченный орган)/СМЭВ</w:t>
            </w:r>
          </w:p>
        </w:tc>
        <w:tc>
          <w:tcPr>
            <w:tcW w:w="1782" w:type="dxa"/>
            <w:tcBorders>
              <w:top w:val="single" w:sz="4" w:space="0" w:color="auto"/>
              <w:left w:val="single" w:sz="4" w:space="0" w:color="auto"/>
              <w:bottom w:val="single" w:sz="4" w:space="0" w:color="auto"/>
            </w:tcBorders>
            <w:shd w:val="clear" w:color="auto" w:fill="FFFFFF"/>
          </w:tcPr>
          <w:p w14:paraId="345505DD" w14:textId="77777777" w:rsidR="006A32B3" w:rsidRPr="0026570E" w:rsidRDefault="006A32B3" w:rsidP="00CE260E">
            <w:pPr>
              <w:widowControl w:val="0"/>
              <w:ind w:firstLine="0"/>
              <w:rPr>
                <w:rFonts w:eastAsia="Microsoft Sans Serif" w:cs="Arial"/>
                <w:color w:val="000000"/>
                <w:szCs w:val="10"/>
                <w:lang w:bidi="ru-RU"/>
              </w:rPr>
            </w:pPr>
          </w:p>
        </w:tc>
        <w:tc>
          <w:tcPr>
            <w:tcW w:w="2605" w:type="dxa"/>
            <w:gridSpan w:val="3"/>
            <w:tcBorders>
              <w:top w:val="single" w:sz="4" w:space="0" w:color="auto"/>
              <w:left w:val="single" w:sz="4" w:space="0" w:color="auto"/>
              <w:bottom w:val="single" w:sz="4" w:space="0" w:color="auto"/>
              <w:right w:val="single" w:sz="4" w:space="0" w:color="auto"/>
            </w:tcBorders>
            <w:shd w:val="clear" w:color="auto" w:fill="FFFFFF"/>
          </w:tcPr>
          <w:p w14:paraId="3CCECA53" w14:textId="77777777" w:rsidR="006A32B3" w:rsidRPr="0026570E" w:rsidRDefault="006A32B3" w:rsidP="00CE260E">
            <w:pPr>
              <w:widowControl w:val="0"/>
              <w:ind w:firstLine="0"/>
              <w:rPr>
                <w:rFonts w:cs="Arial"/>
                <w:lang w:eastAsia="en-US"/>
              </w:rPr>
            </w:pPr>
            <w:r w:rsidRPr="0026570E">
              <w:rPr>
                <w:rFonts w:cs="Arial"/>
                <w:color w:val="000000"/>
                <w:lang w:bidi="ru-RU"/>
              </w:rPr>
              <w:t>получение документов (сведений), необходимых для предоставления муниципальной услуги</w:t>
            </w:r>
          </w:p>
        </w:tc>
      </w:tr>
      <w:tr w:rsidR="006A32B3" w:rsidRPr="0026570E" w14:paraId="0D7D2C79"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3"/>
          <w:jc w:val="center"/>
        </w:trPr>
        <w:tc>
          <w:tcPr>
            <w:tcW w:w="15802" w:type="dxa"/>
            <w:gridSpan w:val="12"/>
            <w:tcBorders>
              <w:top w:val="single" w:sz="4" w:space="0" w:color="auto"/>
              <w:left w:val="single" w:sz="4" w:space="0" w:color="auto"/>
              <w:right w:val="single" w:sz="4" w:space="0" w:color="auto"/>
            </w:tcBorders>
            <w:shd w:val="clear" w:color="auto" w:fill="FFFFFF"/>
            <w:vAlign w:val="bottom"/>
          </w:tcPr>
          <w:p w14:paraId="51F3B540" w14:textId="77777777" w:rsidR="006A32B3" w:rsidRPr="0026570E" w:rsidRDefault="006A32B3" w:rsidP="00CE260E">
            <w:pPr>
              <w:widowControl w:val="0"/>
              <w:ind w:firstLine="0"/>
              <w:jc w:val="center"/>
              <w:rPr>
                <w:rFonts w:cs="Arial"/>
                <w:b/>
                <w:lang w:eastAsia="en-US"/>
              </w:rPr>
            </w:pPr>
            <w:r w:rsidRPr="0026570E">
              <w:rPr>
                <w:rFonts w:cs="Arial"/>
                <w:b/>
                <w:color w:val="000000"/>
                <w:lang w:bidi="ru-RU"/>
              </w:rPr>
              <w:lastRenderedPageBreak/>
              <w:t>3. Рассмотрение документов и сведений</w:t>
            </w:r>
          </w:p>
        </w:tc>
      </w:tr>
      <w:tr w:rsidR="006A32B3" w:rsidRPr="0026570E" w14:paraId="7676046D"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47"/>
          <w:jc w:val="center"/>
        </w:trPr>
        <w:tc>
          <w:tcPr>
            <w:tcW w:w="2280" w:type="dxa"/>
            <w:tcBorders>
              <w:top w:val="single" w:sz="4" w:space="0" w:color="auto"/>
              <w:left w:val="single" w:sz="4" w:space="0" w:color="auto"/>
            </w:tcBorders>
            <w:shd w:val="clear" w:color="auto" w:fill="FFFFFF"/>
          </w:tcPr>
          <w:p w14:paraId="161FD7BB" w14:textId="77777777" w:rsidR="006A32B3" w:rsidRPr="0026570E" w:rsidRDefault="006A32B3" w:rsidP="00CE260E">
            <w:pPr>
              <w:widowControl w:val="0"/>
              <w:ind w:firstLine="0"/>
              <w:rPr>
                <w:rFonts w:cs="Arial"/>
                <w:lang w:eastAsia="en-US"/>
              </w:rPr>
            </w:pPr>
            <w:r w:rsidRPr="0026570E">
              <w:rPr>
                <w:rFonts w:cs="Arial"/>
                <w:color w:val="000000"/>
                <w:lang w:bidi="ru-RU"/>
              </w:rPr>
              <w:t>Пакет зарегистрированных документов, поступивших должностному лицу, ответственному за предоставление муниципальной услуги</w:t>
            </w:r>
          </w:p>
        </w:tc>
        <w:tc>
          <w:tcPr>
            <w:tcW w:w="3262" w:type="dxa"/>
            <w:tcBorders>
              <w:top w:val="single" w:sz="4" w:space="0" w:color="auto"/>
              <w:left w:val="single" w:sz="4" w:space="0" w:color="auto"/>
            </w:tcBorders>
            <w:shd w:val="clear" w:color="auto" w:fill="FFFFFF"/>
          </w:tcPr>
          <w:p w14:paraId="5EA3D622" w14:textId="77777777" w:rsidR="006A32B3" w:rsidRPr="0026570E" w:rsidRDefault="00927D24" w:rsidP="00CE260E">
            <w:pPr>
              <w:widowControl w:val="0"/>
              <w:ind w:firstLine="0"/>
              <w:rPr>
                <w:rFonts w:cs="Arial"/>
                <w:lang w:eastAsia="en-US"/>
              </w:rPr>
            </w:pPr>
            <w:r w:rsidRPr="0026570E">
              <w:rPr>
                <w:rFonts w:cs="Arial"/>
                <w:color w:val="000000"/>
                <w:lang w:bidi="ru-RU"/>
              </w:rPr>
              <w:t>п</w:t>
            </w:r>
            <w:r w:rsidR="006A32B3" w:rsidRPr="0026570E">
              <w:rPr>
                <w:rFonts w:cs="Arial"/>
                <w:color w:val="000000"/>
                <w:lang w:bidi="ru-RU"/>
              </w:rPr>
              <w:t>роведение соответствия документов и сведений требованиям нормативных правовых актов предоставления муниципальной услуги</w:t>
            </w:r>
          </w:p>
        </w:tc>
        <w:tc>
          <w:tcPr>
            <w:tcW w:w="1689" w:type="dxa"/>
            <w:gridSpan w:val="2"/>
            <w:tcBorders>
              <w:top w:val="single" w:sz="4" w:space="0" w:color="auto"/>
              <w:left w:val="single" w:sz="4" w:space="0" w:color="auto"/>
            </w:tcBorders>
            <w:shd w:val="clear" w:color="auto" w:fill="FFFFFF"/>
          </w:tcPr>
          <w:p w14:paraId="4E5AAED7" w14:textId="77777777" w:rsidR="006A32B3" w:rsidRPr="0026570E" w:rsidRDefault="006A32B3" w:rsidP="00CE260E">
            <w:pPr>
              <w:widowControl w:val="0"/>
              <w:ind w:firstLine="0"/>
              <w:rPr>
                <w:rFonts w:cs="Arial"/>
                <w:lang w:eastAsia="en-US"/>
              </w:rPr>
            </w:pPr>
            <w:r w:rsidRPr="0026570E">
              <w:rPr>
                <w:rFonts w:cs="Arial"/>
                <w:color w:val="000000"/>
                <w:lang w:bidi="ru-RU"/>
              </w:rPr>
              <w:t>1 рабочий день со дня получения межведомственных запросов</w:t>
            </w:r>
          </w:p>
        </w:tc>
        <w:tc>
          <w:tcPr>
            <w:tcW w:w="2141" w:type="dxa"/>
            <w:gridSpan w:val="2"/>
            <w:tcBorders>
              <w:top w:val="single" w:sz="4" w:space="0" w:color="auto"/>
              <w:left w:val="single" w:sz="4" w:space="0" w:color="auto"/>
            </w:tcBorders>
            <w:shd w:val="clear" w:color="auto" w:fill="FFFFFF"/>
          </w:tcPr>
          <w:p w14:paraId="07F25BCE" w14:textId="77777777" w:rsidR="006A32B3" w:rsidRPr="0026570E" w:rsidRDefault="006A32B3" w:rsidP="00CE260E">
            <w:pPr>
              <w:widowControl w:val="0"/>
              <w:ind w:firstLine="0"/>
              <w:rPr>
                <w:rFonts w:cs="Arial"/>
                <w:lang w:eastAsia="en-US"/>
              </w:rPr>
            </w:pPr>
            <w:r w:rsidRPr="0026570E">
              <w:rPr>
                <w:rFonts w:cs="Arial"/>
                <w:color w:val="000000"/>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tcBorders>
            <w:shd w:val="clear" w:color="auto" w:fill="FFFFFF"/>
          </w:tcPr>
          <w:p w14:paraId="77B89E50" w14:textId="77777777" w:rsidR="006A32B3" w:rsidRPr="0026570E" w:rsidRDefault="00927D24" w:rsidP="00CE260E">
            <w:pPr>
              <w:widowControl w:val="0"/>
              <w:ind w:firstLine="0"/>
              <w:rPr>
                <w:rFonts w:cs="Arial"/>
                <w:lang w:eastAsia="en-US"/>
              </w:rPr>
            </w:pPr>
            <w:r w:rsidRPr="0026570E">
              <w:rPr>
                <w:rFonts w:cs="Arial"/>
                <w:lang w:eastAsia="en-US"/>
              </w:rPr>
              <w:t>у</w:t>
            </w:r>
            <w:r w:rsidR="006A32B3" w:rsidRPr="0026570E">
              <w:rPr>
                <w:rFonts w:cs="Arial"/>
                <w:lang w:eastAsia="en-US"/>
              </w:rPr>
              <w:t>полномоченный орган</w:t>
            </w:r>
          </w:p>
        </w:tc>
        <w:tc>
          <w:tcPr>
            <w:tcW w:w="1782" w:type="dxa"/>
            <w:tcBorders>
              <w:top w:val="single" w:sz="4" w:space="0" w:color="auto"/>
              <w:left w:val="single" w:sz="4" w:space="0" w:color="auto"/>
            </w:tcBorders>
            <w:shd w:val="clear" w:color="auto" w:fill="FFFFFF"/>
          </w:tcPr>
          <w:p w14:paraId="009E50E9" w14:textId="77777777" w:rsidR="0026570E" w:rsidRPr="0026570E" w:rsidRDefault="006A32B3" w:rsidP="00CE260E">
            <w:pPr>
              <w:widowControl w:val="0"/>
              <w:ind w:firstLine="0"/>
              <w:rPr>
                <w:rFonts w:cs="Arial"/>
                <w:lang w:eastAsia="en-US"/>
              </w:rPr>
            </w:pPr>
            <w:r w:rsidRPr="0026570E">
              <w:rPr>
                <w:rFonts w:cs="Arial"/>
                <w:lang w:eastAsia="en-US"/>
              </w:rPr>
              <w:t>основания для отказа в предоставлении муниципальной услуги, предусмотренные пунктом 2.19 Административного регламента</w:t>
            </w:r>
          </w:p>
          <w:p w14:paraId="5492B935" w14:textId="77777777" w:rsidR="0026570E" w:rsidRPr="0026570E" w:rsidRDefault="0026570E" w:rsidP="00CE260E">
            <w:pPr>
              <w:widowControl w:val="0"/>
              <w:ind w:firstLine="0"/>
              <w:rPr>
                <w:rFonts w:cs="Arial"/>
                <w:lang w:eastAsia="en-US"/>
              </w:rPr>
            </w:pPr>
          </w:p>
          <w:p w14:paraId="1BD819CC" w14:textId="77777777" w:rsidR="00927D24" w:rsidRPr="0026570E" w:rsidRDefault="00927D24" w:rsidP="00CE260E">
            <w:pPr>
              <w:widowControl w:val="0"/>
              <w:ind w:firstLine="0"/>
              <w:rPr>
                <w:rFonts w:cs="Arial"/>
                <w:lang w:eastAsia="en-US"/>
              </w:rPr>
            </w:pPr>
          </w:p>
        </w:tc>
        <w:tc>
          <w:tcPr>
            <w:tcW w:w="2605" w:type="dxa"/>
            <w:gridSpan w:val="3"/>
            <w:tcBorders>
              <w:top w:val="single" w:sz="4" w:space="0" w:color="auto"/>
              <w:left w:val="single" w:sz="4" w:space="0" w:color="auto"/>
              <w:right w:val="single" w:sz="4" w:space="0" w:color="auto"/>
            </w:tcBorders>
            <w:shd w:val="clear" w:color="auto" w:fill="FFFFFF"/>
          </w:tcPr>
          <w:p w14:paraId="4C62697F" w14:textId="77777777" w:rsidR="006A32B3" w:rsidRPr="0026570E" w:rsidRDefault="006A32B3" w:rsidP="00CE260E">
            <w:pPr>
              <w:widowControl w:val="0"/>
              <w:ind w:firstLine="0"/>
              <w:rPr>
                <w:rFonts w:cs="Arial"/>
                <w:lang w:eastAsia="en-US"/>
              </w:rPr>
            </w:pPr>
            <w:r w:rsidRPr="0026570E">
              <w:rPr>
                <w:rFonts w:cs="Arial"/>
                <w:color w:val="000000"/>
                <w:lang w:bidi="ru-RU"/>
              </w:rPr>
              <w:t>проект результата предоставления муниципальной услуги</w:t>
            </w:r>
          </w:p>
        </w:tc>
      </w:tr>
      <w:tr w:rsidR="006A32B3" w:rsidRPr="0026570E" w14:paraId="07FD4144"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8"/>
          <w:jc w:val="center"/>
        </w:trPr>
        <w:tc>
          <w:tcPr>
            <w:tcW w:w="2280" w:type="dxa"/>
            <w:tcBorders>
              <w:top w:val="single" w:sz="4" w:space="0" w:color="auto"/>
              <w:left w:val="single" w:sz="4" w:space="0" w:color="auto"/>
            </w:tcBorders>
            <w:shd w:val="clear" w:color="auto" w:fill="FFFFFF"/>
          </w:tcPr>
          <w:p w14:paraId="2894BAE4" w14:textId="77777777" w:rsidR="006A32B3" w:rsidRPr="0026570E" w:rsidRDefault="006A32B3" w:rsidP="006A32B3">
            <w:pPr>
              <w:widowControl w:val="0"/>
              <w:rPr>
                <w:rFonts w:eastAsia="Microsoft Sans Serif" w:cs="Arial"/>
                <w:color w:val="000000"/>
                <w:szCs w:val="10"/>
                <w:lang w:bidi="ru-RU"/>
              </w:rPr>
            </w:pPr>
          </w:p>
        </w:tc>
        <w:tc>
          <w:tcPr>
            <w:tcW w:w="3262" w:type="dxa"/>
            <w:tcBorders>
              <w:top w:val="single" w:sz="4" w:space="0" w:color="auto"/>
            </w:tcBorders>
            <w:shd w:val="clear" w:color="auto" w:fill="FFFFFF"/>
          </w:tcPr>
          <w:p w14:paraId="6CD288E1" w14:textId="77777777" w:rsidR="006A32B3" w:rsidRPr="0026570E" w:rsidRDefault="006A32B3" w:rsidP="006A32B3">
            <w:pPr>
              <w:widowControl w:val="0"/>
              <w:rPr>
                <w:rFonts w:eastAsia="Microsoft Sans Serif" w:cs="Arial"/>
                <w:color w:val="000000"/>
                <w:szCs w:val="10"/>
                <w:lang w:bidi="ru-RU"/>
              </w:rPr>
            </w:pPr>
          </w:p>
        </w:tc>
        <w:tc>
          <w:tcPr>
            <w:tcW w:w="1689" w:type="dxa"/>
            <w:gridSpan w:val="2"/>
            <w:tcBorders>
              <w:top w:val="single" w:sz="4" w:space="0" w:color="auto"/>
            </w:tcBorders>
            <w:shd w:val="clear" w:color="auto" w:fill="FFFFFF"/>
            <w:vAlign w:val="bottom"/>
          </w:tcPr>
          <w:p w14:paraId="63DA0796" w14:textId="77777777" w:rsidR="006A32B3" w:rsidRPr="0026570E" w:rsidRDefault="006A32B3" w:rsidP="006A32B3">
            <w:pPr>
              <w:widowControl w:val="0"/>
              <w:ind w:left="1360"/>
              <w:rPr>
                <w:rFonts w:cs="Arial"/>
                <w:b/>
                <w:lang w:eastAsia="en-US"/>
              </w:rPr>
            </w:pPr>
            <w:r w:rsidRPr="0026570E">
              <w:rPr>
                <w:rFonts w:cs="Arial"/>
                <w:b/>
                <w:color w:val="000000"/>
                <w:lang w:bidi="ru-RU"/>
              </w:rPr>
              <w:t>4.</w:t>
            </w:r>
          </w:p>
        </w:tc>
        <w:tc>
          <w:tcPr>
            <w:tcW w:w="2141" w:type="dxa"/>
            <w:gridSpan w:val="2"/>
            <w:tcBorders>
              <w:top w:val="single" w:sz="4" w:space="0" w:color="auto"/>
            </w:tcBorders>
            <w:shd w:val="clear" w:color="auto" w:fill="FFFFFF"/>
            <w:vAlign w:val="bottom"/>
          </w:tcPr>
          <w:p w14:paraId="3E61FC67" w14:textId="77777777" w:rsidR="006A32B3" w:rsidRPr="0026570E" w:rsidRDefault="006A32B3" w:rsidP="006A32B3">
            <w:pPr>
              <w:widowControl w:val="0"/>
              <w:jc w:val="right"/>
              <w:rPr>
                <w:rFonts w:cs="Arial"/>
                <w:b/>
                <w:lang w:eastAsia="en-US"/>
              </w:rPr>
            </w:pPr>
            <w:r w:rsidRPr="0026570E">
              <w:rPr>
                <w:rFonts w:cs="Arial"/>
                <w:b/>
                <w:color w:val="000000"/>
                <w:lang w:bidi="ru-RU"/>
              </w:rPr>
              <w:t>Принятие решения</w:t>
            </w:r>
          </w:p>
        </w:tc>
        <w:tc>
          <w:tcPr>
            <w:tcW w:w="2043" w:type="dxa"/>
            <w:gridSpan w:val="2"/>
            <w:tcBorders>
              <w:top w:val="single" w:sz="4" w:space="0" w:color="auto"/>
            </w:tcBorders>
            <w:shd w:val="clear" w:color="auto" w:fill="FFFFFF"/>
          </w:tcPr>
          <w:p w14:paraId="501CDF5F" w14:textId="77777777" w:rsidR="006A32B3" w:rsidRPr="0026570E" w:rsidRDefault="006A32B3" w:rsidP="006A32B3">
            <w:pPr>
              <w:widowControl w:val="0"/>
              <w:rPr>
                <w:rFonts w:eastAsia="Microsoft Sans Serif" w:cs="Arial"/>
                <w:color w:val="000000"/>
                <w:szCs w:val="10"/>
                <w:lang w:bidi="ru-RU"/>
              </w:rPr>
            </w:pPr>
          </w:p>
        </w:tc>
        <w:tc>
          <w:tcPr>
            <w:tcW w:w="1782" w:type="dxa"/>
            <w:tcBorders>
              <w:top w:val="single" w:sz="4" w:space="0" w:color="auto"/>
            </w:tcBorders>
            <w:shd w:val="clear" w:color="auto" w:fill="FFFFFF"/>
          </w:tcPr>
          <w:p w14:paraId="7EB22530" w14:textId="77777777" w:rsidR="006A32B3" w:rsidRPr="0026570E" w:rsidRDefault="006A32B3" w:rsidP="006A32B3">
            <w:pPr>
              <w:widowControl w:val="0"/>
              <w:rPr>
                <w:rFonts w:eastAsia="Microsoft Sans Serif" w:cs="Arial"/>
                <w:color w:val="000000"/>
                <w:szCs w:val="10"/>
                <w:lang w:bidi="ru-RU"/>
              </w:rPr>
            </w:pPr>
          </w:p>
        </w:tc>
        <w:tc>
          <w:tcPr>
            <w:tcW w:w="2605" w:type="dxa"/>
            <w:gridSpan w:val="3"/>
            <w:tcBorders>
              <w:top w:val="single" w:sz="4" w:space="0" w:color="auto"/>
              <w:right w:val="single" w:sz="4" w:space="0" w:color="auto"/>
            </w:tcBorders>
            <w:shd w:val="clear" w:color="auto" w:fill="FFFFFF"/>
          </w:tcPr>
          <w:p w14:paraId="13498EF0" w14:textId="77777777" w:rsidR="006A32B3" w:rsidRPr="0026570E" w:rsidRDefault="006A32B3" w:rsidP="006A32B3">
            <w:pPr>
              <w:widowControl w:val="0"/>
              <w:rPr>
                <w:rFonts w:eastAsia="Microsoft Sans Serif" w:cs="Arial"/>
                <w:color w:val="000000"/>
                <w:szCs w:val="10"/>
                <w:lang w:bidi="ru-RU"/>
              </w:rPr>
            </w:pPr>
          </w:p>
        </w:tc>
      </w:tr>
      <w:tr w:rsidR="006A32B3" w:rsidRPr="0026570E" w14:paraId="32D83B7D" w14:textId="77777777" w:rsidTr="009974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41"/>
          <w:jc w:val="center"/>
        </w:trPr>
        <w:tc>
          <w:tcPr>
            <w:tcW w:w="2280" w:type="dxa"/>
            <w:tcBorders>
              <w:top w:val="single" w:sz="4" w:space="0" w:color="auto"/>
              <w:left w:val="single" w:sz="4" w:space="0" w:color="auto"/>
              <w:bottom w:val="single" w:sz="4" w:space="0" w:color="auto"/>
            </w:tcBorders>
            <w:shd w:val="clear" w:color="auto" w:fill="FFFFFF"/>
          </w:tcPr>
          <w:p w14:paraId="19BD8A66" w14:textId="77777777" w:rsidR="006A32B3" w:rsidRPr="0026570E" w:rsidRDefault="00927D24" w:rsidP="00CE260E">
            <w:pPr>
              <w:widowControl w:val="0"/>
              <w:ind w:firstLine="0"/>
              <w:rPr>
                <w:rFonts w:cs="Arial"/>
                <w:color w:val="000000"/>
                <w:lang w:bidi="ru-RU"/>
              </w:rPr>
            </w:pPr>
            <w:r w:rsidRPr="0026570E">
              <w:rPr>
                <w:rFonts w:cs="Arial"/>
                <w:color w:val="000000"/>
                <w:lang w:bidi="ru-RU"/>
              </w:rPr>
              <w:t>П</w:t>
            </w:r>
            <w:r w:rsidR="006A32B3" w:rsidRPr="0026570E">
              <w:rPr>
                <w:rFonts w:cs="Arial"/>
                <w:color w:val="000000"/>
                <w:lang w:bidi="ru-RU"/>
              </w:rPr>
              <w:t>роект результата предоставления муниципальной услуги</w:t>
            </w:r>
          </w:p>
        </w:tc>
        <w:tc>
          <w:tcPr>
            <w:tcW w:w="3262" w:type="dxa"/>
            <w:tcBorders>
              <w:top w:val="single" w:sz="4" w:space="0" w:color="auto"/>
              <w:left w:val="single" w:sz="4" w:space="0" w:color="auto"/>
              <w:bottom w:val="single" w:sz="4" w:space="0" w:color="auto"/>
            </w:tcBorders>
            <w:shd w:val="clear" w:color="auto" w:fill="FFFFFF"/>
          </w:tcPr>
          <w:p w14:paraId="1773237A" w14:textId="77777777" w:rsidR="006A32B3" w:rsidRPr="0026570E" w:rsidRDefault="00927D24" w:rsidP="00CE260E">
            <w:pPr>
              <w:widowControl w:val="0"/>
              <w:ind w:firstLine="0"/>
              <w:rPr>
                <w:rFonts w:cs="Arial"/>
                <w:color w:val="000000"/>
                <w:lang w:bidi="ru-RU"/>
              </w:rPr>
            </w:pPr>
            <w:r w:rsidRPr="0026570E">
              <w:rPr>
                <w:rFonts w:cs="Arial"/>
                <w:color w:val="000000"/>
                <w:lang w:bidi="ru-RU"/>
              </w:rPr>
              <w:t>принятие решения о предоставлении</w:t>
            </w:r>
            <w:r w:rsidR="006A32B3" w:rsidRPr="0026570E">
              <w:rPr>
                <w:rFonts w:cs="Arial"/>
                <w:color w:val="000000"/>
                <w:lang w:bidi="ru-RU"/>
              </w:rPr>
              <w:t xml:space="preserve"> муниципальной услуги или об отказе в предоставлении услуги</w:t>
            </w:r>
          </w:p>
        </w:tc>
        <w:tc>
          <w:tcPr>
            <w:tcW w:w="1689" w:type="dxa"/>
            <w:gridSpan w:val="2"/>
            <w:tcBorders>
              <w:top w:val="single" w:sz="4" w:space="0" w:color="auto"/>
              <w:left w:val="single" w:sz="4" w:space="0" w:color="auto"/>
              <w:bottom w:val="single" w:sz="4" w:space="0" w:color="auto"/>
            </w:tcBorders>
            <w:shd w:val="clear" w:color="auto" w:fill="FFFFFF"/>
          </w:tcPr>
          <w:p w14:paraId="3724D08B" w14:textId="77777777" w:rsidR="006A32B3" w:rsidRPr="0026570E" w:rsidRDefault="006A32B3" w:rsidP="00CE260E">
            <w:pPr>
              <w:widowControl w:val="0"/>
              <w:ind w:firstLine="0"/>
              <w:rPr>
                <w:rFonts w:cs="Arial"/>
                <w:color w:val="000000"/>
                <w:lang w:bidi="ru-RU"/>
              </w:rPr>
            </w:pPr>
            <w:r w:rsidRPr="0026570E">
              <w:rPr>
                <w:rFonts w:cs="Arial"/>
                <w:color w:val="000000"/>
                <w:lang w:bidi="ru-RU"/>
              </w:rPr>
              <w:t>1 рабочий день со дня получения</w:t>
            </w:r>
            <w:r w:rsidRPr="0026570E">
              <w:rPr>
                <w:rFonts w:eastAsia="Microsoft Sans Serif" w:cs="Arial"/>
                <w:color w:val="000000"/>
                <w:lang w:bidi="ru-RU"/>
              </w:rPr>
              <w:t xml:space="preserve"> </w:t>
            </w:r>
            <w:r w:rsidRPr="0026570E">
              <w:rPr>
                <w:rFonts w:cs="Arial"/>
                <w:color w:val="000000"/>
                <w:lang w:bidi="ru-RU"/>
              </w:rPr>
              <w:t>проекта результата предоставления муниципальной услуги</w:t>
            </w:r>
          </w:p>
        </w:tc>
        <w:tc>
          <w:tcPr>
            <w:tcW w:w="2141" w:type="dxa"/>
            <w:gridSpan w:val="2"/>
            <w:tcBorders>
              <w:top w:val="single" w:sz="4" w:space="0" w:color="auto"/>
              <w:left w:val="single" w:sz="4" w:space="0" w:color="auto"/>
              <w:bottom w:val="single" w:sz="4" w:space="0" w:color="auto"/>
            </w:tcBorders>
            <w:shd w:val="clear" w:color="auto" w:fill="FFFFFF"/>
          </w:tcPr>
          <w:p w14:paraId="1A613A71" w14:textId="77777777" w:rsidR="006A32B3" w:rsidRPr="0026570E" w:rsidRDefault="006A32B3" w:rsidP="00CE260E">
            <w:pPr>
              <w:widowControl w:val="0"/>
              <w:ind w:firstLine="0"/>
              <w:rPr>
                <w:rFonts w:cs="Arial"/>
                <w:color w:val="000000"/>
                <w:lang w:bidi="ru-RU"/>
              </w:rPr>
            </w:pPr>
            <w:r w:rsidRPr="0026570E">
              <w:rPr>
                <w:rFonts w:cs="Arial"/>
                <w:color w:val="000000"/>
                <w:lang w:bidi="ru-RU"/>
              </w:rPr>
              <w:t>должностное лицо, ответственное за предоставление муниципальной услуги;</w:t>
            </w:r>
          </w:p>
          <w:p w14:paraId="1F0BC1A4" w14:textId="77777777" w:rsidR="006A32B3" w:rsidRPr="0026570E" w:rsidRDefault="00927D24" w:rsidP="00CE260E">
            <w:pPr>
              <w:widowControl w:val="0"/>
              <w:ind w:firstLine="0"/>
              <w:rPr>
                <w:rFonts w:cs="Arial"/>
                <w:color w:val="000000"/>
                <w:lang w:bidi="ru-RU"/>
              </w:rPr>
            </w:pPr>
            <w:r w:rsidRPr="0026570E">
              <w:rPr>
                <w:rFonts w:cs="Arial"/>
                <w:color w:val="000000"/>
                <w:lang w:bidi="ru-RU"/>
              </w:rPr>
              <w:t>руководитель у</w:t>
            </w:r>
            <w:r w:rsidR="006A32B3" w:rsidRPr="0026570E">
              <w:rPr>
                <w:rFonts w:cs="Arial"/>
                <w:color w:val="000000"/>
                <w:lang w:bidi="ru-RU"/>
              </w:rPr>
              <w:t>полномоченного органа или иное уполномоченное им лицо</w:t>
            </w:r>
          </w:p>
        </w:tc>
        <w:tc>
          <w:tcPr>
            <w:tcW w:w="2043" w:type="dxa"/>
            <w:gridSpan w:val="2"/>
            <w:tcBorders>
              <w:top w:val="single" w:sz="4" w:space="0" w:color="auto"/>
              <w:left w:val="single" w:sz="4" w:space="0" w:color="auto"/>
              <w:bottom w:val="single" w:sz="4" w:space="0" w:color="auto"/>
            </w:tcBorders>
            <w:shd w:val="clear" w:color="auto" w:fill="FFFFFF"/>
          </w:tcPr>
          <w:p w14:paraId="21107A16" w14:textId="77777777" w:rsidR="006A32B3" w:rsidRPr="0026570E" w:rsidRDefault="00927D24" w:rsidP="00CE260E">
            <w:pPr>
              <w:widowControl w:val="0"/>
              <w:ind w:firstLine="0"/>
              <w:rPr>
                <w:rFonts w:cs="Arial"/>
                <w:color w:val="000000"/>
                <w:lang w:bidi="ru-RU"/>
              </w:rPr>
            </w:pPr>
            <w:r w:rsidRPr="0026570E">
              <w:rPr>
                <w:rFonts w:cs="Arial"/>
                <w:color w:val="000000"/>
                <w:lang w:bidi="ru-RU"/>
              </w:rPr>
              <w:t>у</w:t>
            </w:r>
            <w:r w:rsidR="006A32B3" w:rsidRPr="0026570E">
              <w:rPr>
                <w:rFonts w:cs="Arial"/>
                <w:color w:val="000000"/>
                <w:lang w:bidi="ru-RU"/>
              </w:rPr>
              <w:t>полномоченный орган</w:t>
            </w:r>
          </w:p>
        </w:tc>
        <w:tc>
          <w:tcPr>
            <w:tcW w:w="1782" w:type="dxa"/>
            <w:tcBorders>
              <w:top w:val="single" w:sz="4" w:space="0" w:color="auto"/>
              <w:left w:val="single" w:sz="4" w:space="0" w:color="auto"/>
              <w:bottom w:val="single" w:sz="4" w:space="0" w:color="auto"/>
            </w:tcBorders>
            <w:shd w:val="clear" w:color="auto" w:fill="FFFFFF"/>
          </w:tcPr>
          <w:p w14:paraId="102858BD" w14:textId="77777777" w:rsidR="006A32B3" w:rsidRPr="0026570E" w:rsidRDefault="006A32B3" w:rsidP="00CE260E">
            <w:pPr>
              <w:widowControl w:val="0"/>
              <w:ind w:firstLine="0"/>
              <w:rPr>
                <w:rFonts w:cs="Arial"/>
                <w:color w:val="000000"/>
                <w:lang w:bidi="ru-RU"/>
              </w:rPr>
            </w:pPr>
            <w:r w:rsidRPr="0026570E">
              <w:rPr>
                <w:rFonts w:cs="Arial"/>
                <w:color w:val="000000"/>
                <w:lang w:bidi="ru-RU"/>
              </w:rPr>
              <w:t>-</w:t>
            </w:r>
          </w:p>
        </w:tc>
        <w:tc>
          <w:tcPr>
            <w:tcW w:w="2605" w:type="dxa"/>
            <w:gridSpan w:val="3"/>
            <w:tcBorders>
              <w:top w:val="single" w:sz="4" w:space="0" w:color="auto"/>
              <w:left w:val="single" w:sz="4" w:space="0" w:color="auto"/>
              <w:bottom w:val="single" w:sz="4" w:space="0" w:color="auto"/>
              <w:right w:val="single" w:sz="4" w:space="0" w:color="auto"/>
            </w:tcBorders>
            <w:shd w:val="clear" w:color="auto" w:fill="FFFFFF"/>
          </w:tcPr>
          <w:p w14:paraId="76E10DB8" w14:textId="77777777" w:rsidR="006A32B3" w:rsidRPr="0026570E" w:rsidRDefault="00927D24" w:rsidP="00CE260E">
            <w:pPr>
              <w:widowControl w:val="0"/>
              <w:ind w:firstLine="0"/>
              <w:rPr>
                <w:rFonts w:cs="Arial"/>
                <w:color w:val="000000"/>
                <w:lang w:bidi="ru-RU"/>
              </w:rPr>
            </w:pPr>
            <w:r w:rsidRPr="0026570E">
              <w:rPr>
                <w:rFonts w:cs="Arial"/>
                <w:color w:val="000000"/>
                <w:lang w:bidi="ru-RU"/>
              </w:rPr>
              <w:t>р</w:t>
            </w:r>
            <w:r w:rsidR="006A32B3" w:rsidRPr="0026570E">
              <w:rPr>
                <w:rFonts w:cs="Arial"/>
                <w:color w:val="000000"/>
                <w:lang w:bidi="ru-RU"/>
              </w:rPr>
              <w:t>езультат предоставления муниципальной усл</w:t>
            </w:r>
            <w:r w:rsidRPr="0026570E">
              <w:rPr>
                <w:rFonts w:cs="Arial"/>
                <w:color w:val="000000"/>
                <w:lang w:bidi="ru-RU"/>
              </w:rPr>
              <w:t>уги, подписанный руководителем у</w:t>
            </w:r>
            <w:r w:rsidR="006A32B3" w:rsidRPr="0026570E">
              <w:rPr>
                <w:rFonts w:cs="Arial"/>
                <w:color w:val="000000"/>
                <w:lang w:bidi="ru-RU"/>
              </w:rPr>
              <w:t>полномоченного органа или иного уполномоченного им лица</w:t>
            </w:r>
          </w:p>
        </w:tc>
      </w:tr>
      <w:tr w:rsidR="006A32B3" w:rsidRPr="0026570E" w14:paraId="37FD7434"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 w:type="dxa"/>
          <w:trHeight w:hRule="exact" w:val="288"/>
          <w:jc w:val="center"/>
        </w:trPr>
        <w:tc>
          <w:tcPr>
            <w:tcW w:w="15772" w:type="dxa"/>
            <w:gridSpan w:val="11"/>
            <w:tcBorders>
              <w:top w:val="single" w:sz="4" w:space="0" w:color="auto"/>
              <w:left w:val="single" w:sz="4" w:space="0" w:color="auto"/>
              <w:right w:val="single" w:sz="4" w:space="0" w:color="auto"/>
            </w:tcBorders>
            <w:shd w:val="clear" w:color="auto" w:fill="FFFFFF"/>
            <w:vAlign w:val="bottom"/>
          </w:tcPr>
          <w:p w14:paraId="2C6EF6C3" w14:textId="77777777" w:rsidR="006A32B3" w:rsidRPr="0026570E" w:rsidRDefault="006A32B3" w:rsidP="00CE260E">
            <w:pPr>
              <w:widowControl w:val="0"/>
              <w:ind w:firstLine="0"/>
              <w:jc w:val="center"/>
              <w:rPr>
                <w:rFonts w:cs="Arial"/>
                <w:b/>
                <w:lang w:eastAsia="en-US"/>
              </w:rPr>
            </w:pPr>
            <w:r w:rsidRPr="0026570E">
              <w:rPr>
                <w:rFonts w:cs="Arial"/>
                <w:b/>
                <w:color w:val="000000"/>
                <w:lang w:bidi="ru-RU"/>
              </w:rPr>
              <w:t>5. Выдача результата</w:t>
            </w:r>
          </w:p>
        </w:tc>
      </w:tr>
      <w:tr w:rsidR="006A32B3" w:rsidRPr="0026570E" w14:paraId="330DA25A" w14:textId="77777777" w:rsidTr="00927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 w:type="dxa"/>
          <w:trHeight w:hRule="exact" w:val="2571"/>
          <w:jc w:val="center"/>
        </w:trPr>
        <w:tc>
          <w:tcPr>
            <w:tcW w:w="2280" w:type="dxa"/>
            <w:tcBorders>
              <w:top w:val="single" w:sz="4" w:space="0" w:color="auto"/>
              <w:left w:val="single" w:sz="4" w:space="0" w:color="auto"/>
              <w:bottom w:val="single" w:sz="4" w:space="0" w:color="auto"/>
            </w:tcBorders>
            <w:shd w:val="clear" w:color="auto" w:fill="FFFFFF"/>
          </w:tcPr>
          <w:p w14:paraId="115FAECF" w14:textId="77777777" w:rsidR="006A32B3" w:rsidRPr="0026570E" w:rsidRDefault="006A32B3" w:rsidP="00CE260E">
            <w:pPr>
              <w:widowControl w:val="0"/>
              <w:ind w:firstLine="0"/>
              <w:rPr>
                <w:rFonts w:cs="Arial"/>
                <w:lang w:eastAsia="en-US"/>
              </w:rPr>
            </w:pPr>
            <w:r w:rsidRPr="0026570E">
              <w:rPr>
                <w:rFonts w:cs="Arial"/>
                <w:color w:val="000000"/>
                <w:lang w:bidi="ru-RU"/>
              </w:rPr>
              <w:t>Результат муниципальной услуги, указанный в пункте 2.6 Административного регламента</w:t>
            </w:r>
          </w:p>
        </w:tc>
        <w:tc>
          <w:tcPr>
            <w:tcW w:w="3262" w:type="dxa"/>
            <w:tcBorders>
              <w:top w:val="single" w:sz="4" w:space="0" w:color="auto"/>
              <w:left w:val="single" w:sz="4" w:space="0" w:color="auto"/>
              <w:bottom w:val="single" w:sz="4" w:space="0" w:color="auto"/>
            </w:tcBorders>
            <w:shd w:val="clear" w:color="auto" w:fill="FFFFFF"/>
          </w:tcPr>
          <w:p w14:paraId="1EC1EC5B" w14:textId="77777777" w:rsidR="006A32B3" w:rsidRPr="0026570E" w:rsidRDefault="00997478" w:rsidP="00CE260E">
            <w:pPr>
              <w:widowControl w:val="0"/>
              <w:ind w:firstLine="0"/>
              <w:rPr>
                <w:rFonts w:cs="Arial"/>
                <w:lang w:eastAsia="en-US"/>
              </w:rPr>
            </w:pPr>
            <w:r w:rsidRPr="0026570E">
              <w:rPr>
                <w:rFonts w:cs="Arial"/>
                <w:lang w:eastAsia="en-US"/>
              </w:rPr>
              <w:t>в</w:t>
            </w:r>
            <w:r w:rsidR="006A32B3" w:rsidRPr="0026570E">
              <w:rPr>
                <w:rFonts w:cs="Arial"/>
                <w:lang w:eastAsia="en-US"/>
              </w:rPr>
              <w:t>ыдача (направление) результата</w:t>
            </w:r>
            <w:r w:rsidR="006A32B3" w:rsidRPr="0026570E">
              <w:rPr>
                <w:rFonts w:cs="Arial"/>
                <w:color w:val="000000"/>
                <w:lang w:bidi="ru-RU"/>
              </w:rPr>
              <w:t xml:space="preserve"> муниципальной услуги, указанного в пункте 2.6 Административного регламента, заявителю</w:t>
            </w:r>
          </w:p>
        </w:tc>
        <w:tc>
          <w:tcPr>
            <w:tcW w:w="1689" w:type="dxa"/>
            <w:gridSpan w:val="2"/>
            <w:tcBorders>
              <w:top w:val="single" w:sz="4" w:space="0" w:color="auto"/>
              <w:left w:val="single" w:sz="4" w:space="0" w:color="auto"/>
              <w:bottom w:val="single" w:sz="4" w:space="0" w:color="auto"/>
            </w:tcBorders>
            <w:shd w:val="clear" w:color="auto" w:fill="FFFFFF"/>
          </w:tcPr>
          <w:p w14:paraId="10951888" w14:textId="77777777" w:rsidR="006A32B3" w:rsidRPr="0026570E" w:rsidRDefault="006A32B3" w:rsidP="00CE260E">
            <w:pPr>
              <w:widowControl w:val="0"/>
              <w:ind w:firstLine="0"/>
              <w:rPr>
                <w:rFonts w:eastAsia="Microsoft Sans Serif" w:cs="Arial"/>
                <w:color w:val="000000"/>
                <w:szCs w:val="10"/>
                <w:lang w:bidi="ru-RU"/>
              </w:rPr>
            </w:pPr>
            <w:r w:rsidRPr="0026570E">
              <w:rPr>
                <w:rFonts w:cs="Arial"/>
                <w:color w:val="000000"/>
                <w:lang w:bidi="ru-RU"/>
              </w:rPr>
              <w:t>1 рабочий день со дня получения</w:t>
            </w:r>
            <w:r w:rsidRPr="0026570E">
              <w:rPr>
                <w:rFonts w:eastAsia="Microsoft Sans Serif" w:cs="Arial"/>
                <w:color w:val="000000"/>
                <w:lang w:bidi="ru-RU"/>
              </w:rPr>
              <w:t xml:space="preserve"> </w:t>
            </w:r>
            <w:r w:rsidRPr="0026570E">
              <w:rPr>
                <w:rFonts w:cs="Arial"/>
                <w:color w:val="000000"/>
                <w:lang w:bidi="ru-RU"/>
              </w:rPr>
              <w:t>результата предоставления муниципальной услуги</w:t>
            </w:r>
          </w:p>
        </w:tc>
        <w:tc>
          <w:tcPr>
            <w:tcW w:w="2141" w:type="dxa"/>
            <w:gridSpan w:val="2"/>
            <w:tcBorders>
              <w:top w:val="single" w:sz="4" w:space="0" w:color="auto"/>
              <w:left w:val="single" w:sz="4" w:space="0" w:color="auto"/>
              <w:bottom w:val="single" w:sz="4" w:space="0" w:color="auto"/>
            </w:tcBorders>
            <w:shd w:val="clear" w:color="auto" w:fill="FFFFFF"/>
          </w:tcPr>
          <w:p w14:paraId="42DAD918" w14:textId="77777777" w:rsidR="006A32B3" w:rsidRPr="0026570E" w:rsidRDefault="006A32B3" w:rsidP="00CE260E">
            <w:pPr>
              <w:widowControl w:val="0"/>
              <w:ind w:firstLine="0"/>
              <w:rPr>
                <w:rFonts w:cs="Arial"/>
                <w:lang w:eastAsia="en-US"/>
              </w:rPr>
            </w:pPr>
            <w:r w:rsidRPr="0026570E">
              <w:rPr>
                <w:rFonts w:cs="Arial"/>
                <w:color w:val="000000"/>
                <w:lang w:bidi="ru-RU"/>
              </w:rPr>
              <w:t>должностное лицо, ответственное за предоставление муниципальной услуги</w:t>
            </w:r>
          </w:p>
        </w:tc>
        <w:tc>
          <w:tcPr>
            <w:tcW w:w="2043" w:type="dxa"/>
            <w:gridSpan w:val="2"/>
            <w:tcBorders>
              <w:top w:val="single" w:sz="4" w:space="0" w:color="auto"/>
              <w:left w:val="single" w:sz="4" w:space="0" w:color="auto"/>
              <w:bottom w:val="single" w:sz="4" w:space="0" w:color="auto"/>
            </w:tcBorders>
            <w:shd w:val="clear" w:color="auto" w:fill="FFFFFF"/>
          </w:tcPr>
          <w:p w14:paraId="60C756B1" w14:textId="77777777" w:rsidR="006A32B3" w:rsidRPr="0026570E" w:rsidRDefault="00997478" w:rsidP="00CE260E">
            <w:pPr>
              <w:widowControl w:val="0"/>
              <w:ind w:firstLine="0"/>
              <w:rPr>
                <w:rFonts w:eastAsia="Microsoft Sans Serif" w:cs="Arial"/>
                <w:color w:val="000000"/>
                <w:szCs w:val="10"/>
                <w:lang w:bidi="ru-RU"/>
              </w:rPr>
            </w:pPr>
            <w:r w:rsidRPr="0026570E">
              <w:rPr>
                <w:rFonts w:cs="Arial"/>
                <w:color w:val="000000"/>
                <w:lang w:bidi="ru-RU"/>
              </w:rPr>
              <w:t>у</w:t>
            </w:r>
            <w:r w:rsidR="006A32B3" w:rsidRPr="0026570E">
              <w:rPr>
                <w:rFonts w:cs="Arial"/>
                <w:color w:val="000000"/>
                <w:lang w:bidi="ru-RU"/>
              </w:rPr>
              <w:t>полномоченный орган</w:t>
            </w:r>
          </w:p>
        </w:tc>
        <w:tc>
          <w:tcPr>
            <w:tcW w:w="1782" w:type="dxa"/>
            <w:tcBorders>
              <w:top w:val="single" w:sz="4" w:space="0" w:color="auto"/>
              <w:left w:val="single" w:sz="4" w:space="0" w:color="auto"/>
              <w:bottom w:val="single" w:sz="4" w:space="0" w:color="auto"/>
            </w:tcBorders>
            <w:shd w:val="clear" w:color="auto" w:fill="FFFFFF"/>
          </w:tcPr>
          <w:p w14:paraId="5A55B07F" w14:textId="77777777" w:rsidR="006A32B3" w:rsidRPr="0026570E" w:rsidRDefault="00997478" w:rsidP="00CE260E">
            <w:pPr>
              <w:widowControl w:val="0"/>
              <w:ind w:firstLine="0"/>
              <w:rPr>
                <w:rFonts w:eastAsia="Microsoft Sans Serif" w:cs="Arial"/>
                <w:color w:val="000000"/>
                <w:szCs w:val="10"/>
                <w:lang w:bidi="ru-RU"/>
              </w:rPr>
            </w:pPr>
            <w:r w:rsidRPr="0026570E">
              <w:rPr>
                <w:rFonts w:cs="Arial"/>
                <w:color w:val="000000"/>
                <w:lang w:bidi="ru-RU"/>
              </w:rPr>
              <w:t>у</w:t>
            </w:r>
            <w:r w:rsidR="006A32B3" w:rsidRPr="0026570E">
              <w:rPr>
                <w:rFonts w:cs="Arial"/>
                <w:color w:val="000000"/>
                <w:lang w:bidi="ru-RU"/>
              </w:rPr>
              <w:t>казание заявителем в Запросе способа выдачи результата муниципальной услуги лично или почтовым отправлением</w:t>
            </w:r>
          </w:p>
        </w:tc>
        <w:tc>
          <w:tcPr>
            <w:tcW w:w="2575" w:type="dxa"/>
            <w:gridSpan w:val="2"/>
            <w:tcBorders>
              <w:top w:val="single" w:sz="4" w:space="0" w:color="auto"/>
              <w:left w:val="single" w:sz="4" w:space="0" w:color="auto"/>
              <w:bottom w:val="single" w:sz="4" w:space="0" w:color="auto"/>
              <w:right w:val="single" w:sz="4" w:space="0" w:color="auto"/>
            </w:tcBorders>
            <w:shd w:val="clear" w:color="auto" w:fill="FFFFFF"/>
          </w:tcPr>
          <w:p w14:paraId="2460DD11" w14:textId="77777777" w:rsidR="006A32B3" w:rsidRPr="0026570E" w:rsidRDefault="00997478" w:rsidP="00CE260E">
            <w:pPr>
              <w:widowControl w:val="0"/>
              <w:ind w:firstLine="0"/>
              <w:rPr>
                <w:rFonts w:cs="Arial"/>
                <w:lang w:eastAsia="en-US"/>
              </w:rPr>
            </w:pPr>
            <w:r w:rsidRPr="0026570E">
              <w:rPr>
                <w:rFonts w:cs="Arial"/>
                <w:lang w:eastAsia="en-US"/>
              </w:rPr>
              <w:t>в</w:t>
            </w:r>
            <w:r w:rsidR="006A32B3" w:rsidRPr="0026570E">
              <w:rPr>
                <w:rFonts w:cs="Arial"/>
                <w:lang w:eastAsia="en-US"/>
              </w:rPr>
              <w:t>ыдача (направление) результата муниципальной услуги заявителю в форме бумажного документа</w:t>
            </w:r>
          </w:p>
        </w:tc>
      </w:tr>
    </w:tbl>
    <w:p w14:paraId="2D1A33FC" w14:textId="77777777" w:rsidR="006A32B3" w:rsidRPr="0026570E" w:rsidRDefault="006A32B3" w:rsidP="006A32B3">
      <w:pPr>
        <w:widowControl w:val="0"/>
        <w:spacing w:line="1" w:lineRule="exact"/>
        <w:rPr>
          <w:rFonts w:eastAsia="Microsoft Sans Serif" w:cs="Arial"/>
          <w:color w:val="000000"/>
          <w:szCs w:val="2"/>
          <w:lang w:bidi="ru-RU"/>
        </w:rPr>
        <w:sectPr w:rsidR="006A32B3" w:rsidRPr="0026570E" w:rsidSect="00E321FC">
          <w:headerReference w:type="even" r:id="rId40"/>
          <w:headerReference w:type="default" r:id="rId41"/>
          <w:footerReference w:type="even" r:id="rId42"/>
          <w:footerReference w:type="default" r:id="rId43"/>
          <w:pgSz w:w="16838" w:h="11906" w:orient="landscape"/>
          <w:pgMar w:top="567" w:right="1134" w:bottom="142" w:left="1134" w:header="709" w:footer="709" w:gutter="0"/>
          <w:cols w:space="708"/>
          <w:titlePg/>
          <w:docGrid w:linePitch="360"/>
        </w:sectPr>
      </w:pPr>
      <w:bookmarkStart w:id="0" w:name="_GoBack"/>
      <w:bookmarkEnd w:id="0"/>
    </w:p>
    <w:p w14:paraId="6149037E" w14:textId="77777777" w:rsidR="00404AC6" w:rsidRPr="0026570E" w:rsidRDefault="00404AC6" w:rsidP="00997478">
      <w:pPr>
        <w:rPr>
          <w:rFonts w:eastAsia="Calibri" w:cs="Arial"/>
          <w:lang w:eastAsia="en-US"/>
        </w:rPr>
      </w:pPr>
    </w:p>
    <w:sectPr w:rsidR="00404AC6" w:rsidRPr="0026570E" w:rsidSect="000A58C2">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C325" w14:textId="77777777" w:rsidR="00D91096" w:rsidRDefault="00D91096">
      <w:r>
        <w:separator/>
      </w:r>
    </w:p>
  </w:endnote>
  <w:endnote w:type="continuationSeparator" w:id="0">
    <w:p w14:paraId="57F00A99" w14:textId="77777777" w:rsidR="00D91096" w:rsidRDefault="00D9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C9B92" w14:textId="77777777" w:rsidR="00433626" w:rsidRDefault="0043362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D1B08" w14:textId="77777777" w:rsidR="00433626" w:rsidRDefault="0043362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92B96" w14:textId="77777777" w:rsidR="00433626" w:rsidRDefault="00433626">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C5D9D" w14:textId="77777777" w:rsidR="0026570E" w:rsidRDefault="0026570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CA46E" w14:textId="77777777" w:rsidR="0026570E" w:rsidRPr="001C0749" w:rsidRDefault="0026570E" w:rsidP="00E321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50719" w14:textId="77777777" w:rsidR="00D91096" w:rsidRDefault="00D91096">
      <w:r>
        <w:separator/>
      </w:r>
    </w:p>
  </w:footnote>
  <w:footnote w:type="continuationSeparator" w:id="0">
    <w:p w14:paraId="348ACB95" w14:textId="77777777" w:rsidR="00D91096" w:rsidRDefault="00D91096">
      <w:r>
        <w:continuationSeparator/>
      </w:r>
    </w:p>
  </w:footnote>
  <w:footnote w:id="1">
    <w:p w14:paraId="2DC28CBC" w14:textId="77777777" w:rsidR="0026570E" w:rsidRPr="00652879" w:rsidRDefault="0026570E" w:rsidP="000A58C2">
      <w:pPr>
        <w:pStyle w:val="afffffb"/>
        <w:rPr>
          <w:sz w:val="16"/>
        </w:rPr>
      </w:pPr>
      <w:r w:rsidRPr="00652879">
        <w:rPr>
          <w:rStyle w:val="afffffd"/>
          <w:sz w:val="16"/>
        </w:rPr>
        <w:footnoteRef/>
      </w:r>
      <w:r w:rsidRPr="00652879">
        <w:rPr>
          <w:sz w:val="16"/>
        </w:rPr>
        <w:t xml:space="preserve"> Указать, если требуется использование только части земельного участка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3C50" w14:textId="77777777" w:rsidR="00433626" w:rsidRDefault="0043362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C0C60" w14:textId="77777777" w:rsidR="0026570E" w:rsidRDefault="0026570E">
    <w:pPr>
      <w:pStyle w:val="a4"/>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D1F0B" w14:textId="77777777" w:rsidR="00433626" w:rsidRDefault="0043362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A6165" w14:textId="77777777" w:rsidR="0026570E" w:rsidRDefault="0026570E">
    <w:pPr>
      <w:spacing w:line="1" w:lineRule="exact"/>
    </w:pPr>
    <w:r>
      <w:rPr>
        <w:noProof/>
      </w:rPr>
      <mc:AlternateContent>
        <mc:Choice Requires="wps">
          <w:drawing>
            <wp:anchor distT="0" distB="0" distL="0" distR="0" simplePos="0" relativeHeight="251658752" behindDoc="1" locked="0" layoutInCell="1" allowOverlap="1" wp14:anchorId="6BC4209E" wp14:editId="5E2432ED">
              <wp:simplePos x="0" y="0"/>
              <wp:positionH relativeFrom="page">
                <wp:posOffset>5313680</wp:posOffset>
              </wp:positionH>
              <wp:positionV relativeFrom="page">
                <wp:posOffset>300990</wp:posOffset>
              </wp:positionV>
              <wp:extent cx="76200" cy="121920"/>
              <wp:effectExtent l="0" t="0" r="0" b="0"/>
              <wp:wrapNone/>
              <wp:docPr id="141" name="Shape 141"/>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0F97F151" w14:textId="77777777" w:rsidR="0026570E" w:rsidRDefault="0026570E">
                          <w:pPr>
                            <w:pStyle w:val="afffffffa"/>
                            <w:shd w:val="clear" w:color="auto" w:fill="auto"/>
                          </w:pPr>
                          <w:r>
                            <w:fldChar w:fldCharType="begin"/>
                          </w:r>
                          <w:r>
                            <w:instrText xml:space="preserve"> PAGE \* MERGEFORMAT </w:instrText>
                          </w:r>
                          <w:r>
                            <w:fldChar w:fldCharType="separate"/>
                          </w:r>
                          <w:r>
                            <w:rPr>
                              <w:noProof/>
                            </w:rPr>
                            <w:t>33</w:t>
                          </w:r>
                          <w:r>
                            <w:fldChar w:fldCharType="end"/>
                          </w:r>
                        </w:p>
                      </w:txbxContent>
                    </wps:txbx>
                    <wps:bodyPr wrap="none" lIns="0" tIns="0" rIns="0" bIns="0">
                      <a:spAutoFit/>
                    </wps:bodyPr>
                  </wps:wsp>
                </a:graphicData>
              </a:graphic>
            </wp:anchor>
          </w:drawing>
        </mc:Choice>
        <mc:Fallback>
          <w:pict>
            <v:shapetype w14:anchorId="6BC4209E" id="_x0000_t202" coordsize="21600,21600" o:spt="202" path="m,l,21600r21600,l21600,xe">
              <v:stroke joinstyle="miter"/>
              <v:path gradientshapeok="t" o:connecttype="rect"/>
            </v:shapetype>
            <v:shape id="Shape 141" o:spid="_x0000_s1026" type="#_x0000_t202" style="position:absolute;left:0;text-align:left;margin-left:418.4pt;margin-top:23.7pt;width:6pt;height:9.6pt;z-index:-25165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" filled="f" stroked="f">
              <v:textbox style="mso-fit-shape-to-text:t" inset="0,0,0,0">
                <w:txbxContent>
                  <w:p w14:paraId="0F97F151" w14:textId="77777777" w:rsidR="0026570E" w:rsidRDefault="0026570E">
                    <w:pPr>
                      <w:pStyle w:val="afffffffa"/>
                      <w:shd w:val="clear" w:color="auto" w:fill="auto"/>
                    </w:pPr>
                    <w:r>
                      <w:fldChar w:fldCharType="begin"/>
                    </w:r>
                    <w:r>
                      <w:instrText xml:space="preserve"> PAGE \* MERGEFORMAT </w:instrText>
                    </w:r>
                    <w:r>
                      <w:fldChar w:fldCharType="separate"/>
                    </w:r>
                    <w:r>
                      <w:rPr>
                        <w:noProof/>
                      </w:rPr>
                      <w:t>33</w:t>
                    </w:r>
                    <w: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D0F66" w14:textId="77777777" w:rsidR="0026570E" w:rsidRDefault="0026570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073"/>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BFD"/>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E6D20"/>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42E"/>
    <w:rsid w:val="001F49E1"/>
    <w:rsid w:val="001F55FB"/>
    <w:rsid w:val="001F57F1"/>
    <w:rsid w:val="002006CC"/>
    <w:rsid w:val="00201DD7"/>
    <w:rsid w:val="00202C09"/>
    <w:rsid w:val="002049E2"/>
    <w:rsid w:val="0020543B"/>
    <w:rsid w:val="00206E05"/>
    <w:rsid w:val="00207E58"/>
    <w:rsid w:val="0021455F"/>
    <w:rsid w:val="00215140"/>
    <w:rsid w:val="002219A4"/>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0E"/>
    <w:rsid w:val="002657EC"/>
    <w:rsid w:val="00267E45"/>
    <w:rsid w:val="00270466"/>
    <w:rsid w:val="00271459"/>
    <w:rsid w:val="002738FE"/>
    <w:rsid w:val="00273ED4"/>
    <w:rsid w:val="00280054"/>
    <w:rsid w:val="002805A2"/>
    <w:rsid w:val="00282355"/>
    <w:rsid w:val="002827F4"/>
    <w:rsid w:val="002834EC"/>
    <w:rsid w:val="002837C1"/>
    <w:rsid w:val="00286250"/>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79C"/>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6501"/>
    <w:rsid w:val="00417351"/>
    <w:rsid w:val="00420527"/>
    <w:rsid w:val="0042155D"/>
    <w:rsid w:val="004228E7"/>
    <w:rsid w:val="00425A92"/>
    <w:rsid w:val="0042656E"/>
    <w:rsid w:val="004277B2"/>
    <w:rsid w:val="00427AE7"/>
    <w:rsid w:val="004331AA"/>
    <w:rsid w:val="00433626"/>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676E"/>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0DC"/>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49B1"/>
    <w:rsid w:val="005D55E6"/>
    <w:rsid w:val="005D601A"/>
    <w:rsid w:val="005D7659"/>
    <w:rsid w:val="005E1222"/>
    <w:rsid w:val="005E1675"/>
    <w:rsid w:val="005E27ED"/>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11E9"/>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474"/>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27D24"/>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1CC8"/>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478"/>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09B8"/>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3F6"/>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224"/>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5B2"/>
    <w:rsid w:val="00CC6D13"/>
    <w:rsid w:val="00CC73C4"/>
    <w:rsid w:val="00CC76DA"/>
    <w:rsid w:val="00CD084E"/>
    <w:rsid w:val="00CD2F70"/>
    <w:rsid w:val="00CD35E3"/>
    <w:rsid w:val="00CD63CE"/>
    <w:rsid w:val="00CD6F28"/>
    <w:rsid w:val="00CD737A"/>
    <w:rsid w:val="00CE0559"/>
    <w:rsid w:val="00CE0D9B"/>
    <w:rsid w:val="00CE17B7"/>
    <w:rsid w:val="00CE1AC7"/>
    <w:rsid w:val="00CE260E"/>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301A"/>
    <w:rsid w:val="00D84435"/>
    <w:rsid w:val="00D84C9A"/>
    <w:rsid w:val="00D85469"/>
    <w:rsid w:val="00D8617F"/>
    <w:rsid w:val="00D86AFF"/>
    <w:rsid w:val="00D91096"/>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21FC"/>
    <w:rsid w:val="00E33E40"/>
    <w:rsid w:val="00E4067B"/>
    <w:rsid w:val="00E4276C"/>
    <w:rsid w:val="00E438CA"/>
    <w:rsid w:val="00E441C8"/>
    <w:rsid w:val="00E441EA"/>
    <w:rsid w:val="00E4555E"/>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530"/>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2D0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25589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aliases w:val="!Обычный текст документа"/>
    <w:qFormat/>
    <w:rsid w:val="000E6D20"/>
    <w:pPr>
      <w:ind w:firstLine="567"/>
      <w:jc w:val="both"/>
    </w:pPr>
    <w:rPr>
      <w:rFonts w:ascii="Arial" w:hAnsi="Arial"/>
      <w:sz w:val="24"/>
      <w:szCs w:val="24"/>
    </w:rPr>
  </w:style>
  <w:style w:type="paragraph" w:styleId="1">
    <w:name w:val="heading 1"/>
    <w:aliases w:val="!Части документа"/>
    <w:basedOn w:val="a"/>
    <w:next w:val="a"/>
    <w:link w:val="10"/>
    <w:qFormat/>
    <w:rsid w:val="000E6D20"/>
    <w:pPr>
      <w:jc w:val="center"/>
      <w:outlineLvl w:val="0"/>
    </w:pPr>
    <w:rPr>
      <w:rFonts w:cs="Arial"/>
      <w:b/>
      <w:bCs/>
      <w:kern w:val="32"/>
      <w:sz w:val="32"/>
      <w:szCs w:val="32"/>
    </w:rPr>
  </w:style>
  <w:style w:type="paragraph" w:styleId="2">
    <w:name w:val="heading 2"/>
    <w:aliases w:val="!Разделы документа"/>
    <w:basedOn w:val="a"/>
    <w:qFormat/>
    <w:rsid w:val="000E6D20"/>
    <w:pPr>
      <w:jc w:val="center"/>
      <w:outlineLvl w:val="1"/>
    </w:pPr>
    <w:rPr>
      <w:rFonts w:cs="Arial"/>
      <w:b/>
      <w:bCs/>
      <w:iCs/>
      <w:sz w:val="30"/>
      <w:szCs w:val="28"/>
    </w:rPr>
  </w:style>
  <w:style w:type="paragraph" w:styleId="3">
    <w:name w:val="heading 3"/>
    <w:aliases w:val="!Главы документа"/>
    <w:basedOn w:val="a"/>
    <w:qFormat/>
    <w:rsid w:val="000E6D20"/>
    <w:pPr>
      <w:outlineLvl w:val="2"/>
    </w:pPr>
    <w:rPr>
      <w:rFonts w:cs="Arial"/>
      <w:b/>
      <w:bCs/>
      <w:sz w:val="28"/>
      <w:szCs w:val="26"/>
    </w:rPr>
  </w:style>
  <w:style w:type="paragraph" w:styleId="4">
    <w:name w:val="heading 4"/>
    <w:aliases w:val="!Параграфы/Статьи документа"/>
    <w:basedOn w:val="a"/>
    <w:link w:val="40"/>
    <w:qFormat/>
    <w:rsid w:val="000E6D20"/>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99"/>
    <w:rsid w:val="00D86AFF"/>
    <w:pPr>
      <w:spacing w:line="360" w:lineRule="auto"/>
      <w:ind w:firstLine="720"/>
    </w:p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rsid w:val="000E6D20"/>
    <w:rPr>
      <w:color w:val="0000FF"/>
      <w:u w:val="non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rsid w:val="000E6D20"/>
    <w:rPr>
      <w:rFonts w:ascii="Arial" w:hAnsi="Arial"/>
      <w:b w:val="0"/>
      <w:i w:val="0"/>
      <w:iCs/>
      <w:color w:val="0000FF"/>
      <w:sz w:val="24"/>
      <w:u w:val="none"/>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rsid w:val="00D86AFF"/>
    <w:pPr>
      <w:suppressLineNumbers/>
      <w:suppressAutoHyphens/>
      <w:spacing w:line="360" w:lineRule="auto"/>
      <w:ind w:firstLine="709"/>
    </w:pPr>
    <w:rPr>
      <w:rFonts w:cs="Tahoma"/>
      <w:lang w:eastAsia="ar-SA"/>
    </w:rPr>
  </w:style>
  <w:style w:type="paragraph" w:customStyle="1" w:styleId="1f5">
    <w:name w:val="Название1"/>
    <w:basedOn w:val="a"/>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rsid w:val="00D86AFF"/>
    <w:pPr>
      <w:suppressLineNumbers/>
      <w:suppressAutoHyphens/>
      <w:spacing w:line="360" w:lineRule="auto"/>
      <w:ind w:firstLine="709"/>
    </w:pPr>
    <w:rPr>
      <w:rFonts w:cs="Tahoma"/>
      <w:lang w:eastAsia="ar-SA"/>
    </w:rPr>
  </w:style>
  <w:style w:type="paragraph" w:customStyle="1" w:styleId="xl22">
    <w:name w:val="xl22"/>
    <w:basedOn w:val="a"/>
    <w:uiPriority w:val="99"/>
    <w:rsid w:val="00D86AFF"/>
    <w:pPr>
      <w:suppressAutoHyphens/>
      <w:spacing w:before="280" w:after="280" w:line="360" w:lineRule="auto"/>
      <w:ind w:firstLine="709"/>
      <w:jc w:val="center"/>
    </w:pPr>
    <w:rPr>
      <w:lang w:eastAsia="ar-SA"/>
    </w:rPr>
  </w:style>
  <w:style w:type="paragraph" w:customStyle="1" w:styleId="1f7">
    <w:name w:val="Цитата1"/>
    <w:basedOn w:val="a"/>
    <w:uiPriority w:val="99"/>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rsid w:val="00D86AFF"/>
    <w:pPr>
      <w:suppressAutoHyphens/>
      <w:spacing w:line="360" w:lineRule="auto"/>
      <w:ind w:firstLine="540"/>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99"/>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lang w:eastAsia="ar-SA"/>
    </w:rPr>
  </w:style>
  <w:style w:type="paragraph" w:customStyle="1" w:styleId="1ff2">
    <w:name w:val="Текст примечания1"/>
    <w:basedOn w:val="a"/>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0E6D20"/>
    <w:rPr>
      <w:rFonts w:ascii="Courier" w:hAnsi="Courier"/>
      <w:sz w:val="22"/>
      <w:szCs w:val="20"/>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pPr>
    <w:rPr>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99"/>
    <w:rsid w:val="00D86AFF"/>
    <w:pPr>
      <w:suppressAutoHyphens/>
    </w:pPr>
    <w:rPr>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rsid w:val="00D86AFF"/>
    <w:pPr>
      <w:suppressAutoHyphens/>
      <w:spacing w:before="280" w:after="280"/>
      <w:jc w:val="center"/>
      <w:textAlignment w:val="center"/>
    </w:pPr>
    <w:rPr>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lang w:eastAsia="ar-SA"/>
    </w:rPr>
  </w:style>
  <w:style w:type="paragraph" w:customStyle="1" w:styleId="S11">
    <w:name w:val="S_Заголовок 1"/>
    <w:basedOn w:val="a"/>
    <w:uiPriority w:val="99"/>
    <w:rsid w:val="00D86AFF"/>
    <w:pPr>
      <w:tabs>
        <w:tab w:val="num" w:pos="720"/>
      </w:tabs>
      <w:suppressAutoHyphens/>
      <w:jc w:val="center"/>
    </w:pPr>
    <w:rPr>
      <w:b/>
      <w:caps/>
      <w:lang w:eastAsia="ar-SA"/>
    </w:rPr>
  </w:style>
  <w:style w:type="paragraph" w:customStyle="1" w:styleId="S20">
    <w:name w:val="S_Заголовок 2"/>
    <w:basedOn w:val="2"/>
    <w:uiPriority w:val="99"/>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tabs>
        <w:tab w:val="num" w:pos="720"/>
      </w:tabs>
      <w:suppressAutoHyphens/>
    </w:pPr>
    <w:rPr>
      <w:b w:val="0"/>
      <w:bCs w:val="0"/>
      <w:i/>
      <w:sz w:val="24"/>
      <w:szCs w:val="24"/>
      <w:lang w:eastAsia="ar-SA"/>
    </w:rPr>
  </w:style>
  <w:style w:type="paragraph" w:customStyle="1" w:styleId="afffff">
    <w:name w:val="Статья"/>
    <w:basedOn w:val="a"/>
    <w:uiPriority w:val="99"/>
    <w:rsid w:val="00D86AFF"/>
    <w:pPr>
      <w:suppressAutoHyphens/>
    </w:pPr>
    <w:rPr>
      <w:lang w:eastAsia="ar-SA"/>
    </w:rPr>
  </w:style>
  <w:style w:type="paragraph" w:customStyle="1" w:styleId="1ffa">
    <w:name w:val="текст 1"/>
    <w:basedOn w:val="a"/>
    <w:next w:val="a"/>
    <w:uiPriority w:val="99"/>
    <w:rsid w:val="00D86AFF"/>
    <w:pPr>
      <w:suppressAutoHyphens/>
      <w:ind w:firstLine="540"/>
    </w:pPr>
    <w:rPr>
      <w:sz w:val="20"/>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lang w:eastAsia="ar-SA"/>
    </w:rPr>
  </w:style>
  <w:style w:type="paragraph" w:customStyle="1" w:styleId="afffff2">
    <w:name w:val="Приложение"/>
    <w:basedOn w:val="a"/>
    <w:next w:val="a"/>
    <w:uiPriority w:val="99"/>
    <w:rsid w:val="00D86AFF"/>
    <w:pPr>
      <w:suppressAutoHyphens/>
      <w:jc w:val="right"/>
    </w:pPr>
    <w:rPr>
      <w:sz w:val="20"/>
      <w:lang w:eastAsia="ar-SA"/>
    </w:rPr>
  </w:style>
  <w:style w:type="paragraph" w:customStyle="1" w:styleId="afffff3">
    <w:name w:val="Обычный по таблице"/>
    <w:basedOn w:val="a"/>
    <w:uiPriority w:val="99"/>
    <w:rsid w:val="00D86AFF"/>
    <w:pPr>
      <w:suppressAutoHyphens/>
    </w:pPr>
    <w:rPr>
      <w:lang w:eastAsia="ar-SA"/>
    </w:rPr>
  </w:style>
  <w:style w:type="paragraph" w:customStyle="1" w:styleId="S6">
    <w:name w:val="S_Обычный в таблице"/>
    <w:basedOn w:val="a"/>
    <w:uiPriority w:val="99"/>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basedOn w:val="a1"/>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basedOn w:val="a1"/>
    <w:link w:val="4"/>
    <w:rsid w:val="00986A2F"/>
    <w:rPr>
      <w:rFonts w:ascii="Arial" w:hAnsi="Arial"/>
      <w:b/>
      <w:bCs/>
      <w:sz w:val="26"/>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rFonts w:ascii="Courier" w:hAnsi="Courier"/>
      <w:sz w:val="22"/>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rFonts w:ascii="Courier" w:hAnsi="Courier"/>
      <w:b/>
      <w:bCs/>
      <w:sz w:val="22"/>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pPr>
    <w:rPr>
      <w:lang w:eastAsia="ar-SA"/>
    </w:rPr>
  </w:style>
  <w:style w:type="paragraph" w:customStyle="1" w:styleId="afffffa">
    <w:name w:val="МОН"/>
    <w:basedOn w:val="a"/>
    <w:uiPriority w:val="99"/>
    <w:rsid w:val="00A00128"/>
    <w:pPr>
      <w:spacing w:line="360" w:lineRule="auto"/>
      <w:ind w:firstLine="709"/>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pPr>
    <w:rPr>
      <w:rFonts w:cs="Arial"/>
    </w:rPr>
  </w:style>
  <w:style w:type="paragraph" w:customStyle="1" w:styleId="affffff8">
    <w:name w:val="Прижатый влево"/>
    <w:basedOn w:val="a"/>
    <w:next w:val="a"/>
    <w:rsid w:val="001E2343"/>
    <w:pPr>
      <w:widowControl w:val="0"/>
      <w:autoSpaceDE w:val="0"/>
      <w:autoSpaceDN w:val="0"/>
      <w:adjustRightInd w:val="0"/>
    </w:pPr>
    <w:rPr>
      <w:rFonts w:cs="Arial"/>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eastAsia="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eastAsia="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eastAsia="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E6D20"/>
    <w:pPr>
      <w:spacing w:before="240" w:after="60"/>
      <w:jc w:val="center"/>
      <w:outlineLvl w:val="0"/>
    </w:pPr>
    <w:rPr>
      <w:rFonts w:cs="Arial"/>
      <w:b/>
      <w:bCs/>
      <w:kern w:val="28"/>
      <w:sz w:val="32"/>
      <w:szCs w:val="32"/>
    </w:rPr>
  </w:style>
  <w:style w:type="paragraph" w:customStyle="1" w:styleId="Application">
    <w:name w:val="Application!Приложение"/>
    <w:rsid w:val="000E6D20"/>
    <w:pPr>
      <w:spacing w:before="120" w:after="120"/>
      <w:jc w:val="right"/>
    </w:pPr>
    <w:rPr>
      <w:rFonts w:ascii="Arial" w:hAnsi="Arial" w:cs="Arial"/>
      <w:b/>
      <w:bCs/>
      <w:kern w:val="28"/>
      <w:sz w:val="32"/>
      <w:szCs w:val="32"/>
    </w:rPr>
  </w:style>
  <w:style w:type="paragraph" w:customStyle="1" w:styleId="Table">
    <w:name w:val="Table!Таблица"/>
    <w:rsid w:val="000E6D20"/>
    <w:rPr>
      <w:rFonts w:ascii="Arial" w:hAnsi="Arial" w:cs="Arial"/>
      <w:bCs/>
      <w:kern w:val="28"/>
      <w:sz w:val="24"/>
      <w:szCs w:val="32"/>
    </w:rPr>
  </w:style>
  <w:style w:type="paragraph" w:customStyle="1" w:styleId="Table0">
    <w:name w:val="Table!"/>
    <w:next w:val="Table"/>
    <w:rsid w:val="000E6D20"/>
    <w:pPr>
      <w:jc w:val="center"/>
    </w:pPr>
    <w:rPr>
      <w:rFonts w:ascii="Arial" w:hAnsi="Arial" w:cs="Arial"/>
      <w:b/>
      <w:bCs/>
      <w:kern w:val="28"/>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SUN\content\act\ca1ffdad-f3dc-415b-8dc1-7ac39d8661fc.html" TargetMode="External"/><Relationship Id="rId18" Type="http://schemas.openxmlformats.org/officeDocument/2006/relationships/hyperlink" Target="file:///C:\content\act\03cf0fb8-17d5-46f6-a5ec-d1642676534b.html" TargetMode="External"/><Relationship Id="rId26" Type="http://schemas.openxmlformats.org/officeDocument/2006/relationships/hyperlink" Target="file:///C:\content\act\0a10a4a3-d442-4fa9-82d5-f54bcae7b2ad.docx" TargetMode="External"/><Relationship Id="rId39" Type="http://schemas.openxmlformats.org/officeDocument/2006/relationships/footer" Target="footer3.xml"/><Relationship Id="rId21" Type="http://schemas.openxmlformats.org/officeDocument/2006/relationships/hyperlink" Target="file:///C:\content\act\51b63b05-8784-4188-9a3f-bc83213e710d.html" TargetMode="External"/><Relationship Id="rId34" Type="http://schemas.openxmlformats.org/officeDocument/2006/relationships/header" Target="header1.xml"/><Relationship Id="rId42"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content\act\47fafdb9-94d3-47fb-807d-8e29ddc384f0.html" TargetMode="External"/><Relationship Id="rId29" Type="http://schemas.openxmlformats.org/officeDocument/2006/relationships/hyperlink" Target="file:///C:\content\act\0a10a4a3-d442-4fa9-82d5-f54bcae7b2ad.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9cf2f1c3-393d-4051-a52d-9923b0e51c0c.html" TargetMode="External"/><Relationship Id="rId24" Type="http://schemas.openxmlformats.org/officeDocument/2006/relationships/hyperlink" Target="file:///C:\content\act\936a1387-071b-4820-b868-8fe87673989e.docx" TargetMode="External"/><Relationship Id="rId32" Type="http://schemas.openxmlformats.org/officeDocument/2006/relationships/hyperlink" Target="file:///C:\content\act\bba0bfb1-06c7-4e50-a8d3-fe1045784bf1.html" TargetMode="Externa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content\act\f080172d-c646-4925-8987-9e4cd478fb97.docx" TargetMode="External"/><Relationship Id="rId23" Type="http://schemas.openxmlformats.org/officeDocument/2006/relationships/hyperlink" Target="file:///C:\content\act\0a10a4a3-d442-4fa9-82d5-f54bcae7b2ad.docx" TargetMode="External"/><Relationship Id="rId28" Type="http://schemas.openxmlformats.org/officeDocument/2006/relationships/hyperlink" Target="file:///C:\content\act\bba0bfb1-06c7-4e50-a8d3-fe1045784bf1.html" TargetMode="External"/><Relationship Id="rId36" Type="http://schemas.openxmlformats.org/officeDocument/2006/relationships/footer" Target="footer1.xml"/><Relationship Id="rId10" Type="http://schemas.openxmlformats.org/officeDocument/2006/relationships/hyperlink" Target="file:///C:\content\act\0a10a4a3-d442-4fa9-82d5-f54bcae7b2ad.docx" TargetMode="External"/><Relationship Id="rId19" Type="http://schemas.openxmlformats.org/officeDocument/2006/relationships/hyperlink" Target="file:///C:\content\act\5be3ae78-3347-4073-ae6f-96707f7bbcaa.html" TargetMode="External"/><Relationship Id="rId31" Type="http://schemas.openxmlformats.org/officeDocument/2006/relationships/hyperlink" Target="file:///C:\content\act\0a10a4a3-d442-4fa9-82d5-f54bcae7b2ad.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content\act\f080172d-c646-4925-8987-9e4cd478fb97.docx" TargetMode="External"/><Relationship Id="rId14" Type="http://schemas.openxmlformats.org/officeDocument/2006/relationships/hyperlink" Target="file:///C:\content\act\47fafdb9-94d3-47fb-807d-8e29ddc384f0.html" TargetMode="External"/><Relationship Id="rId22" Type="http://schemas.openxmlformats.org/officeDocument/2006/relationships/hyperlink" Target="file:///C:\content\act\0a10a4a3-d442-4fa9-82d5-f54bcae7b2ad.docx" TargetMode="External"/><Relationship Id="rId27" Type="http://schemas.openxmlformats.org/officeDocument/2006/relationships/hyperlink" Target="file:///C:\content\act\936a1387-071b-4820-b868-8fe87673989e.docx" TargetMode="External"/><Relationship Id="rId30" Type="http://schemas.openxmlformats.org/officeDocument/2006/relationships/hyperlink" Target="file:///C:\content\act\0a10a4a3-d442-4fa9-82d5-f54bcae7b2ad.docx" TargetMode="External"/><Relationship Id="rId35" Type="http://schemas.openxmlformats.org/officeDocument/2006/relationships/header" Target="header2.xml"/><Relationship Id="rId43" Type="http://schemas.openxmlformats.org/officeDocument/2006/relationships/footer" Target="footer5.xml"/><Relationship Id="rId8" Type="http://schemas.openxmlformats.org/officeDocument/2006/relationships/hyperlink" Target="file:///C:\content\act\936a1387-071b-4820-b868-8fe87673989e.docx" TargetMode="External"/><Relationship Id="rId3" Type="http://schemas.openxmlformats.org/officeDocument/2006/relationships/styles" Target="styles.xml"/><Relationship Id="rId12" Type="http://schemas.openxmlformats.org/officeDocument/2006/relationships/hyperlink" Target="file:///C:\content\act\bba0bfb1-06c7-4e50-a8d3-fe1045784bf1.html" TargetMode="External"/><Relationship Id="rId17" Type="http://schemas.openxmlformats.org/officeDocument/2006/relationships/hyperlink" Target="file:///C:\content\act\0a10a4a3-d442-4fa9-82d5-f54bcae7b2ad.docx" TargetMode="External"/><Relationship Id="rId25" Type="http://schemas.openxmlformats.org/officeDocument/2006/relationships/hyperlink" Target="file:///C:\content\act\0a10a4a3-d442-4fa9-82d5-f54bcae7b2ad.docx" TargetMode="External"/><Relationship Id="rId33" Type="http://schemas.openxmlformats.org/officeDocument/2006/relationships/hyperlink" Target="file:///C:\content\act\bba0bfb1-06c7-4e50-a8d3-fe1045784bf1.html" TargetMode="External"/><Relationship Id="rId38" Type="http://schemas.openxmlformats.org/officeDocument/2006/relationships/header" Target="header3.xml"/><Relationship Id="rId20" Type="http://schemas.openxmlformats.org/officeDocument/2006/relationships/hyperlink" Target="file:///C:\content\act\4b713a73-14de-4295-929d-9283dcc04e68.html" TargetMode="Externa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CCC7B-DDFF-4439-801C-74205057C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TotalTime>
  <Pages>25</Pages>
  <Words>6340</Words>
  <Characters>55580</Characters>
  <Application>Microsoft Office Word</Application>
  <DocSecurity>0</DocSecurity>
  <Lines>463</Lines>
  <Paragraphs>123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3</cp:revision>
  <cp:lastPrinted>2023-06-29T09:35:00Z</cp:lastPrinted>
  <dcterms:created xsi:type="dcterms:W3CDTF">2025-07-25T07:25:00Z</dcterms:created>
  <dcterms:modified xsi:type="dcterms:W3CDTF">2025-07-25T08:53:00Z</dcterms:modified>
</cp:coreProperties>
</file>